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828D8" w14:textId="77777777" w:rsidR="00980F6E" w:rsidRPr="006141F1" w:rsidRDefault="00980F6E" w:rsidP="001D03E2">
      <w:pPr>
        <w:spacing w:line="240" w:lineRule="auto"/>
      </w:pPr>
    </w:p>
    <w:tbl>
      <w:tblPr>
        <w:tblStyle w:val="Tabelamrea"/>
        <w:tblW w:w="5000" w:type="pct"/>
        <w:tblLook w:val="0020" w:firstRow="1" w:lastRow="0" w:firstColumn="0" w:lastColumn="0" w:noHBand="0" w:noVBand="0"/>
      </w:tblPr>
      <w:tblGrid>
        <w:gridCol w:w="4530"/>
        <w:gridCol w:w="4530"/>
      </w:tblGrid>
      <w:tr w:rsidR="00B64AC7" w:rsidRPr="006141F1" w14:paraId="3999B77A" w14:textId="77777777" w:rsidTr="001011EC">
        <w:trPr>
          <w:trHeight w:val="292"/>
        </w:trPr>
        <w:tc>
          <w:tcPr>
            <w:tcW w:w="2500" w:type="pct"/>
            <w:vAlign w:val="center"/>
          </w:tcPr>
          <w:p w14:paraId="2B46079C" w14:textId="77777777" w:rsidR="00B64AC7" w:rsidRPr="006141F1" w:rsidRDefault="00B64AC7" w:rsidP="001D03E2">
            <w:pPr>
              <w:spacing w:line="240" w:lineRule="auto"/>
              <w:jc w:val="left"/>
            </w:pPr>
            <w:r w:rsidRPr="006141F1">
              <w:t>Naročnik:</w:t>
            </w:r>
          </w:p>
        </w:tc>
        <w:tc>
          <w:tcPr>
            <w:tcW w:w="2500" w:type="pct"/>
            <w:vAlign w:val="center"/>
          </w:tcPr>
          <w:p w14:paraId="389EA7D7" w14:textId="2AA614C6" w:rsidR="00B64AC7" w:rsidRPr="006141F1" w:rsidRDefault="00B64AC7" w:rsidP="001D03E2">
            <w:pPr>
              <w:spacing w:line="240" w:lineRule="auto"/>
              <w:jc w:val="left"/>
            </w:pPr>
            <w:r w:rsidRPr="006141F1">
              <w:t xml:space="preserve">Podpisnik pogodbe: </w:t>
            </w:r>
            <w:r w:rsidRPr="006141F1">
              <w:rPr>
                <w:rFonts w:eastAsia="Calibri"/>
              </w:rPr>
              <w:t>mag. Franc Props, minister</w:t>
            </w:r>
          </w:p>
        </w:tc>
      </w:tr>
      <w:tr w:rsidR="00B64AC7" w:rsidRPr="006141F1" w14:paraId="6ACB4160" w14:textId="77777777" w:rsidTr="001011EC">
        <w:trPr>
          <w:trHeight w:val="1075"/>
        </w:trPr>
        <w:tc>
          <w:tcPr>
            <w:tcW w:w="2500" w:type="pct"/>
            <w:vAlign w:val="center"/>
          </w:tcPr>
          <w:p w14:paraId="59208B07" w14:textId="77777777" w:rsidR="00B64AC7" w:rsidRPr="006141F1" w:rsidRDefault="00B64AC7" w:rsidP="001D03E2">
            <w:pPr>
              <w:autoSpaceDE/>
              <w:autoSpaceDN/>
              <w:adjustRightInd/>
              <w:spacing w:line="240" w:lineRule="auto"/>
              <w:jc w:val="left"/>
            </w:pPr>
            <w:r w:rsidRPr="006141F1">
              <w:t>Republika Slovenija</w:t>
            </w:r>
          </w:p>
          <w:p w14:paraId="5F69E929" w14:textId="77777777" w:rsidR="00B64AC7" w:rsidRPr="006141F1" w:rsidRDefault="00B64AC7" w:rsidP="001D03E2">
            <w:pPr>
              <w:spacing w:line="240" w:lineRule="auto"/>
              <w:jc w:val="left"/>
            </w:pPr>
            <w:r w:rsidRPr="006141F1">
              <w:t>Ministrstvo za javno upravo</w:t>
            </w:r>
          </w:p>
          <w:p w14:paraId="164BAFA8" w14:textId="77777777" w:rsidR="00B64AC7" w:rsidRPr="006141F1" w:rsidRDefault="00B64AC7" w:rsidP="001D03E2">
            <w:pPr>
              <w:spacing w:line="240" w:lineRule="auto"/>
              <w:jc w:val="left"/>
            </w:pPr>
            <w:r w:rsidRPr="006141F1">
              <w:t>Tržaška cesta 21</w:t>
            </w:r>
          </w:p>
          <w:p w14:paraId="7D22C081" w14:textId="4C709688" w:rsidR="00B64AC7" w:rsidRPr="006141F1" w:rsidRDefault="00B64AC7" w:rsidP="001D03E2">
            <w:pPr>
              <w:spacing w:line="240" w:lineRule="auto"/>
              <w:jc w:val="left"/>
            </w:pPr>
            <w:r w:rsidRPr="006141F1">
              <w:t>1000 Ljubljana,</w:t>
            </w:r>
          </w:p>
          <w:p w14:paraId="50C484DF" w14:textId="77777777" w:rsidR="00B64AC7" w:rsidRPr="006141F1" w:rsidRDefault="00B64AC7" w:rsidP="001D03E2">
            <w:pPr>
              <w:autoSpaceDE/>
              <w:autoSpaceDN/>
              <w:adjustRightInd/>
              <w:spacing w:line="240" w:lineRule="auto"/>
              <w:jc w:val="left"/>
            </w:pPr>
          </w:p>
          <w:p w14:paraId="1E2A509B" w14:textId="77777777" w:rsidR="00B64AC7" w:rsidRPr="006141F1" w:rsidRDefault="00B64AC7" w:rsidP="001D03E2">
            <w:pPr>
              <w:autoSpaceDE/>
              <w:autoSpaceDN/>
              <w:adjustRightInd/>
              <w:spacing w:line="240" w:lineRule="auto"/>
              <w:jc w:val="left"/>
            </w:pPr>
            <w:r w:rsidRPr="006141F1">
              <w:t xml:space="preserve">ki ga zastopa </w:t>
            </w:r>
            <w:r w:rsidRPr="006141F1">
              <w:fldChar w:fldCharType="begin">
                <w:ffData>
                  <w:name w:val="Besedilo48"/>
                  <w:enabled/>
                  <w:calcOnExit w:val="0"/>
                  <w:textInput/>
                </w:ffData>
              </w:fldChar>
            </w:r>
            <w:r w:rsidRPr="006141F1">
              <w:instrText xml:space="preserve"> FORMTEXT </w:instrText>
            </w:r>
            <w:r w:rsidRPr="006141F1">
              <w:fldChar w:fldCharType="separate"/>
            </w:r>
            <w:r w:rsidRPr="006141F1">
              <w:t>     </w:t>
            </w:r>
            <w:r w:rsidRPr="006141F1">
              <w:fldChar w:fldCharType="end"/>
            </w:r>
          </w:p>
        </w:tc>
        <w:tc>
          <w:tcPr>
            <w:tcW w:w="2500" w:type="pct"/>
            <w:vAlign w:val="center"/>
          </w:tcPr>
          <w:p w14:paraId="58630BDF" w14:textId="77777777" w:rsidR="00B64AC7" w:rsidRPr="006141F1" w:rsidRDefault="00B64AC7" w:rsidP="001D03E2">
            <w:pPr>
              <w:spacing w:line="240" w:lineRule="auto"/>
              <w:jc w:val="left"/>
            </w:pPr>
          </w:p>
        </w:tc>
      </w:tr>
      <w:tr w:rsidR="00B64AC7" w:rsidRPr="006141F1" w14:paraId="71026809" w14:textId="77777777" w:rsidTr="001011EC">
        <w:trPr>
          <w:trHeight w:val="391"/>
        </w:trPr>
        <w:tc>
          <w:tcPr>
            <w:tcW w:w="2500" w:type="pct"/>
            <w:vAlign w:val="center"/>
          </w:tcPr>
          <w:p w14:paraId="1297F823" w14:textId="329D2FE0" w:rsidR="00B64AC7" w:rsidRPr="006141F1" w:rsidRDefault="00B64AC7" w:rsidP="001D03E2">
            <w:pPr>
              <w:spacing w:line="240" w:lineRule="auto"/>
              <w:jc w:val="left"/>
            </w:pPr>
            <w:r w:rsidRPr="006141F1">
              <w:t xml:space="preserve">Davčna št: </w:t>
            </w:r>
            <w:r w:rsidR="0052580F">
              <w:t xml:space="preserve">SI </w:t>
            </w:r>
            <w:r w:rsidRPr="006141F1">
              <w:t>91838983</w:t>
            </w:r>
          </w:p>
        </w:tc>
        <w:tc>
          <w:tcPr>
            <w:tcW w:w="2500" w:type="pct"/>
            <w:vAlign w:val="center"/>
          </w:tcPr>
          <w:p w14:paraId="6B171EB8" w14:textId="0038B3BE" w:rsidR="00B64AC7" w:rsidRPr="006141F1" w:rsidRDefault="00B64AC7" w:rsidP="001D03E2">
            <w:pPr>
              <w:spacing w:line="240" w:lineRule="auto"/>
              <w:jc w:val="left"/>
            </w:pPr>
            <w:r w:rsidRPr="006141F1">
              <w:t>Telefon: 01 478 83 30</w:t>
            </w:r>
          </w:p>
        </w:tc>
      </w:tr>
      <w:tr w:rsidR="00B64AC7" w:rsidRPr="006141F1" w14:paraId="6206BAAD" w14:textId="77777777" w:rsidTr="001011EC">
        <w:trPr>
          <w:trHeight w:val="391"/>
        </w:trPr>
        <w:tc>
          <w:tcPr>
            <w:tcW w:w="2500" w:type="pct"/>
            <w:vAlign w:val="center"/>
          </w:tcPr>
          <w:p w14:paraId="045E1064" w14:textId="34E75417" w:rsidR="00B64AC7" w:rsidRPr="006141F1" w:rsidRDefault="00B64AC7" w:rsidP="001D03E2">
            <w:pPr>
              <w:spacing w:line="240" w:lineRule="auto"/>
              <w:jc w:val="left"/>
            </w:pPr>
            <w:r w:rsidRPr="006141F1">
              <w:t>Matična št.: 2482762</w:t>
            </w:r>
          </w:p>
        </w:tc>
        <w:tc>
          <w:tcPr>
            <w:tcW w:w="2500" w:type="pct"/>
            <w:vMerge w:val="restart"/>
            <w:vAlign w:val="center"/>
          </w:tcPr>
          <w:p w14:paraId="27A78E31" w14:textId="2093D87C" w:rsidR="00B64AC7" w:rsidRPr="006141F1" w:rsidRDefault="00B64AC7" w:rsidP="001D03E2">
            <w:pPr>
              <w:spacing w:line="240" w:lineRule="auto"/>
              <w:jc w:val="left"/>
            </w:pPr>
            <w:r w:rsidRPr="006141F1">
              <w:t xml:space="preserve">E-pošta: </w:t>
            </w:r>
            <w:hyperlink r:id="rId8" w:history="1">
              <w:r w:rsidRPr="006141F1">
                <w:t>gp.mju@gov.si</w:t>
              </w:r>
            </w:hyperlink>
            <w:hyperlink r:id="rId9" w:history="1"/>
          </w:p>
        </w:tc>
      </w:tr>
      <w:tr w:rsidR="00B64AC7" w:rsidRPr="006141F1" w14:paraId="0DE10EBA" w14:textId="77777777" w:rsidTr="001011EC">
        <w:trPr>
          <w:trHeight w:val="391"/>
        </w:trPr>
        <w:tc>
          <w:tcPr>
            <w:tcW w:w="2500" w:type="pct"/>
            <w:vAlign w:val="center"/>
          </w:tcPr>
          <w:p w14:paraId="373466A0" w14:textId="07455AB4" w:rsidR="00B64AC7" w:rsidRPr="006141F1" w:rsidRDefault="00B64AC7" w:rsidP="001D03E2">
            <w:pPr>
              <w:spacing w:line="240" w:lineRule="auto"/>
              <w:jc w:val="left"/>
            </w:pPr>
            <w:r w:rsidRPr="006141F1">
              <w:t>Transakcijski račun: SI56 0110 0630 0109 972</w:t>
            </w:r>
          </w:p>
        </w:tc>
        <w:tc>
          <w:tcPr>
            <w:tcW w:w="2500" w:type="pct"/>
            <w:vMerge/>
            <w:vAlign w:val="center"/>
          </w:tcPr>
          <w:p w14:paraId="7051D18D" w14:textId="77777777" w:rsidR="00B64AC7" w:rsidRPr="006141F1" w:rsidRDefault="00B64AC7" w:rsidP="001D03E2">
            <w:pPr>
              <w:spacing w:line="240" w:lineRule="auto"/>
              <w:jc w:val="left"/>
            </w:pPr>
          </w:p>
        </w:tc>
      </w:tr>
    </w:tbl>
    <w:p w14:paraId="4B186EED" w14:textId="77777777" w:rsidR="00B64AC7" w:rsidRPr="006141F1" w:rsidRDefault="00B64AC7" w:rsidP="001D03E2">
      <w:pPr>
        <w:spacing w:line="240" w:lineRule="auto"/>
      </w:pPr>
    </w:p>
    <w:p w14:paraId="105BC29F" w14:textId="28FC7A2A" w:rsidR="00B64AC7" w:rsidRPr="006141F1" w:rsidRDefault="00B64AC7" w:rsidP="001D03E2">
      <w:pPr>
        <w:spacing w:line="240" w:lineRule="auto"/>
      </w:pPr>
      <w:r w:rsidRPr="006141F1">
        <w:t>in</w:t>
      </w:r>
    </w:p>
    <w:p w14:paraId="74A402E5" w14:textId="77777777" w:rsidR="00B64AC7" w:rsidRPr="006141F1" w:rsidRDefault="00B64AC7" w:rsidP="001D03E2">
      <w:pPr>
        <w:spacing w:line="240" w:lineRule="auto"/>
      </w:pPr>
    </w:p>
    <w:tbl>
      <w:tblPr>
        <w:tblStyle w:val="Tabelamrea"/>
        <w:tblW w:w="5000" w:type="pct"/>
        <w:tblLook w:val="0020" w:firstRow="1" w:lastRow="0" w:firstColumn="0" w:lastColumn="0" w:noHBand="0" w:noVBand="0"/>
      </w:tblPr>
      <w:tblGrid>
        <w:gridCol w:w="4530"/>
        <w:gridCol w:w="4530"/>
      </w:tblGrid>
      <w:tr w:rsidR="00B64AC7" w:rsidRPr="006141F1" w14:paraId="18E7CD04" w14:textId="77777777" w:rsidTr="001011EC">
        <w:trPr>
          <w:trHeight w:val="157"/>
        </w:trPr>
        <w:tc>
          <w:tcPr>
            <w:tcW w:w="2500" w:type="pct"/>
            <w:vAlign w:val="center"/>
          </w:tcPr>
          <w:p w14:paraId="0EAA9FFC" w14:textId="77777777" w:rsidR="00B64AC7" w:rsidRPr="006141F1" w:rsidRDefault="00B64AC7" w:rsidP="001D03E2">
            <w:pPr>
              <w:spacing w:line="240" w:lineRule="auto"/>
              <w:jc w:val="left"/>
            </w:pPr>
            <w:bookmarkStart w:id="0" w:name="_Hlk167278115"/>
            <w:r w:rsidRPr="006141F1">
              <w:t>Izvajalec:</w:t>
            </w:r>
          </w:p>
        </w:tc>
        <w:tc>
          <w:tcPr>
            <w:tcW w:w="2500" w:type="pct"/>
            <w:vAlign w:val="center"/>
          </w:tcPr>
          <w:p w14:paraId="42C84ABB" w14:textId="77777777" w:rsidR="00B64AC7" w:rsidRPr="006141F1" w:rsidRDefault="00B64AC7" w:rsidP="001D03E2">
            <w:pPr>
              <w:spacing w:line="240" w:lineRule="auto"/>
              <w:jc w:val="left"/>
            </w:pPr>
            <w:r w:rsidRPr="006141F1">
              <w:t xml:space="preserve">Podpisnik pogodbe: </w:t>
            </w:r>
            <w:r w:rsidRPr="006141F1">
              <w:fldChar w:fldCharType="begin">
                <w:ffData>
                  <w:name w:val="Besedilo48"/>
                  <w:enabled/>
                  <w:calcOnExit w:val="0"/>
                  <w:textInput/>
                </w:ffData>
              </w:fldChar>
            </w:r>
            <w:r w:rsidRPr="006141F1">
              <w:instrText xml:space="preserve"> FORMTEXT </w:instrText>
            </w:r>
            <w:r w:rsidRPr="006141F1">
              <w:fldChar w:fldCharType="separate"/>
            </w:r>
            <w:r w:rsidRPr="006141F1">
              <w:t>     </w:t>
            </w:r>
            <w:r w:rsidRPr="006141F1">
              <w:fldChar w:fldCharType="end"/>
            </w:r>
          </w:p>
        </w:tc>
      </w:tr>
      <w:tr w:rsidR="00B64AC7" w:rsidRPr="006141F1" w14:paraId="7DEE7F1C" w14:textId="77777777" w:rsidTr="001011EC">
        <w:trPr>
          <w:trHeight w:val="1075"/>
        </w:trPr>
        <w:tc>
          <w:tcPr>
            <w:tcW w:w="2500" w:type="pct"/>
            <w:vAlign w:val="center"/>
          </w:tcPr>
          <w:p w14:paraId="0FB0C735" w14:textId="77777777" w:rsidR="00B64AC7" w:rsidRPr="006141F1" w:rsidRDefault="00B64AC7" w:rsidP="001D03E2">
            <w:pPr>
              <w:spacing w:line="240" w:lineRule="auto"/>
              <w:jc w:val="left"/>
            </w:pPr>
            <w:r w:rsidRPr="006141F1">
              <w:fldChar w:fldCharType="begin">
                <w:ffData>
                  <w:name w:val="Besedilo48"/>
                  <w:enabled/>
                  <w:calcOnExit w:val="0"/>
                  <w:textInput/>
                </w:ffData>
              </w:fldChar>
            </w:r>
            <w:r w:rsidRPr="006141F1">
              <w:instrText xml:space="preserve"> FORMTEXT </w:instrText>
            </w:r>
            <w:r w:rsidRPr="006141F1">
              <w:fldChar w:fldCharType="separate"/>
            </w:r>
            <w:r w:rsidRPr="006141F1">
              <w:t>     </w:t>
            </w:r>
            <w:r w:rsidRPr="006141F1">
              <w:fldChar w:fldCharType="end"/>
            </w:r>
            <w:r w:rsidRPr="006141F1">
              <w:t xml:space="preserve"> /</w:t>
            </w:r>
            <w:r w:rsidRPr="006141F1">
              <w:rPr>
                <w:i/>
                <w:iCs/>
              </w:rPr>
              <w:t>naziv/</w:t>
            </w:r>
          </w:p>
          <w:p w14:paraId="0BD6EAF0" w14:textId="77777777" w:rsidR="00B64AC7" w:rsidRPr="006141F1" w:rsidRDefault="00B64AC7" w:rsidP="001D03E2">
            <w:pPr>
              <w:spacing w:line="240" w:lineRule="auto"/>
              <w:jc w:val="left"/>
            </w:pPr>
            <w:r w:rsidRPr="006141F1">
              <w:fldChar w:fldCharType="begin">
                <w:ffData>
                  <w:name w:val="Besedilo48"/>
                  <w:enabled/>
                  <w:calcOnExit w:val="0"/>
                  <w:textInput/>
                </w:ffData>
              </w:fldChar>
            </w:r>
            <w:r w:rsidRPr="006141F1">
              <w:instrText xml:space="preserve"> FORMTEXT </w:instrText>
            </w:r>
            <w:r w:rsidRPr="006141F1">
              <w:fldChar w:fldCharType="separate"/>
            </w:r>
            <w:r w:rsidRPr="006141F1">
              <w:t>     </w:t>
            </w:r>
            <w:r w:rsidRPr="006141F1">
              <w:fldChar w:fldCharType="end"/>
            </w:r>
            <w:r w:rsidRPr="006141F1">
              <w:t xml:space="preserve"> /</w:t>
            </w:r>
            <w:r w:rsidRPr="006141F1">
              <w:rPr>
                <w:i/>
                <w:iCs/>
              </w:rPr>
              <w:t xml:space="preserve">sedež/ </w:t>
            </w:r>
          </w:p>
          <w:p w14:paraId="4EFFB2E2" w14:textId="77777777" w:rsidR="00B64AC7" w:rsidRPr="006141F1" w:rsidRDefault="00B64AC7" w:rsidP="001D03E2">
            <w:pPr>
              <w:spacing w:line="240" w:lineRule="auto"/>
              <w:jc w:val="left"/>
            </w:pPr>
          </w:p>
          <w:p w14:paraId="427E5CB2" w14:textId="77777777" w:rsidR="00B64AC7" w:rsidRPr="006141F1" w:rsidRDefault="00B64AC7" w:rsidP="001D03E2">
            <w:pPr>
              <w:spacing w:line="240" w:lineRule="auto"/>
              <w:jc w:val="left"/>
            </w:pPr>
          </w:p>
          <w:p w14:paraId="04B6F548" w14:textId="77777777" w:rsidR="00B64AC7" w:rsidRPr="006141F1" w:rsidRDefault="00B64AC7" w:rsidP="001D03E2">
            <w:pPr>
              <w:spacing w:line="240" w:lineRule="auto"/>
              <w:jc w:val="left"/>
            </w:pPr>
            <w:r w:rsidRPr="006141F1">
              <w:t xml:space="preserve">ki ga zastopa </w:t>
            </w:r>
            <w:r w:rsidRPr="006141F1">
              <w:fldChar w:fldCharType="begin">
                <w:ffData>
                  <w:name w:val="Besedilo48"/>
                  <w:enabled/>
                  <w:calcOnExit w:val="0"/>
                  <w:textInput/>
                </w:ffData>
              </w:fldChar>
            </w:r>
            <w:r w:rsidRPr="006141F1">
              <w:instrText xml:space="preserve"> FORMTEXT </w:instrText>
            </w:r>
            <w:r w:rsidRPr="006141F1">
              <w:fldChar w:fldCharType="separate"/>
            </w:r>
            <w:r w:rsidRPr="006141F1">
              <w:t>     </w:t>
            </w:r>
            <w:r w:rsidRPr="006141F1">
              <w:fldChar w:fldCharType="end"/>
            </w:r>
          </w:p>
        </w:tc>
        <w:tc>
          <w:tcPr>
            <w:tcW w:w="2500" w:type="pct"/>
            <w:vAlign w:val="center"/>
          </w:tcPr>
          <w:p w14:paraId="79EC6BBF" w14:textId="77777777" w:rsidR="00B64AC7" w:rsidRPr="006141F1" w:rsidRDefault="00B64AC7" w:rsidP="001D03E2">
            <w:pPr>
              <w:spacing w:line="240" w:lineRule="auto"/>
              <w:jc w:val="left"/>
            </w:pPr>
          </w:p>
        </w:tc>
      </w:tr>
      <w:tr w:rsidR="00B64AC7" w:rsidRPr="006141F1" w14:paraId="7CD6919E" w14:textId="77777777" w:rsidTr="001011EC">
        <w:trPr>
          <w:trHeight w:val="391"/>
        </w:trPr>
        <w:tc>
          <w:tcPr>
            <w:tcW w:w="2500" w:type="pct"/>
            <w:vAlign w:val="center"/>
          </w:tcPr>
          <w:p w14:paraId="418F57C6" w14:textId="77777777" w:rsidR="00B64AC7" w:rsidRPr="006141F1" w:rsidRDefault="00B64AC7" w:rsidP="001D03E2">
            <w:pPr>
              <w:spacing w:line="240" w:lineRule="auto"/>
              <w:jc w:val="left"/>
            </w:pPr>
            <w:r w:rsidRPr="006141F1">
              <w:t xml:space="preserve">Identifikacijska št.: </w:t>
            </w:r>
            <w:r w:rsidRPr="006141F1">
              <w:fldChar w:fldCharType="begin">
                <w:ffData>
                  <w:name w:val="Besedilo48"/>
                  <w:enabled/>
                  <w:calcOnExit w:val="0"/>
                  <w:textInput/>
                </w:ffData>
              </w:fldChar>
            </w:r>
            <w:r w:rsidRPr="006141F1">
              <w:instrText xml:space="preserve"> FORMTEXT </w:instrText>
            </w:r>
            <w:r w:rsidRPr="006141F1">
              <w:fldChar w:fldCharType="separate"/>
            </w:r>
            <w:r w:rsidRPr="006141F1">
              <w:t>     </w:t>
            </w:r>
            <w:r w:rsidRPr="006141F1">
              <w:fldChar w:fldCharType="end"/>
            </w:r>
          </w:p>
        </w:tc>
        <w:tc>
          <w:tcPr>
            <w:tcW w:w="2500" w:type="pct"/>
            <w:vAlign w:val="center"/>
          </w:tcPr>
          <w:p w14:paraId="3327117C" w14:textId="77777777" w:rsidR="00B64AC7" w:rsidRPr="006141F1" w:rsidRDefault="00B64AC7" w:rsidP="001D03E2">
            <w:pPr>
              <w:spacing w:line="240" w:lineRule="auto"/>
              <w:jc w:val="left"/>
            </w:pPr>
            <w:r w:rsidRPr="006141F1">
              <w:t xml:space="preserve">Telefon: </w:t>
            </w:r>
            <w:r w:rsidRPr="006141F1">
              <w:fldChar w:fldCharType="begin">
                <w:ffData>
                  <w:name w:val="Besedilo48"/>
                  <w:enabled/>
                  <w:calcOnExit w:val="0"/>
                  <w:textInput/>
                </w:ffData>
              </w:fldChar>
            </w:r>
            <w:r w:rsidRPr="006141F1">
              <w:instrText xml:space="preserve"> FORMTEXT </w:instrText>
            </w:r>
            <w:r w:rsidRPr="006141F1">
              <w:fldChar w:fldCharType="separate"/>
            </w:r>
            <w:r w:rsidRPr="006141F1">
              <w:t>     </w:t>
            </w:r>
            <w:r w:rsidRPr="006141F1">
              <w:fldChar w:fldCharType="end"/>
            </w:r>
          </w:p>
        </w:tc>
      </w:tr>
      <w:tr w:rsidR="00B64AC7" w:rsidRPr="006141F1" w14:paraId="4C6C9320" w14:textId="77777777" w:rsidTr="001011EC">
        <w:trPr>
          <w:trHeight w:val="391"/>
        </w:trPr>
        <w:tc>
          <w:tcPr>
            <w:tcW w:w="2500" w:type="pct"/>
            <w:vAlign w:val="center"/>
          </w:tcPr>
          <w:p w14:paraId="4E9D56DB" w14:textId="77777777" w:rsidR="00B64AC7" w:rsidRPr="006141F1" w:rsidRDefault="00B64AC7" w:rsidP="001D03E2">
            <w:pPr>
              <w:spacing w:line="240" w:lineRule="auto"/>
              <w:jc w:val="left"/>
            </w:pPr>
            <w:r w:rsidRPr="006141F1">
              <w:t xml:space="preserve">Matična št.: </w:t>
            </w:r>
            <w:r w:rsidRPr="006141F1">
              <w:fldChar w:fldCharType="begin">
                <w:ffData>
                  <w:name w:val="Besedilo48"/>
                  <w:enabled/>
                  <w:calcOnExit w:val="0"/>
                  <w:textInput/>
                </w:ffData>
              </w:fldChar>
            </w:r>
            <w:r w:rsidRPr="006141F1">
              <w:instrText xml:space="preserve"> FORMTEXT </w:instrText>
            </w:r>
            <w:r w:rsidRPr="006141F1">
              <w:fldChar w:fldCharType="separate"/>
            </w:r>
            <w:r w:rsidRPr="006141F1">
              <w:t>     </w:t>
            </w:r>
            <w:r w:rsidRPr="006141F1">
              <w:fldChar w:fldCharType="end"/>
            </w:r>
          </w:p>
        </w:tc>
        <w:tc>
          <w:tcPr>
            <w:tcW w:w="2500" w:type="pct"/>
            <w:vMerge w:val="restart"/>
            <w:vAlign w:val="center"/>
          </w:tcPr>
          <w:p w14:paraId="0519DE2A" w14:textId="77777777" w:rsidR="00B64AC7" w:rsidRPr="006141F1" w:rsidRDefault="00B64AC7" w:rsidP="001D03E2">
            <w:pPr>
              <w:spacing w:line="240" w:lineRule="auto"/>
              <w:jc w:val="left"/>
            </w:pPr>
            <w:r w:rsidRPr="006141F1">
              <w:t xml:space="preserve">E-pošta: </w:t>
            </w:r>
            <w:r w:rsidRPr="006141F1">
              <w:fldChar w:fldCharType="begin">
                <w:ffData>
                  <w:name w:val="Besedilo48"/>
                  <w:enabled/>
                  <w:calcOnExit w:val="0"/>
                  <w:textInput/>
                </w:ffData>
              </w:fldChar>
            </w:r>
            <w:r w:rsidRPr="006141F1">
              <w:instrText xml:space="preserve"> FORMTEXT </w:instrText>
            </w:r>
            <w:r w:rsidRPr="006141F1">
              <w:fldChar w:fldCharType="separate"/>
            </w:r>
            <w:r w:rsidRPr="006141F1">
              <w:t>     </w:t>
            </w:r>
            <w:r w:rsidRPr="006141F1">
              <w:fldChar w:fldCharType="end"/>
            </w:r>
          </w:p>
        </w:tc>
      </w:tr>
      <w:tr w:rsidR="00B64AC7" w:rsidRPr="006141F1" w14:paraId="44E5B3C6" w14:textId="77777777" w:rsidTr="001011EC">
        <w:trPr>
          <w:trHeight w:val="391"/>
        </w:trPr>
        <w:tc>
          <w:tcPr>
            <w:tcW w:w="2500" w:type="pct"/>
            <w:vAlign w:val="center"/>
          </w:tcPr>
          <w:p w14:paraId="7C55105B" w14:textId="77777777" w:rsidR="00B64AC7" w:rsidRPr="006141F1" w:rsidRDefault="00B64AC7" w:rsidP="001D03E2">
            <w:pPr>
              <w:spacing w:line="240" w:lineRule="auto"/>
              <w:jc w:val="left"/>
            </w:pPr>
            <w:r w:rsidRPr="006141F1">
              <w:t xml:space="preserve">Transakcijski račun: </w:t>
            </w:r>
            <w:r w:rsidRPr="006141F1">
              <w:fldChar w:fldCharType="begin">
                <w:ffData>
                  <w:name w:val="Besedilo48"/>
                  <w:enabled/>
                  <w:calcOnExit w:val="0"/>
                  <w:textInput/>
                </w:ffData>
              </w:fldChar>
            </w:r>
            <w:r w:rsidRPr="006141F1">
              <w:instrText xml:space="preserve"> FORMTEXT </w:instrText>
            </w:r>
            <w:r w:rsidRPr="006141F1">
              <w:fldChar w:fldCharType="separate"/>
            </w:r>
            <w:r w:rsidRPr="006141F1">
              <w:t>     </w:t>
            </w:r>
            <w:r w:rsidRPr="006141F1">
              <w:fldChar w:fldCharType="end"/>
            </w:r>
          </w:p>
        </w:tc>
        <w:tc>
          <w:tcPr>
            <w:tcW w:w="2500" w:type="pct"/>
            <w:vMerge/>
            <w:vAlign w:val="center"/>
          </w:tcPr>
          <w:p w14:paraId="66617C2D" w14:textId="77777777" w:rsidR="00B64AC7" w:rsidRPr="006141F1" w:rsidRDefault="00B64AC7" w:rsidP="001D03E2">
            <w:pPr>
              <w:spacing w:line="240" w:lineRule="auto"/>
              <w:jc w:val="left"/>
            </w:pPr>
          </w:p>
        </w:tc>
      </w:tr>
      <w:bookmarkEnd w:id="0"/>
    </w:tbl>
    <w:p w14:paraId="1E05A021" w14:textId="77777777" w:rsidR="00916C65" w:rsidRPr="006141F1" w:rsidRDefault="00916C65" w:rsidP="001D03E2">
      <w:pPr>
        <w:spacing w:line="240" w:lineRule="auto"/>
      </w:pPr>
    </w:p>
    <w:p w14:paraId="7389D88D" w14:textId="013A5823" w:rsidR="00BA34E9" w:rsidRPr="006141F1" w:rsidRDefault="00535B9E" w:rsidP="001D03E2">
      <w:pPr>
        <w:spacing w:line="240" w:lineRule="auto"/>
      </w:pPr>
      <w:r w:rsidRPr="006141F1">
        <w:t>skleneta naslednjo</w:t>
      </w:r>
    </w:p>
    <w:p w14:paraId="0BB91C32" w14:textId="77777777" w:rsidR="004A73B7" w:rsidRPr="006141F1" w:rsidRDefault="004A73B7" w:rsidP="001D03E2">
      <w:pPr>
        <w:spacing w:line="240" w:lineRule="auto"/>
      </w:pPr>
    </w:p>
    <w:p w14:paraId="2C328FBA" w14:textId="1ABC773D" w:rsidR="00BA34E9" w:rsidRPr="006141F1" w:rsidRDefault="00535B9E" w:rsidP="001D03E2">
      <w:pPr>
        <w:spacing w:line="240" w:lineRule="auto"/>
        <w:jc w:val="center"/>
        <w:rPr>
          <w:b/>
        </w:rPr>
      </w:pPr>
      <w:r w:rsidRPr="006141F1">
        <w:rPr>
          <w:b/>
        </w:rPr>
        <w:t>POGODBO</w:t>
      </w:r>
      <w:r w:rsidR="00916C65" w:rsidRPr="006141F1">
        <w:rPr>
          <w:b/>
        </w:rPr>
        <w:t xml:space="preserve"> </w:t>
      </w:r>
      <w:r w:rsidRPr="006141F1">
        <w:rPr>
          <w:b/>
        </w:rPr>
        <w:t xml:space="preserve">št. </w:t>
      </w:r>
      <w:r w:rsidR="00B64AC7" w:rsidRPr="006141F1">
        <w:fldChar w:fldCharType="begin">
          <w:ffData>
            <w:name w:val="Besedilo48"/>
            <w:enabled/>
            <w:calcOnExit w:val="0"/>
            <w:textInput/>
          </w:ffData>
        </w:fldChar>
      </w:r>
      <w:r w:rsidR="00B64AC7" w:rsidRPr="006141F1">
        <w:instrText xml:space="preserve"> FORMTEXT </w:instrText>
      </w:r>
      <w:r w:rsidR="00B64AC7" w:rsidRPr="006141F1">
        <w:fldChar w:fldCharType="separate"/>
      </w:r>
      <w:r w:rsidR="00B64AC7" w:rsidRPr="006141F1">
        <w:t>     </w:t>
      </w:r>
      <w:r w:rsidR="00B64AC7" w:rsidRPr="006141F1">
        <w:fldChar w:fldCharType="end"/>
      </w:r>
    </w:p>
    <w:p w14:paraId="76584960" w14:textId="76B4DE1F" w:rsidR="009F578A" w:rsidRPr="006141F1" w:rsidRDefault="009F578A" w:rsidP="001D03E2">
      <w:pPr>
        <w:spacing w:line="240" w:lineRule="auto"/>
        <w:jc w:val="center"/>
        <w:rPr>
          <w:b/>
        </w:rPr>
      </w:pPr>
    </w:p>
    <w:p w14:paraId="13BA2FBE" w14:textId="77777777" w:rsidR="00AC0A7E" w:rsidRPr="006141F1" w:rsidRDefault="00AC0A7E" w:rsidP="001D03E2">
      <w:pPr>
        <w:spacing w:line="240" w:lineRule="auto"/>
        <w:jc w:val="center"/>
        <w:rPr>
          <w:b/>
        </w:rPr>
      </w:pPr>
    </w:p>
    <w:p w14:paraId="3F58DF77" w14:textId="77777777" w:rsidR="00535B9E" w:rsidRPr="006141F1" w:rsidRDefault="00535B9E" w:rsidP="001D03E2">
      <w:pPr>
        <w:pStyle w:val="Naslov2"/>
        <w:spacing w:before="0" w:after="0" w:line="240" w:lineRule="auto"/>
        <w:ind w:left="357" w:hanging="357"/>
      </w:pPr>
      <w:r w:rsidRPr="006141F1">
        <w:t>UVODNE DOLOČBE</w:t>
      </w:r>
    </w:p>
    <w:p w14:paraId="4F81A46F" w14:textId="77777777" w:rsidR="00535B9E" w:rsidRPr="006141F1" w:rsidRDefault="00535B9E" w:rsidP="001D03E2">
      <w:pPr>
        <w:pStyle w:val="len"/>
        <w:spacing w:after="0" w:line="240" w:lineRule="auto"/>
      </w:pPr>
    </w:p>
    <w:p w14:paraId="03D40E27" w14:textId="77777777" w:rsidR="006141F1" w:rsidRDefault="006141F1" w:rsidP="001D03E2">
      <w:pPr>
        <w:spacing w:line="240" w:lineRule="auto"/>
      </w:pPr>
    </w:p>
    <w:p w14:paraId="3B8E05C0" w14:textId="0D474FFB" w:rsidR="00535B9E" w:rsidRPr="006141F1" w:rsidRDefault="00535B9E" w:rsidP="001D03E2">
      <w:pPr>
        <w:spacing w:line="240" w:lineRule="auto"/>
      </w:pPr>
      <w:r w:rsidRPr="006141F1">
        <w:t>Pogodbeni stranki ugotavljata</w:t>
      </w:r>
      <w:r w:rsidR="000E6EDF" w:rsidRPr="006141F1">
        <w:t>,</w:t>
      </w:r>
      <w:r w:rsidR="00A02640" w:rsidRPr="006141F1">
        <w:t xml:space="preserve"> da</w:t>
      </w:r>
      <w:r w:rsidRPr="006141F1">
        <w:t>:</w:t>
      </w:r>
    </w:p>
    <w:p w14:paraId="06738D24" w14:textId="13755D21" w:rsidR="002A6721" w:rsidRPr="006141F1" w:rsidRDefault="002A6721" w:rsidP="001D03E2">
      <w:pPr>
        <w:pStyle w:val="Odstavekseznama"/>
        <w:numPr>
          <w:ilvl w:val="0"/>
          <w:numId w:val="8"/>
        </w:numPr>
        <w:spacing w:after="0" w:line="240" w:lineRule="auto"/>
        <w:rPr>
          <w:b/>
        </w:rPr>
      </w:pPr>
      <w:r w:rsidRPr="006141F1">
        <w:t>je naročnik v svojem imenu in za svoj račun izved</w:t>
      </w:r>
      <w:r w:rsidR="00146333" w:rsidRPr="006141F1">
        <w:t>el</w:t>
      </w:r>
      <w:r w:rsidRPr="006141F1">
        <w:t xml:space="preserve"> postopek oddaje javnega naročila</w:t>
      </w:r>
      <w:r w:rsidR="00580F6E" w:rsidRPr="006141F1">
        <w:t>, katerega predmet je</w:t>
      </w:r>
      <w:r w:rsidRPr="006141F1">
        <w:t xml:space="preserve"> »</w:t>
      </w:r>
      <w:bookmarkStart w:id="1" w:name="_Hlk207961509"/>
      <w:bookmarkStart w:id="2" w:name="_Hlk105579299"/>
      <w:r w:rsidR="00AD0B7E" w:rsidRPr="00A32341">
        <w:t xml:space="preserve">Nakup strojne in razvoj programske opreme za nadzor, </w:t>
      </w:r>
      <w:proofErr w:type="spellStart"/>
      <w:r w:rsidR="00AD0B7E" w:rsidRPr="00A32341">
        <w:t>avtentikacijo</w:t>
      </w:r>
      <w:proofErr w:type="spellEnd"/>
      <w:r w:rsidR="00AD0B7E" w:rsidRPr="00A32341">
        <w:t xml:space="preserve"> in meritve pri vzpostavitvi polnilne infrastrukture za EV z osnovnim </w:t>
      </w:r>
      <w:r w:rsidR="00F76A91">
        <w:t>in razširjen</w:t>
      </w:r>
      <w:r w:rsidR="004110FA">
        <w:t>im</w:t>
      </w:r>
      <w:r w:rsidR="00F76A91">
        <w:t xml:space="preserve"> </w:t>
      </w:r>
      <w:r w:rsidR="00AD0B7E" w:rsidRPr="00A32341">
        <w:t>vzdrževanjem aplikacije za obdobje treh let (pilot NOO</w:t>
      </w:r>
      <w:r w:rsidR="00AD0B7E">
        <w:t>)</w:t>
      </w:r>
      <w:bookmarkEnd w:id="1"/>
      <w:r w:rsidRPr="006141F1">
        <w:rPr>
          <w:color w:val="000000"/>
        </w:rPr>
        <w:t>«</w:t>
      </w:r>
      <w:r w:rsidR="0052580F">
        <w:rPr>
          <w:b/>
        </w:rPr>
        <w:t>,</w:t>
      </w:r>
    </w:p>
    <w:bookmarkEnd w:id="2"/>
    <w:p w14:paraId="227EBE83" w14:textId="2E08726C" w:rsidR="00FF08EF" w:rsidRPr="006141F1" w:rsidRDefault="00FF08EF" w:rsidP="001D03E2">
      <w:pPr>
        <w:widowControl/>
        <w:numPr>
          <w:ilvl w:val="0"/>
          <w:numId w:val="8"/>
        </w:numPr>
        <w:autoSpaceDE/>
        <w:autoSpaceDN/>
        <w:adjustRightInd/>
        <w:spacing w:line="240" w:lineRule="auto"/>
      </w:pPr>
      <w:r w:rsidRPr="006141F1">
        <w:t>je bilo predmetno javno naročilo izvedeno in oddano po odprtem postopku z oznako OD</w:t>
      </w:r>
      <w:r w:rsidR="00AD0B7E">
        <w:t>SPOEP-16/2025</w:t>
      </w:r>
      <w:r w:rsidRPr="006141F1">
        <w:t xml:space="preserve"> (objava obvestila o naročilu na portalu javnih naročil dne </w:t>
      </w:r>
      <w:r w:rsidRPr="006141F1">
        <w:fldChar w:fldCharType="begin">
          <w:ffData>
            <w:name w:val="Besedilo45"/>
            <w:enabled/>
            <w:calcOnExit w:val="0"/>
            <w:textInput/>
          </w:ffData>
        </w:fldChar>
      </w:r>
      <w:r w:rsidRPr="006141F1">
        <w:instrText xml:space="preserve"> FORMTEXT </w:instrText>
      </w:r>
      <w:r w:rsidRPr="006141F1">
        <w:fldChar w:fldCharType="separate"/>
      </w:r>
      <w:r w:rsidRPr="006141F1">
        <w:t> </w:t>
      </w:r>
      <w:r w:rsidRPr="006141F1">
        <w:t> </w:t>
      </w:r>
      <w:r w:rsidRPr="006141F1">
        <w:t> </w:t>
      </w:r>
      <w:r w:rsidRPr="006141F1">
        <w:t> </w:t>
      </w:r>
      <w:r w:rsidRPr="006141F1">
        <w:t> </w:t>
      </w:r>
      <w:r w:rsidRPr="006141F1">
        <w:fldChar w:fldCharType="end"/>
      </w:r>
      <w:r w:rsidRPr="006141F1">
        <w:t xml:space="preserve"> pod št. objave </w:t>
      </w:r>
      <w:r w:rsidRPr="006141F1">
        <w:fldChar w:fldCharType="begin">
          <w:ffData>
            <w:name w:val="Besedilo45"/>
            <w:enabled/>
            <w:calcOnExit w:val="0"/>
            <w:textInput/>
          </w:ffData>
        </w:fldChar>
      </w:r>
      <w:r w:rsidRPr="006141F1">
        <w:instrText xml:space="preserve"> FORMTEXT </w:instrText>
      </w:r>
      <w:r w:rsidRPr="006141F1">
        <w:fldChar w:fldCharType="separate"/>
      </w:r>
      <w:r w:rsidRPr="006141F1">
        <w:t> </w:t>
      </w:r>
      <w:r w:rsidRPr="006141F1">
        <w:t> </w:t>
      </w:r>
      <w:r w:rsidRPr="006141F1">
        <w:t> </w:t>
      </w:r>
      <w:r w:rsidRPr="006141F1">
        <w:t> </w:t>
      </w:r>
      <w:r w:rsidRPr="006141F1">
        <w:t> </w:t>
      </w:r>
      <w:r w:rsidRPr="006141F1">
        <w:fldChar w:fldCharType="end"/>
      </w:r>
      <w:r w:rsidRPr="006141F1">
        <w:t xml:space="preserve"> in v Dodatku k Uradnemu listu EU z oznako </w:t>
      </w:r>
      <w:r w:rsidRPr="006141F1">
        <w:fldChar w:fldCharType="begin">
          <w:ffData>
            <w:name w:val="Besedilo45"/>
            <w:enabled/>
            <w:calcOnExit w:val="0"/>
            <w:textInput/>
          </w:ffData>
        </w:fldChar>
      </w:r>
      <w:r w:rsidRPr="006141F1">
        <w:instrText xml:space="preserve"> FORMTEXT </w:instrText>
      </w:r>
      <w:r w:rsidRPr="006141F1">
        <w:fldChar w:fldCharType="separate"/>
      </w:r>
      <w:r w:rsidRPr="006141F1">
        <w:t> </w:t>
      </w:r>
      <w:r w:rsidRPr="006141F1">
        <w:t> </w:t>
      </w:r>
      <w:r w:rsidRPr="006141F1">
        <w:t> </w:t>
      </w:r>
      <w:r w:rsidRPr="006141F1">
        <w:t> </w:t>
      </w:r>
      <w:r w:rsidRPr="006141F1">
        <w:t> </w:t>
      </w:r>
      <w:r w:rsidRPr="006141F1">
        <w:fldChar w:fldCharType="end"/>
      </w:r>
      <w:r w:rsidRPr="006141F1">
        <w:t xml:space="preserve"> dne </w:t>
      </w:r>
      <w:r w:rsidRPr="006141F1">
        <w:fldChar w:fldCharType="begin">
          <w:ffData>
            <w:name w:val="Besedilo45"/>
            <w:enabled/>
            <w:calcOnExit w:val="0"/>
            <w:textInput/>
          </w:ffData>
        </w:fldChar>
      </w:r>
      <w:r w:rsidRPr="006141F1">
        <w:instrText xml:space="preserve"> FORMTEXT </w:instrText>
      </w:r>
      <w:r w:rsidRPr="006141F1">
        <w:fldChar w:fldCharType="separate"/>
      </w:r>
      <w:r w:rsidRPr="006141F1">
        <w:t> </w:t>
      </w:r>
      <w:r w:rsidRPr="006141F1">
        <w:t> </w:t>
      </w:r>
      <w:r w:rsidRPr="006141F1">
        <w:t> </w:t>
      </w:r>
      <w:r w:rsidRPr="006141F1">
        <w:t> </w:t>
      </w:r>
      <w:r w:rsidRPr="006141F1">
        <w:t> </w:t>
      </w:r>
      <w:r w:rsidRPr="006141F1">
        <w:fldChar w:fldCharType="end"/>
      </w:r>
      <w:r w:rsidRPr="006141F1">
        <w:t>)</w:t>
      </w:r>
      <w:r w:rsidR="0052580F">
        <w:t>,</w:t>
      </w:r>
    </w:p>
    <w:p w14:paraId="735F6913" w14:textId="77777777" w:rsidR="00FF08EF" w:rsidRPr="006141F1" w:rsidRDefault="00FF08EF" w:rsidP="001D03E2">
      <w:pPr>
        <w:widowControl/>
        <w:numPr>
          <w:ilvl w:val="0"/>
          <w:numId w:val="8"/>
        </w:numPr>
        <w:autoSpaceDE/>
        <w:autoSpaceDN/>
        <w:adjustRightInd/>
        <w:spacing w:line="240" w:lineRule="auto"/>
      </w:pPr>
      <w:r w:rsidRPr="006141F1">
        <w:t xml:space="preserve">je bil izvajalec na podlagi odločitve o oddaji naročila št. </w:t>
      </w:r>
      <w:r w:rsidRPr="006141F1">
        <w:fldChar w:fldCharType="begin">
          <w:ffData>
            <w:name w:val="Besedilo45"/>
            <w:enabled/>
            <w:calcOnExit w:val="0"/>
            <w:textInput/>
          </w:ffData>
        </w:fldChar>
      </w:r>
      <w:r w:rsidRPr="006141F1">
        <w:instrText xml:space="preserve"> FORMTEXT </w:instrText>
      </w:r>
      <w:r w:rsidRPr="006141F1">
        <w:fldChar w:fldCharType="separate"/>
      </w:r>
      <w:r w:rsidRPr="006141F1">
        <w:t> </w:t>
      </w:r>
      <w:r w:rsidRPr="006141F1">
        <w:t> </w:t>
      </w:r>
      <w:r w:rsidRPr="006141F1">
        <w:t> </w:t>
      </w:r>
      <w:r w:rsidRPr="006141F1">
        <w:t> </w:t>
      </w:r>
      <w:r w:rsidRPr="006141F1">
        <w:t> </w:t>
      </w:r>
      <w:r w:rsidRPr="006141F1">
        <w:fldChar w:fldCharType="end"/>
      </w:r>
      <w:r w:rsidRPr="006141F1">
        <w:t xml:space="preserve"> z dne </w:t>
      </w:r>
      <w:r w:rsidRPr="006141F1">
        <w:fldChar w:fldCharType="begin">
          <w:ffData>
            <w:name w:val="Besedilo45"/>
            <w:enabled/>
            <w:calcOnExit w:val="0"/>
            <w:textInput/>
          </w:ffData>
        </w:fldChar>
      </w:r>
      <w:r w:rsidRPr="006141F1">
        <w:instrText xml:space="preserve"> FORMTEXT </w:instrText>
      </w:r>
      <w:r w:rsidRPr="006141F1">
        <w:fldChar w:fldCharType="separate"/>
      </w:r>
      <w:r w:rsidRPr="006141F1">
        <w:t> </w:t>
      </w:r>
      <w:r w:rsidRPr="006141F1">
        <w:t> </w:t>
      </w:r>
      <w:r w:rsidRPr="006141F1">
        <w:t> </w:t>
      </w:r>
      <w:r w:rsidRPr="006141F1">
        <w:t> </w:t>
      </w:r>
      <w:r w:rsidRPr="006141F1">
        <w:t> </w:t>
      </w:r>
      <w:r w:rsidRPr="006141F1">
        <w:fldChar w:fldCharType="end"/>
      </w:r>
      <w:r w:rsidRPr="006141F1">
        <w:t xml:space="preserve"> (v nadaljevanju: odločitev) izbran kot najugodnejši ponudnik navedenega javnega naročila,</w:t>
      </w:r>
    </w:p>
    <w:p w14:paraId="7BF20CE6" w14:textId="5CAA85B4" w:rsidR="006C0E1B" w:rsidRDefault="006C0E1B" w:rsidP="001D03E2">
      <w:pPr>
        <w:widowControl/>
        <w:numPr>
          <w:ilvl w:val="0"/>
          <w:numId w:val="8"/>
        </w:numPr>
        <w:suppressAutoHyphens/>
        <w:autoSpaceDE/>
        <w:autoSpaceDN/>
        <w:adjustRightInd/>
        <w:spacing w:line="240" w:lineRule="auto"/>
      </w:pPr>
      <w:r w:rsidRPr="005C39AC">
        <w:t xml:space="preserve">se osebni podatki zaposlenih navedenih v tej pogodbi obdelujejo za potrebe izvajanja te pogodbe v skladu z 48. členom Zakona o delovnih razmerjih </w:t>
      </w:r>
      <w:r w:rsidR="00F76A91" w:rsidRPr="005C39AC">
        <w:t>(</w:t>
      </w:r>
      <w:r w:rsidR="00F76A91" w:rsidRPr="00606387">
        <w:t xml:space="preserve">Uradni list RS, št. 21/13, 78/13 – </w:t>
      </w:r>
      <w:proofErr w:type="spellStart"/>
      <w:r w:rsidR="00F76A91" w:rsidRPr="00606387">
        <w:t>popr</w:t>
      </w:r>
      <w:proofErr w:type="spellEnd"/>
      <w:r w:rsidR="00F76A91" w:rsidRPr="00606387">
        <w:t xml:space="preserve">., 47/15 – ZZSDT, 33/16 – PZ-F, 52/16, 15/17 – </w:t>
      </w:r>
      <w:proofErr w:type="spellStart"/>
      <w:r w:rsidR="00F76A91" w:rsidRPr="00606387">
        <w:t>odl</w:t>
      </w:r>
      <w:proofErr w:type="spellEnd"/>
      <w:r w:rsidR="00F76A91" w:rsidRPr="00606387">
        <w:t xml:space="preserve">. US, 22/19 – </w:t>
      </w:r>
      <w:proofErr w:type="spellStart"/>
      <w:r w:rsidR="00F76A91" w:rsidRPr="00606387">
        <w:t>ZPosS</w:t>
      </w:r>
      <w:proofErr w:type="spellEnd"/>
      <w:r w:rsidR="00F76A91" w:rsidRPr="00606387">
        <w:t xml:space="preserve">, 81/19, 203/20 – ZIUPOPDVE, 119/21 – </w:t>
      </w:r>
      <w:proofErr w:type="spellStart"/>
      <w:r w:rsidR="00F76A91" w:rsidRPr="00606387">
        <w:t>ZČmIS</w:t>
      </w:r>
      <w:proofErr w:type="spellEnd"/>
      <w:r w:rsidR="00F76A91" w:rsidRPr="00606387">
        <w:t xml:space="preserve">-A, 202/21 – </w:t>
      </w:r>
      <w:proofErr w:type="spellStart"/>
      <w:r w:rsidR="00F76A91" w:rsidRPr="00606387">
        <w:t>odl</w:t>
      </w:r>
      <w:proofErr w:type="spellEnd"/>
      <w:r w:rsidR="00F76A91" w:rsidRPr="00606387">
        <w:t>. US, 15/22, 54/22 – ZUPŠ-1, 114/23, 136/23 – ZIUZDS in 70/25 – ZUTD</w:t>
      </w:r>
      <w:r w:rsidR="004110FA">
        <w:t xml:space="preserve">-I) </w:t>
      </w:r>
      <w:r w:rsidRPr="005C39AC">
        <w:t>in členom b/1/6 Uredbe (EU) 2016/679 Evropskega parlamenta in sveta z dne 27. aprila 2016 o varstvu posameznikov pri obdelavi osebnih podatkov in o prostem pretoku takih podatkov ter o razveljavitvi Direktive 95/46/ES</w:t>
      </w:r>
      <w:r w:rsidR="0071041E">
        <w:t>,</w:t>
      </w:r>
    </w:p>
    <w:p w14:paraId="6A869F53" w14:textId="151A69DC" w:rsidR="0071041E" w:rsidRPr="00205AF3" w:rsidRDefault="0071041E" w:rsidP="0071041E">
      <w:pPr>
        <w:pStyle w:val="Odstavekseznama"/>
        <w:numPr>
          <w:ilvl w:val="0"/>
          <w:numId w:val="8"/>
        </w:numPr>
        <w:spacing w:after="0" w:line="240" w:lineRule="auto"/>
      </w:pPr>
      <w:r>
        <w:t xml:space="preserve">so </w:t>
      </w:r>
      <w:r w:rsidRPr="00205AF3">
        <w:t>sredstva za projekt zagotovljena v okviru potrjenega Načrta za okrevanje in odpornost (v nadaljevanju NOO</w:t>
      </w:r>
      <w:r w:rsidR="00A03874" w:rsidRPr="00A03874">
        <w:t>), ki je bil potrjen z Izvedbenim sklepom Sveta Evropske unije z dne 12. decembra 2023 o spremembi Izvedbenega sklepa z dne 28. julija 2021 o odobritvi ocene načrta za okrevanje in odpornost za Slovenijo in njegovo prilogo; Načrta za okrevanje in odpornost, razvojnega področja »Zeleni prehod«, komponente C</w:t>
      </w:r>
      <w:r w:rsidR="00A03874">
        <w:t>1</w:t>
      </w:r>
      <w:r w:rsidR="00A03874" w:rsidRPr="00A03874">
        <w:t xml:space="preserve"> K</w:t>
      </w:r>
      <w:r w:rsidR="00A03874">
        <w:t>4</w:t>
      </w:r>
      <w:r>
        <w:t>,</w:t>
      </w:r>
    </w:p>
    <w:p w14:paraId="499B2651" w14:textId="315BE17C" w:rsidR="0071041E" w:rsidRPr="00D02238" w:rsidRDefault="0071041E" w:rsidP="0071041E">
      <w:pPr>
        <w:pStyle w:val="Odstavekseznama"/>
        <w:numPr>
          <w:ilvl w:val="0"/>
          <w:numId w:val="8"/>
        </w:numPr>
        <w:spacing w:after="0" w:line="260" w:lineRule="exact"/>
      </w:pPr>
      <w:r w:rsidRPr="00D02238">
        <w:lastRenderedPageBreak/>
        <w:t xml:space="preserve">je v okviru NOO, razvojnega področja »Zeleni prehod«, komponente »Trajnostna mobilnost« (C1K4), naložbe </w:t>
      </w:r>
      <w:r w:rsidR="00882995">
        <w:t>I</w:t>
      </w:r>
      <w:r w:rsidRPr="00D02238">
        <w:t>E »Spodbujanje vzpostavitve infrastrukture za alternativna goriva v prometu« kot eden izmed ukrepov načrtovana izvedba demonstracijskega projekta državne uprave na področju uvajanja alternativnih goriv v prometu, ki zajema naložbo v polnilno infrastrukturo za polnjenje električnih vozil za potrebe izvajanja upravnih nalog,</w:t>
      </w:r>
    </w:p>
    <w:p w14:paraId="2C6A472B" w14:textId="2CE60D3E" w:rsidR="00A03874" w:rsidRPr="00A03874" w:rsidRDefault="0052580F" w:rsidP="00A03874">
      <w:pPr>
        <w:pStyle w:val="Odstavekseznama"/>
        <w:numPr>
          <w:ilvl w:val="0"/>
          <w:numId w:val="8"/>
        </w:numPr>
        <w:spacing w:after="0" w:line="240" w:lineRule="auto"/>
      </w:pPr>
      <w:r>
        <w:t xml:space="preserve">se </w:t>
      </w:r>
      <w:r w:rsidR="00A03874" w:rsidRPr="00A03874">
        <w:t>pri izvajanju te pogodbe upoštevajo relevantna določila Uredbe 2021/241/EU, Uredbe o izvajanju mehanizma ter veljavne Smernice za določitev načina financiranja iz sredstev Mehanizma za okrevanje in odpornost, Priročnik o načinu financiranja iz sredstev Mehanizma za okrevanje in odpornost, Smernice za določitev načina izvajanja Mehanizma za okrevanje in odpornost in Priročnik o načinu izvajanja Mehanizma za okrevanje in odpornost.</w:t>
      </w:r>
    </w:p>
    <w:p w14:paraId="1405235D" w14:textId="77777777" w:rsidR="009F578A" w:rsidRPr="006141F1" w:rsidRDefault="009F578A" w:rsidP="001D03E2">
      <w:pPr>
        <w:widowControl/>
        <w:autoSpaceDE/>
        <w:autoSpaceDN/>
        <w:adjustRightInd/>
        <w:spacing w:line="240" w:lineRule="auto"/>
      </w:pPr>
    </w:p>
    <w:p w14:paraId="12A44CA3" w14:textId="242A5132" w:rsidR="00535B9E" w:rsidRPr="006141F1" w:rsidRDefault="00535B9E" w:rsidP="001D03E2">
      <w:pPr>
        <w:pStyle w:val="Naslov2"/>
        <w:spacing w:before="0" w:after="0" w:line="240" w:lineRule="auto"/>
        <w:ind w:left="357" w:hanging="357"/>
      </w:pPr>
      <w:r w:rsidRPr="006141F1">
        <w:t>PREDMET</w:t>
      </w:r>
      <w:r w:rsidR="002A078F" w:rsidRPr="006141F1">
        <w:t xml:space="preserve"> POGODBE</w:t>
      </w:r>
      <w:r w:rsidRPr="006141F1">
        <w:t xml:space="preserve"> IN NAČIN IZVAJANJA </w:t>
      </w:r>
      <w:r w:rsidR="002A078F" w:rsidRPr="006141F1">
        <w:t>STORITEV</w:t>
      </w:r>
    </w:p>
    <w:p w14:paraId="0679BDAA" w14:textId="77777777" w:rsidR="009F578A" w:rsidRPr="006141F1" w:rsidRDefault="009F578A" w:rsidP="001D03E2">
      <w:pPr>
        <w:spacing w:line="240" w:lineRule="auto"/>
      </w:pPr>
    </w:p>
    <w:p w14:paraId="441CC083" w14:textId="77777777" w:rsidR="00535B9E" w:rsidRPr="006141F1" w:rsidRDefault="00535B9E" w:rsidP="001D03E2">
      <w:pPr>
        <w:pStyle w:val="len"/>
        <w:spacing w:after="0" w:line="240" w:lineRule="auto"/>
      </w:pPr>
    </w:p>
    <w:p w14:paraId="2B7D9EF1" w14:textId="77777777" w:rsidR="006141F1" w:rsidRDefault="006141F1" w:rsidP="001D03E2">
      <w:pPr>
        <w:spacing w:line="240" w:lineRule="auto"/>
      </w:pPr>
    </w:p>
    <w:p w14:paraId="2AC8744F" w14:textId="1096CA09" w:rsidR="0071041E" w:rsidRDefault="00A33A9A" w:rsidP="00757F83">
      <w:pPr>
        <w:spacing w:line="260" w:lineRule="exact"/>
      </w:pPr>
      <w:r w:rsidRPr="006141F1">
        <w:t xml:space="preserve">Predmet </w:t>
      </w:r>
      <w:r w:rsidR="006D7143" w:rsidRPr="006141F1">
        <w:t xml:space="preserve">te </w:t>
      </w:r>
      <w:r w:rsidRPr="006141F1">
        <w:t xml:space="preserve">pogodbe </w:t>
      </w:r>
      <w:r w:rsidR="0010471B" w:rsidRPr="006141F1">
        <w:t xml:space="preserve">je </w:t>
      </w:r>
      <w:r w:rsidR="0052580F">
        <w:t>n</w:t>
      </w:r>
      <w:r w:rsidR="00AD0B7E" w:rsidRPr="00A32341">
        <w:t xml:space="preserve">akup strojne in razvoj programske opreme za nadzor, </w:t>
      </w:r>
      <w:proofErr w:type="spellStart"/>
      <w:r w:rsidR="00AD0B7E" w:rsidRPr="00A32341">
        <w:t>avtentikacijo</w:t>
      </w:r>
      <w:proofErr w:type="spellEnd"/>
      <w:r w:rsidR="00AD0B7E" w:rsidRPr="00A32341">
        <w:t xml:space="preserve"> in meritve pri vzpostavitvi polnilne infrastrukture za EV z osnovnim </w:t>
      </w:r>
      <w:r w:rsidR="004110FA">
        <w:t xml:space="preserve">in razširjenim </w:t>
      </w:r>
      <w:r w:rsidR="00AD0B7E" w:rsidRPr="00A32341">
        <w:t>vzdrževanjem aplikacije za obdobje treh let (pilot NOO</w:t>
      </w:r>
      <w:r w:rsidR="00AD0B7E">
        <w:t>)</w:t>
      </w:r>
      <w:r w:rsidR="0071041E">
        <w:t xml:space="preserve">. Predmet pogodbe predstavlja del polnilne infrastrukture, ki jo naročnik gradi za </w:t>
      </w:r>
      <w:r w:rsidR="0071041E" w:rsidRPr="00B7776D">
        <w:t>potrebe izvajanja upravnih nalog centraliziranih organov državne uprave</w:t>
      </w:r>
      <w:bookmarkStart w:id="3" w:name="_Hlk167880965"/>
      <w:r w:rsidR="0071041E">
        <w:t xml:space="preserve"> (</w:t>
      </w:r>
      <w:r w:rsidR="0071041E" w:rsidRPr="00E76B83">
        <w:t>javn</w:t>
      </w:r>
      <w:r w:rsidR="0071041E">
        <w:t>o</w:t>
      </w:r>
      <w:r w:rsidR="0071041E" w:rsidRPr="00E76B83">
        <w:t xml:space="preserve"> </w:t>
      </w:r>
      <w:r w:rsidR="0071041E">
        <w:t>naročilo z oznako NMVGEP-3/2025, št. naročila JN002258/2025-SL1/01, v nadaljevanju: NMVGEP-3/2025).</w:t>
      </w:r>
    </w:p>
    <w:p w14:paraId="04128D09" w14:textId="77777777" w:rsidR="0071041E" w:rsidRDefault="0071041E" w:rsidP="00757F83">
      <w:pPr>
        <w:spacing w:line="260" w:lineRule="exact"/>
      </w:pPr>
    </w:p>
    <w:p w14:paraId="569FE85B" w14:textId="14224C1B" w:rsidR="0071041E" w:rsidRDefault="0071041E" w:rsidP="0071041E">
      <w:pPr>
        <w:spacing w:line="260" w:lineRule="exact"/>
        <w:rPr>
          <w:i/>
          <w:iCs/>
        </w:rPr>
      </w:pPr>
      <w:r w:rsidRPr="001B6349">
        <w:t xml:space="preserve">S to pogodbo naročnik naroča, izvajalec pa prevzame v izvedbo </w:t>
      </w:r>
      <w:r>
        <w:t>dobavo, namestitev in konfiguracijo strojne opreme in razvoj aplikacije, ki bo delovala na dobavljeni strojni opremi in bo omogočala funkcionalnosti, kot je zahtevano v tehničnih specifikacijah</w:t>
      </w:r>
      <w:r w:rsidR="00567204">
        <w:t xml:space="preserve"> </w:t>
      </w:r>
      <w:r>
        <w:t>(Priloga 1)  in predračunu (Priloga 2)</w:t>
      </w:r>
      <w:r w:rsidR="00B16EB1">
        <w:t>, ki sta prilogi</w:t>
      </w:r>
      <w:r>
        <w:t xml:space="preserve"> te pogodbe in nj</w:t>
      </w:r>
      <w:r w:rsidR="00B16EB1">
        <w:t xml:space="preserve">una </w:t>
      </w:r>
      <w:r>
        <w:t>sestavn</w:t>
      </w:r>
      <w:r w:rsidR="00B16EB1">
        <w:t>a</w:t>
      </w:r>
      <w:r>
        <w:t xml:space="preserve"> del</w:t>
      </w:r>
      <w:r w:rsidR="00B16EB1">
        <w:t>a</w:t>
      </w:r>
      <w:r>
        <w:t>. V njih je naveden tudi obseg del in opreme, izvaja pa se na način, kot je določeno v te</w:t>
      </w:r>
      <w:r w:rsidR="00F874C2">
        <w:t>h</w:t>
      </w:r>
      <w:r>
        <w:t xml:space="preserve"> prilog</w:t>
      </w:r>
      <w:r w:rsidR="00F874C2">
        <w:t>ah</w:t>
      </w:r>
      <w:r>
        <w:t xml:space="preserve"> in tej pogodbi.</w:t>
      </w:r>
      <w:r w:rsidRPr="00D0412D">
        <w:rPr>
          <w:i/>
          <w:iCs/>
        </w:rPr>
        <w:t xml:space="preserve"> </w:t>
      </w:r>
    </w:p>
    <w:p w14:paraId="07BE83E2" w14:textId="77777777" w:rsidR="0071041E" w:rsidRDefault="0071041E" w:rsidP="0071041E">
      <w:pPr>
        <w:spacing w:line="260" w:lineRule="exact"/>
      </w:pPr>
    </w:p>
    <w:p w14:paraId="7520B2FB" w14:textId="03A99E78" w:rsidR="002A6721" w:rsidRDefault="0071041E" w:rsidP="0071041E">
      <w:pPr>
        <w:spacing w:line="260" w:lineRule="exact"/>
        <w:rPr>
          <w:color w:val="000000"/>
        </w:rPr>
      </w:pPr>
      <w:r>
        <w:t>Predmet pogodbe</w:t>
      </w:r>
      <w:bookmarkEnd w:id="3"/>
      <w:r w:rsidR="00EF1626" w:rsidRPr="006141F1">
        <w:rPr>
          <w:color w:val="000000"/>
        </w:rPr>
        <w:t xml:space="preserve"> vključuje</w:t>
      </w:r>
      <w:r w:rsidR="002A6721" w:rsidRPr="006141F1">
        <w:rPr>
          <w:color w:val="000000"/>
        </w:rPr>
        <w:t>:</w:t>
      </w:r>
    </w:p>
    <w:p w14:paraId="2533D3B7" w14:textId="77777777" w:rsidR="00AD0B7E" w:rsidRPr="006141F1" w:rsidRDefault="00AD0B7E" w:rsidP="001D03E2">
      <w:pPr>
        <w:spacing w:line="240" w:lineRule="auto"/>
      </w:pPr>
    </w:p>
    <w:p w14:paraId="1F64BA6F" w14:textId="339B5736" w:rsidR="00AD0B7E" w:rsidRDefault="00AD0B7E" w:rsidP="00AD0B7E">
      <w:pPr>
        <w:pStyle w:val="Odstavekseznama"/>
        <w:numPr>
          <w:ilvl w:val="0"/>
          <w:numId w:val="35"/>
        </w:numPr>
        <w:spacing w:line="240" w:lineRule="auto"/>
      </w:pPr>
      <w:bookmarkStart w:id="4" w:name="_Hlk141693231"/>
      <w:r>
        <w:t>Izdelava programske opreme - aplikacije - skladno s tehničnimi specifikacijami naročnika. Izdelava pilotne verzije, ki je popolnoma funkcionalna v osnovnih lastnostih in ima kapaciteto priklopa najmanj 24 lokacij in najmanj 70 polnilnic.</w:t>
      </w:r>
    </w:p>
    <w:p w14:paraId="76510279" w14:textId="10F5390A" w:rsidR="00AD0B7E" w:rsidRDefault="00AD0B7E" w:rsidP="00AD0B7E">
      <w:pPr>
        <w:pStyle w:val="Odstavekseznama"/>
        <w:numPr>
          <w:ilvl w:val="0"/>
          <w:numId w:val="35"/>
        </w:numPr>
        <w:spacing w:line="240" w:lineRule="auto"/>
      </w:pPr>
      <w:r>
        <w:t>Izdelava programske opreme - aplikacije - skladno s tehničnimi specifikacijami naročnika. Nadgradnja aplikacije iz predhodne postavke na produkcijsko verzijo</w:t>
      </w:r>
      <w:r w:rsidR="00C064C8">
        <w:t>.</w:t>
      </w:r>
    </w:p>
    <w:p w14:paraId="1CD8C71B" w14:textId="10D8D896" w:rsidR="00AD0B7E" w:rsidRDefault="00AD0B7E" w:rsidP="00AD0B7E">
      <w:pPr>
        <w:pStyle w:val="Odstavekseznama"/>
        <w:numPr>
          <w:ilvl w:val="0"/>
          <w:numId w:val="35"/>
        </w:numPr>
        <w:spacing w:line="240" w:lineRule="auto"/>
      </w:pPr>
      <w:r>
        <w:t xml:space="preserve">Nameščanje aplikacije na terenu, konfiguracija in </w:t>
      </w:r>
      <w:proofErr w:type="spellStart"/>
      <w:r>
        <w:t>parametriranje</w:t>
      </w:r>
      <w:proofErr w:type="spellEnd"/>
      <w:r>
        <w:t xml:space="preserve"> posamezne lokacije. Velja za 24 lokacij in sicer za vse razvojne stopnje programske opreme vključno </w:t>
      </w:r>
      <w:r w:rsidR="0052580F">
        <w:t>s</w:t>
      </w:r>
      <w:r>
        <w:t xml:space="preserve"> produkcijsko verzijo</w:t>
      </w:r>
      <w:r w:rsidR="0052580F">
        <w:t>.</w:t>
      </w:r>
    </w:p>
    <w:p w14:paraId="435B270F" w14:textId="3441B60E" w:rsidR="00AD0B7E" w:rsidRDefault="00AD0B7E" w:rsidP="00AD0B7E">
      <w:pPr>
        <w:pStyle w:val="Odstavekseznama"/>
        <w:numPr>
          <w:ilvl w:val="0"/>
          <w:numId w:val="35"/>
        </w:numPr>
        <w:spacing w:line="240" w:lineRule="auto"/>
      </w:pPr>
      <w:r>
        <w:t xml:space="preserve">Zunanji panel za aktivacijo polnilnice z vgrajenim RFID modulom, LCD prikazovalnikom in tipkami za izbiro menujev z opcijami. Vodo in prašno tesno ohišje najmanj IP65, </w:t>
      </w:r>
      <w:r w:rsidR="00C064C8">
        <w:t>k</w:t>
      </w:r>
      <w:r>
        <w:t xml:space="preserve">orozijsko zaščiteno ali iz UV stabilne plastične mase, primerno za montažo na stebriček polnilnice ali na steno. Napajanje preko komunikacijskega kabla (STP) - </w:t>
      </w:r>
      <w:proofErr w:type="spellStart"/>
      <w:r>
        <w:t>PoE</w:t>
      </w:r>
      <w:proofErr w:type="spellEnd"/>
      <w:r>
        <w:t xml:space="preserve"> ali podobno.</w:t>
      </w:r>
    </w:p>
    <w:p w14:paraId="1AF63288" w14:textId="021F4DAE" w:rsidR="00AD0B7E" w:rsidRDefault="00AD0B7E" w:rsidP="00AD0B7E">
      <w:pPr>
        <w:pStyle w:val="Odstavekseznama"/>
        <w:numPr>
          <w:ilvl w:val="0"/>
          <w:numId w:val="35"/>
        </w:numPr>
        <w:spacing w:line="240" w:lineRule="auto"/>
      </w:pPr>
      <w:r>
        <w:t xml:space="preserve">Zaključevanje in priklop signalnih kablov, preverjanje povezav. Povezave z zunanjo enoto, povezave s števci, povezave s </w:t>
      </w:r>
      <w:proofErr w:type="spellStart"/>
      <w:r>
        <w:t>kontaktorji</w:t>
      </w:r>
      <w:proofErr w:type="spellEnd"/>
      <w:r>
        <w:t>, eventualne ostale povezave signalnih vodov.</w:t>
      </w:r>
    </w:p>
    <w:p w14:paraId="71FD5B34" w14:textId="69F99E8C" w:rsidR="00AD0B7E" w:rsidRDefault="00AD0B7E" w:rsidP="00AD0B7E">
      <w:pPr>
        <w:pStyle w:val="Odstavekseznama"/>
        <w:numPr>
          <w:ilvl w:val="0"/>
          <w:numId w:val="35"/>
        </w:numPr>
        <w:spacing w:line="240" w:lineRule="auto"/>
      </w:pPr>
      <w:r>
        <w:t xml:space="preserve">Nameščanje in zagon sistema za </w:t>
      </w:r>
      <w:proofErr w:type="spellStart"/>
      <w:r>
        <w:t>avtentikacijo</w:t>
      </w:r>
      <w:proofErr w:type="spellEnd"/>
      <w:r>
        <w:t>, nadzor in meritve. Preverjanje delovanja. Zapisnik o uspešnem zagonu z navedbo vseh delovnih parametrov, IP in ID naslovov</w:t>
      </w:r>
      <w:r w:rsidR="0052580F">
        <w:t>.</w:t>
      </w:r>
    </w:p>
    <w:p w14:paraId="75AE20FD" w14:textId="28445992" w:rsidR="00AD0B7E" w:rsidRDefault="00AD0B7E" w:rsidP="00AD0B7E">
      <w:pPr>
        <w:pStyle w:val="Odstavekseznama"/>
        <w:numPr>
          <w:ilvl w:val="0"/>
          <w:numId w:val="35"/>
        </w:numPr>
        <w:spacing w:line="240" w:lineRule="auto"/>
      </w:pPr>
      <w:r>
        <w:t xml:space="preserve">Procesorska enota za montažo v krmilno omaro </w:t>
      </w:r>
      <w:proofErr w:type="spellStart"/>
      <w:r>
        <w:t>pEV</w:t>
      </w:r>
      <w:proofErr w:type="spellEnd"/>
      <w:r>
        <w:t xml:space="preserve"> na kateri deluje aplikacija za lokalni nadzor in krmiljenje polnilnic, </w:t>
      </w:r>
      <w:proofErr w:type="spellStart"/>
      <w:r>
        <w:t>avtentikacijo</w:t>
      </w:r>
      <w:proofErr w:type="spellEnd"/>
      <w:r>
        <w:t xml:space="preserve"> uporabnikov in zajem podatkov za obračun porabljene električne energije. Dobava, montaža v krmilno omaro, priklop na napajanje, vključno z eventualnim napajalnim modulom in eventualnimi perifernimi enotami po spodnji specifikaciji</w:t>
      </w:r>
      <w:r w:rsidR="0052580F">
        <w:t>:</w:t>
      </w:r>
    </w:p>
    <w:p w14:paraId="343472A9" w14:textId="494B9A7E" w:rsidR="00AD0B7E" w:rsidRDefault="00AD0B7E" w:rsidP="00AD0B7E">
      <w:pPr>
        <w:pStyle w:val="Odstavekseznama"/>
        <w:numPr>
          <w:ilvl w:val="0"/>
          <w:numId w:val="37"/>
        </w:numPr>
        <w:spacing w:line="240" w:lineRule="auto"/>
      </w:pPr>
      <w:r>
        <w:t>VHOD: RFID enota na zunanjem panelu</w:t>
      </w:r>
      <w:r w:rsidR="0052580F">
        <w:t>,</w:t>
      </w:r>
    </w:p>
    <w:p w14:paraId="5B1F94D6" w14:textId="015F6DD8" w:rsidR="00AD0B7E" w:rsidRDefault="00AD0B7E" w:rsidP="00AD0B7E">
      <w:pPr>
        <w:pStyle w:val="Odstavekseznama"/>
        <w:numPr>
          <w:ilvl w:val="0"/>
          <w:numId w:val="37"/>
        </w:numPr>
        <w:spacing w:line="240" w:lineRule="auto"/>
      </w:pPr>
      <w:r>
        <w:t xml:space="preserve">VHOD: števci 3f el. energije v krmilni omari </w:t>
      </w:r>
      <w:proofErr w:type="spellStart"/>
      <w:r>
        <w:t>pEV</w:t>
      </w:r>
      <w:proofErr w:type="spellEnd"/>
      <w:r>
        <w:t xml:space="preserve"> (</w:t>
      </w:r>
      <w:proofErr w:type="spellStart"/>
      <w:r>
        <w:t>ModBus</w:t>
      </w:r>
      <w:proofErr w:type="spellEnd"/>
      <w:r>
        <w:t>)</w:t>
      </w:r>
      <w:r w:rsidR="0052580F">
        <w:t>,</w:t>
      </w:r>
    </w:p>
    <w:p w14:paraId="659DAE9B" w14:textId="1E0A386A" w:rsidR="00AD0B7E" w:rsidRDefault="00AD0B7E" w:rsidP="00AD0B7E">
      <w:pPr>
        <w:pStyle w:val="Odstavekseznama"/>
        <w:numPr>
          <w:ilvl w:val="0"/>
          <w:numId w:val="37"/>
        </w:numPr>
        <w:spacing w:line="240" w:lineRule="auto"/>
      </w:pPr>
      <w:r>
        <w:t xml:space="preserve">VHOD: </w:t>
      </w:r>
      <w:proofErr w:type="spellStart"/>
      <w:r>
        <w:t>max</w:t>
      </w:r>
      <w:proofErr w:type="spellEnd"/>
      <w:r>
        <w:t xml:space="preserve"> 5 tipk na zunanjem panelu</w:t>
      </w:r>
      <w:r w:rsidR="0052580F">
        <w:t>,</w:t>
      </w:r>
    </w:p>
    <w:p w14:paraId="6D405A7B" w14:textId="434374A4" w:rsidR="00AD0B7E" w:rsidRDefault="00AD0B7E" w:rsidP="00AD0B7E">
      <w:pPr>
        <w:pStyle w:val="Odstavekseznama"/>
        <w:numPr>
          <w:ilvl w:val="0"/>
          <w:numId w:val="37"/>
        </w:numPr>
        <w:spacing w:line="240" w:lineRule="auto"/>
      </w:pPr>
      <w:r>
        <w:t>IZHOD: barvni LCD prikazovalnik na zunanjem panelu</w:t>
      </w:r>
      <w:r w:rsidR="0052580F">
        <w:t>,</w:t>
      </w:r>
    </w:p>
    <w:p w14:paraId="1A257666" w14:textId="3C7EF3CB" w:rsidR="00AD0B7E" w:rsidRDefault="00AD0B7E" w:rsidP="008F269F">
      <w:pPr>
        <w:pStyle w:val="Odstavekseznama"/>
        <w:numPr>
          <w:ilvl w:val="0"/>
          <w:numId w:val="37"/>
        </w:numPr>
        <w:spacing w:after="0" w:line="240" w:lineRule="auto"/>
      </w:pPr>
      <w:r>
        <w:t xml:space="preserve">IZHOD: </w:t>
      </w:r>
      <w:proofErr w:type="spellStart"/>
      <w:r>
        <w:t>max</w:t>
      </w:r>
      <w:proofErr w:type="spellEnd"/>
      <w:r>
        <w:t xml:space="preserve"> 12x delovni kontakt za preklop </w:t>
      </w:r>
      <w:proofErr w:type="spellStart"/>
      <w:r>
        <w:t>kontaktorja</w:t>
      </w:r>
      <w:proofErr w:type="spellEnd"/>
      <w:r>
        <w:t xml:space="preserve"> za priklop napajalne napetosti na polnilnico</w:t>
      </w:r>
      <w:r w:rsidR="0052580F">
        <w:t>.</w:t>
      </w:r>
    </w:p>
    <w:p w14:paraId="66AAAA8B" w14:textId="7C88C561" w:rsidR="00AD0B7E" w:rsidRDefault="00F76A91" w:rsidP="0052580F">
      <w:pPr>
        <w:spacing w:line="240" w:lineRule="auto"/>
        <w:ind w:left="360"/>
      </w:pPr>
      <w:r>
        <w:t>8.</w:t>
      </w:r>
      <w:r>
        <w:tab/>
      </w:r>
      <w:r w:rsidR="00AD0B7E" w:rsidRPr="008F269F">
        <w:rPr>
          <w:rFonts w:eastAsia="Calibri"/>
          <w:lang w:eastAsia="sl-SI"/>
        </w:rPr>
        <w:t>ENERGYHUB -</w:t>
      </w:r>
      <w:r w:rsidR="00C064C8" w:rsidRPr="008F269F">
        <w:rPr>
          <w:rFonts w:eastAsia="Calibri"/>
          <w:lang w:eastAsia="sl-SI"/>
        </w:rPr>
        <w:t xml:space="preserve"> </w:t>
      </w:r>
      <w:r w:rsidR="00AD0B7E" w:rsidRPr="008F269F">
        <w:rPr>
          <w:rFonts w:eastAsia="Calibri"/>
          <w:lang w:eastAsia="sl-SI"/>
        </w:rPr>
        <w:t xml:space="preserve">vmesnik za komunikacijo med merilnimi in nadzornimi sistemi na objektu in centralnim sistemom IoT za zbiranje in obdelavo podatkov. </w:t>
      </w:r>
      <w:r w:rsidR="00C064C8" w:rsidRPr="008F269F">
        <w:rPr>
          <w:rFonts w:eastAsia="Calibri"/>
          <w:lang w:eastAsia="sl-SI"/>
        </w:rPr>
        <w:t>Naročnik</w:t>
      </w:r>
      <w:r w:rsidR="00AD0B7E" w:rsidRPr="008F269F">
        <w:rPr>
          <w:rFonts w:eastAsia="Calibri"/>
          <w:lang w:eastAsia="sl-SI"/>
        </w:rPr>
        <w:t xml:space="preserve"> je lastnik programske kode in specifikacij za strojno opremo. </w:t>
      </w:r>
      <w:r w:rsidR="00C064C8" w:rsidRPr="008F269F">
        <w:rPr>
          <w:rFonts w:eastAsia="Calibri"/>
          <w:lang w:eastAsia="sl-SI"/>
        </w:rPr>
        <w:t xml:space="preserve">Naročnik </w:t>
      </w:r>
      <w:r w:rsidR="00AD0B7E" w:rsidRPr="008F269F">
        <w:rPr>
          <w:rFonts w:eastAsia="Calibri"/>
          <w:lang w:eastAsia="sl-SI"/>
        </w:rPr>
        <w:t>posreduje vse potrebne podatke o potrebni strojni opremi in aplikacijo izbranemu ponudniku za izdelavo enote, namestitev aplikacije in konfiguracijo sistema.</w:t>
      </w:r>
    </w:p>
    <w:p w14:paraId="3C5D882A" w14:textId="0F0CB68F" w:rsidR="00AD0B7E" w:rsidRDefault="00AD0B7E" w:rsidP="00AD0B7E">
      <w:pPr>
        <w:pStyle w:val="Odstavekseznama"/>
        <w:numPr>
          <w:ilvl w:val="0"/>
          <w:numId w:val="36"/>
        </w:numPr>
        <w:spacing w:line="240" w:lineRule="auto"/>
      </w:pPr>
      <w:r>
        <w:lastRenderedPageBreak/>
        <w:t>Vzdrževalna pogodba za 36 mesecev, osnovno vzdrževanje. Dela in naloge v skladu s poglavjem 9. tehničnih specifikacij. Predviden fond 24 človek / ur na mesec, za celotno obdobje trajanja vzdrževalne pogodbe – 36 mesecev. Periodično – mesečno plačilo na podlagi podpisanega zapisnika o opravljenih delih.</w:t>
      </w:r>
    </w:p>
    <w:p w14:paraId="4DADDADA" w14:textId="612D016A" w:rsidR="005F4C36" w:rsidRDefault="00AD0B7E" w:rsidP="00AD0B7E">
      <w:pPr>
        <w:pStyle w:val="Odstavekseznama"/>
        <w:numPr>
          <w:ilvl w:val="0"/>
          <w:numId w:val="36"/>
        </w:numPr>
        <w:spacing w:line="240" w:lineRule="auto"/>
      </w:pPr>
      <w:r>
        <w:t>Razširjeno vzdrževanje: nadgradnje, posodobitve, dodatne funkcionalnosti vzdrževalna pogodba za 36 mesecev. Dela in naloge v skladu s poglavjem 10. tehničnih specifikacij. Predviden fond 1.152 človek/ur za celotno obdobje trajanja vzdrževalne pogodbe – 36 mesecev. Naročnik bo posamezna dela naročal po potrebi – neperiodično.</w:t>
      </w:r>
    </w:p>
    <w:bookmarkEnd w:id="4"/>
    <w:p w14:paraId="170F195B" w14:textId="2E895720" w:rsidR="001C12C6" w:rsidRDefault="001C12C6" w:rsidP="001D03E2">
      <w:pPr>
        <w:widowControl/>
        <w:autoSpaceDE/>
        <w:autoSpaceDN/>
        <w:adjustRightInd/>
        <w:spacing w:line="240" w:lineRule="auto"/>
        <w:jc w:val="left"/>
      </w:pPr>
    </w:p>
    <w:p w14:paraId="4C613BCF" w14:textId="77777777" w:rsidR="00FC487D" w:rsidRPr="006141F1" w:rsidRDefault="00FC487D" w:rsidP="001D03E2">
      <w:pPr>
        <w:widowControl/>
        <w:autoSpaceDE/>
        <w:autoSpaceDN/>
        <w:adjustRightInd/>
        <w:spacing w:line="240" w:lineRule="auto"/>
        <w:jc w:val="left"/>
      </w:pPr>
    </w:p>
    <w:p w14:paraId="6016A7D8" w14:textId="79B1FAF7" w:rsidR="00C772BE" w:rsidRPr="006141F1" w:rsidRDefault="00C772BE" w:rsidP="001D03E2">
      <w:pPr>
        <w:pStyle w:val="len"/>
        <w:spacing w:after="0" w:line="240" w:lineRule="auto"/>
      </w:pPr>
    </w:p>
    <w:p w14:paraId="1CF5F2F4" w14:textId="77777777" w:rsidR="006141F1" w:rsidRDefault="006141F1" w:rsidP="001D03E2">
      <w:pPr>
        <w:spacing w:line="240" w:lineRule="auto"/>
      </w:pPr>
    </w:p>
    <w:p w14:paraId="7057AFEE" w14:textId="22206F02" w:rsidR="00154EB3" w:rsidRDefault="00156BDD" w:rsidP="001D03E2">
      <w:pPr>
        <w:spacing w:line="240" w:lineRule="auto"/>
      </w:pPr>
      <w:r w:rsidRPr="006141F1">
        <w:t xml:space="preserve">Pred začetkom izvajanja aktivnosti </w:t>
      </w:r>
      <w:r w:rsidR="00B26884" w:rsidRPr="006141F1">
        <w:t xml:space="preserve">iz </w:t>
      </w:r>
      <w:r w:rsidR="00E52E2A" w:rsidRPr="006141F1">
        <w:t>prvega odstavka 2. člena te pogodbe</w:t>
      </w:r>
      <w:r w:rsidR="00B26884" w:rsidRPr="006141F1">
        <w:t xml:space="preserve"> </w:t>
      </w:r>
      <w:r w:rsidRPr="006141F1">
        <w:t xml:space="preserve">naročnik skliče </w:t>
      </w:r>
      <w:r w:rsidR="00C643C4">
        <w:t xml:space="preserve">uvodni </w:t>
      </w:r>
      <w:r w:rsidR="00C643C4" w:rsidRPr="006141F1">
        <w:t xml:space="preserve"> </w:t>
      </w:r>
      <w:r w:rsidRPr="006141F1">
        <w:t>sestanek</w:t>
      </w:r>
      <w:r w:rsidR="00C643C4">
        <w:t xml:space="preserve"> – uvedbo v delo</w:t>
      </w:r>
      <w:bookmarkStart w:id="5" w:name="_Hlk105673920"/>
      <w:r w:rsidR="00DB2365">
        <w:t xml:space="preserve"> ter poda </w:t>
      </w:r>
      <w:r w:rsidR="00C643C4" w:rsidRPr="00F22641">
        <w:t xml:space="preserve">navodila </w:t>
      </w:r>
      <w:r w:rsidR="00DB2365">
        <w:t>in</w:t>
      </w:r>
      <w:r w:rsidR="00C643C4" w:rsidRPr="00F22641">
        <w:t xml:space="preserve"> kontaktne osebe, ki so potrebni za izvedbo pogodbenih del</w:t>
      </w:r>
      <w:bookmarkEnd w:id="5"/>
      <w:r w:rsidR="00C064C8">
        <w:t>,</w:t>
      </w:r>
      <w:r w:rsidR="00154EB3">
        <w:t xml:space="preserve"> </w:t>
      </w:r>
      <w:r w:rsidRPr="006141F1">
        <w:t xml:space="preserve">in sicer najkasneje v </w:t>
      </w:r>
      <w:r w:rsidR="00154EB3">
        <w:t>10</w:t>
      </w:r>
      <w:r w:rsidR="00154EB3" w:rsidRPr="006141F1">
        <w:t xml:space="preserve"> </w:t>
      </w:r>
      <w:r w:rsidRPr="006141F1">
        <w:t xml:space="preserve">delovnih dneh od nastopa veljavnosti pogodbe in na katerem se pogodbeni stranki dogovorita o načinu dela. Izvajalec najkasneje v </w:t>
      </w:r>
      <w:r w:rsidR="00A03874">
        <w:t>10</w:t>
      </w:r>
      <w:r w:rsidR="00A03874" w:rsidRPr="006141F1">
        <w:t xml:space="preserve"> </w:t>
      </w:r>
      <w:r w:rsidRPr="006141F1">
        <w:t xml:space="preserve">delovnih dneh od izvedbe </w:t>
      </w:r>
      <w:r w:rsidR="00154EB3">
        <w:t xml:space="preserve">uvodnega </w:t>
      </w:r>
      <w:r w:rsidRPr="006141F1">
        <w:t xml:space="preserve">sestanka </w:t>
      </w:r>
      <w:r w:rsidR="00154EB3" w:rsidRPr="001B6349">
        <w:t>naročnika opozori na pomanjkljivosti ali nejasnosti projektne dokumentacije, ki jih lahko ugotovi kot skrben izvajalec, ter v zvezi s tem od naročnika zahteva spremembe oz. navodila.</w:t>
      </w:r>
      <w:r w:rsidR="00154EB3">
        <w:t xml:space="preserve"> </w:t>
      </w:r>
    </w:p>
    <w:p w14:paraId="151CD863" w14:textId="77777777" w:rsidR="00154EB3" w:rsidRDefault="00154EB3" w:rsidP="001D03E2">
      <w:pPr>
        <w:spacing w:line="240" w:lineRule="auto"/>
      </w:pPr>
    </w:p>
    <w:p w14:paraId="06BA145A" w14:textId="77777777" w:rsidR="00154EB3" w:rsidRPr="001B6349" w:rsidRDefault="00154EB3" w:rsidP="00154EB3">
      <w:pPr>
        <w:spacing w:line="260" w:lineRule="exact"/>
      </w:pPr>
      <w:r w:rsidRPr="001B6349">
        <w:t>Izvajalec lahko naročnika na morebitne pomanjkljivosti ali nejasnosti projektne dokumentacije opozori tudi kasneje, vendar samo v primeru, da kljub dolžni skrbnosti v roku iz prejšnjega odstavka tega člena pogodbe, morebitne pomanjkljivosti oziroma nejasnosti ni mogel odkriti. V takšnem primeru mora izvajalec naročnika nanje opozoriti najkasneje v roku desetih koledarskih dni po tem, ko se jih je zavedel.</w:t>
      </w:r>
    </w:p>
    <w:p w14:paraId="2BAB773F" w14:textId="77777777" w:rsidR="00154EB3" w:rsidRPr="001B6349" w:rsidRDefault="00154EB3" w:rsidP="00154EB3">
      <w:pPr>
        <w:spacing w:line="260" w:lineRule="exact"/>
      </w:pPr>
    </w:p>
    <w:p w14:paraId="6C0A685A" w14:textId="77777777" w:rsidR="00154EB3" w:rsidRPr="001B6349" w:rsidRDefault="00154EB3" w:rsidP="00154EB3">
      <w:pPr>
        <w:spacing w:line="260" w:lineRule="exact"/>
      </w:pPr>
      <w:r w:rsidRPr="001B6349">
        <w:t>V primeru, da izvajalec svoje dolžnosti ne izvrši v rokih, ki so dogovorjeni v tem členu, je izvajalec naročniku odgovoren za vso škodo, ki jo zaradi opustitve dolžne skrbnosti izvajalca utrpi naročnik.</w:t>
      </w:r>
    </w:p>
    <w:p w14:paraId="0DDACCBE" w14:textId="1DED414F" w:rsidR="005E6F12" w:rsidRPr="006141F1" w:rsidRDefault="005E6F12" w:rsidP="001D03E2">
      <w:pPr>
        <w:spacing w:line="240" w:lineRule="auto"/>
      </w:pPr>
    </w:p>
    <w:p w14:paraId="7D4C05BB" w14:textId="64750915" w:rsidR="008C7EF8" w:rsidRPr="00230142" w:rsidRDefault="005E6F12" w:rsidP="001D03E2">
      <w:pPr>
        <w:spacing w:line="240" w:lineRule="auto"/>
      </w:pPr>
      <w:r w:rsidRPr="006141F1">
        <w:t>Aktivnost</w:t>
      </w:r>
      <w:r w:rsidR="00C064C8">
        <w:t xml:space="preserve">i </w:t>
      </w:r>
      <w:r w:rsidR="00C064C8" w:rsidRPr="00230142">
        <w:t>od</w:t>
      </w:r>
      <w:r w:rsidRPr="00230142">
        <w:t xml:space="preserve"> </w:t>
      </w:r>
      <w:r w:rsidR="009A6BBA" w:rsidRPr="00230142">
        <w:t xml:space="preserve">1. do </w:t>
      </w:r>
      <w:r w:rsidR="000362E9" w:rsidRPr="00230142">
        <w:t>8</w:t>
      </w:r>
      <w:r w:rsidR="009A6BBA" w:rsidRPr="00230142">
        <w:t>.</w:t>
      </w:r>
      <w:r w:rsidR="00546553" w:rsidRPr="00230142">
        <w:t xml:space="preserve"> točke</w:t>
      </w:r>
      <w:r w:rsidR="009A6BBA" w:rsidRPr="00230142">
        <w:t xml:space="preserve"> </w:t>
      </w:r>
      <w:r w:rsidR="000362E9" w:rsidRPr="00230142">
        <w:t xml:space="preserve">iz </w:t>
      </w:r>
      <w:r w:rsidR="00B16EB1" w:rsidRPr="00230142">
        <w:t>tretjega</w:t>
      </w:r>
      <w:r w:rsidRPr="00230142">
        <w:t xml:space="preserve"> odstavka 2. člena te pogodbe se </w:t>
      </w:r>
      <w:r w:rsidR="006304CB" w:rsidRPr="00230142">
        <w:t>prične</w:t>
      </w:r>
      <w:r w:rsidR="00B52610" w:rsidRPr="00230142">
        <w:t>jo</w:t>
      </w:r>
      <w:r w:rsidR="006304CB" w:rsidRPr="00230142">
        <w:t xml:space="preserve"> izvajati </w:t>
      </w:r>
      <w:r w:rsidR="009A6BBA" w:rsidRPr="00230142">
        <w:t xml:space="preserve">v najkrajšem možnem času oziroma najkasneje 5 dni po opravljenem uvodnem sestanku. Aktivnosti se izvajajo skladno s </w:t>
      </w:r>
      <w:r w:rsidR="00B52610" w:rsidRPr="00230142">
        <w:t xml:space="preserve">terminskim planom in se izvajajo do 30. 6. </w:t>
      </w:r>
      <w:r w:rsidR="00F76A91" w:rsidRPr="00230142">
        <w:t>2026</w:t>
      </w:r>
      <w:r w:rsidR="00B52610" w:rsidRPr="00230142">
        <w:t>.</w:t>
      </w:r>
      <w:r w:rsidR="008F269F" w:rsidRPr="00230142">
        <w:rPr>
          <w:sz w:val="24"/>
          <w:szCs w:val="24"/>
        </w:rPr>
        <w:t xml:space="preserve"> </w:t>
      </w:r>
      <w:r w:rsidR="008F269F" w:rsidRPr="00230142">
        <w:t>Predmetni rok naročnik lahko podaljša, v primeru, da se podaljša projekt NOO, in sicer za čas podaljšanja projekta.</w:t>
      </w:r>
    </w:p>
    <w:p w14:paraId="01D23756" w14:textId="77777777" w:rsidR="00B52610" w:rsidRPr="00230142" w:rsidRDefault="00B52610" w:rsidP="001D03E2">
      <w:pPr>
        <w:spacing w:line="240" w:lineRule="auto"/>
      </w:pPr>
    </w:p>
    <w:p w14:paraId="50E688B8" w14:textId="78CFFB9B" w:rsidR="008F269F" w:rsidRPr="00230142" w:rsidRDefault="008F269F" w:rsidP="001D03E2">
      <w:pPr>
        <w:spacing w:line="240" w:lineRule="auto"/>
      </w:pPr>
      <w:r w:rsidRPr="00230142">
        <w:t>Aktivnosti 9. točke iz tretjega odstavka 2. člena te pogodbe se začnejo izvajati</w:t>
      </w:r>
      <w:r w:rsidR="00A11228" w:rsidRPr="00230142">
        <w:t>, ko so aktivnosti iz 1., 2. in 3. točke iz tretjega odstavka 2. člena te pogodbe prevzete.</w:t>
      </w:r>
    </w:p>
    <w:p w14:paraId="26594551" w14:textId="77777777" w:rsidR="008F269F" w:rsidRPr="00230142" w:rsidRDefault="008F269F" w:rsidP="001D03E2">
      <w:pPr>
        <w:spacing w:line="240" w:lineRule="auto"/>
      </w:pPr>
    </w:p>
    <w:p w14:paraId="2571E7C8" w14:textId="10E83954" w:rsidR="008C7EF8" w:rsidRDefault="008C7EF8" w:rsidP="001D03E2">
      <w:pPr>
        <w:spacing w:line="240" w:lineRule="auto"/>
      </w:pPr>
      <w:r w:rsidRPr="00230142">
        <w:t xml:space="preserve">Aktivnosti </w:t>
      </w:r>
      <w:r w:rsidR="00C643C4" w:rsidRPr="00230142">
        <w:t>1</w:t>
      </w:r>
      <w:r w:rsidR="000362E9" w:rsidRPr="00230142">
        <w:t>0</w:t>
      </w:r>
      <w:r w:rsidR="00C643C4" w:rsidRPr="00230142">
        <w:t>.</w:t>
      </w:r>
      <w:r w:rsidRPr="00230142">
        <w:t xml:space="preserve"> </w:t>
      </w:r>
      <w:r w:rsidR="00546553" w:rsidRPr="00230142">
        <w:t xml:space="preserve">točke </w:t>
      </w:r>
      <w:r w:rsidR="000362E9" w:rsidRPr="00230142">
        <w:t xml:space="preserve">iz </w:t>
      </w:r>
      <w:r w:rsidR="00C643C4" w:rsidRPr="00230142">
        <w:t>tretjega odstavka</w:t>
      </w:r>
      <w:r w:rsidRPr="00230142">
        <w:t xml:space="preserve"> 2. člena te pogodbe</w:t>
      </w:r>
      <w:r w:rsidRPr="006141F1">
        <w:t xml:space="preserve"> se izvajajo izključno na podlagi vnaprejšnjega pisnega naročila s strani naročnika, ki je lahko tudi elektronska pošta. V kolikor je potrebno, naročnik in izvajalec predhodno dogovorita vsebino, obseg in roke za realizacijo naročila, naročnik pa končni dogovor potrdi s pisnim naročilom.</w:t>
      </w:r>
      <w:r w:rsidR="005C0A55" w:rsidRPr="006141F1">
        <w:t xml:space="preserve"> Če izvajalec tako storitev izvede brez naročila naročnika, nosi stroške izvedbe sam.</w:t>
      </w:r>
    </w:p>
    <w:p w14:paraId="2B9F3038" w14:textId="77777777" w:rsidR="009A6BBA" w:rsidRPr="006141F1" w:rsidRDefault="009A6BBA" w:rsidP="001D03E2">
      <w:pPr>
        <w:spacing w:line="240" w:lineRule="auto"/>
      </w:pPr>
    </w:p>
    <w:p w14:paraId="3024AE72" w14:textId="77777777" w:rsidR="00A03874" w:rsidRPr="00EE1EB6" w:rsidRDefault="00A03874" w:rsidP="00A03874">
      <w:pPr>
        <w:suppressAutoHyphens/>
        <w:autoSpaceDE/>
        <w:adjustRightInd/>
        <w:spacing w:line="0" w:lineRule="atLeast"/>
        <w:rPr>
          <w:lang w:eastAsia="zh-CN"/>
        </w:rPr>
      </w:pPr>
      <w:r w:rsidRPr="00EE1EB6">
        <w:rPr>
          <w:lang w:eastAsia="zh-CN"/>
        </w:rPr>
        <w:t>Izvajalec se obvezuje, da bo projekt izvajal tako, da projekt bistveno ne škoduje okoljskim ciljem Evropske Unije (DNSH).</w:t>
      </w:r>
    </w:p>
    <w:p w14:paraId="27647BD3" w14:textId="77777777" w:rsidR="00A03874" w:rsidRDefault="00A03874" w:rsidP="001D03E2">
      <w:pPr>
        <w:spacing w:line="240" w:lineRule="auto"/>
        <w:rPr>
          <w:iCs/>
        </w:rPr>
      </w:pPr>
    </w:p>
    <w:p w14:paraId="17A75519" w14:textId="77777777" w:rsidR="00A03874" w:rsidRPr="006141F1" w:rsidRDefault="00A03874" w:rsidP="001D03E2">
      <w:pPr>
        <w:spacing w:line="240" w:lineRule="auto"/>
        <w:rPr>
          <w:iCs/>
        </w:rPr>
      </w:pPr>
    </w:p>
    <w:p w14:paraId="3CA7497F" w14:textId="77777777" w:rsidR="00535B9E" w:rsidRPr="006141F1" w:rsidRDefault="00535B9E" w:rsidP="001D03E2">
      <w:pPr>
        <w:pStyle w:val="len"/>
        <w:spacing w:after="0" w:line="240" w:lineRule="auto"/>
      </w:pPr>
    </w:p>
    <w:p w14:paraId="6F0903D1" w14:textId="77777777" w:rsidR="006141F1" w:rsidRDefault="006141F1" w:rsidP="001D03E2">
      <w:pPr>
        <w:spacing w:line="240" w:lineRule="auto"/>
      </w:pPr>
    </w:p>
    <w:p w14:paraId="4909DE6B" w14:textId="285328BC" w:rsidR="00154EB3" w:rsidRDefault="00154EB3" w:rsidP="00154EB3">
      <w:pPr>
        <w:spacing w:line="260" w:lineRule="exact"/>
      </w:pPr>
      <w:r w:rsidRPr="001B6349">
        <w:t>Izvajalec se zaveže izvesti tudi morebitna dodatna dela,</w:t>
      </w:r>
      <w:r w:rsidR="00A44E32">
        <w:t xml:space="preserve"> </w:t>
      </w:r>
      <w:r w:rsidR="00DE4373">
        <w:t>in storitve</w:t>
      </w:r>
      <w:r w:rsidRPr="001B6349">
        <w:t xml:space="preserve"> ki mu jih bo, skladno z Zakonom o javnem naročanju </w:t>
      </w:r>
      <w:r w:rsidR="00F76A91" w:rsidRPr="001B6349">
        <w:t>(</w:t>
      </w:r>
      <w:r w:rsidR="00F76A91" w:rsidRPr="00CA4974">
        <w:t xml:space="preserve">Uradni list RS, št. 91/15, 14/18, 121/21, 10/22, 74/22 – </w:t>
      </w:r>
      <w:proofErr w:type="spellStart"/>
      <w:r w:rsidR="00F76A91" w:rsidRPr="00CA4974">
        <w:t>odl</w:t>
      </w:r>
      <w:proofErr w:type="spellEnd"/>
      <w:r w:rsidR="00F76A91" w:rsidRPr="00CA4974">
        <w:t xml:space="preserve">. US, 100/22 – ZNUZSZS, 28/23, 88/23 – ZOPNN-F in 83/25 </w:t>
      </w:r>
      <w:r w:rsidR="00F76A91" w:rsidRPr="00491057">
        <w:t>–</w:t>
      </w:r>
      <w:r w:rsidR="00567204" w:rsidRPr="00491057">
        <w:t xml:space="preserve"> ZOUL</w:t>
      </w:r>
      <w:r w:rsidRPr="00491057">
        <w:t>,</w:t>
      </w:r>
      <w:r w:rsidRPr="001B6349">
        <w:t xml:space="preserve"> v nadaljnjem besedilu: ZJN-3), pisno naročil naročnik in niso specificirana </w:t>
      </w:r>
      <w:r w:rsidRPr="003468A6">
        <w:rPr>
          <w:color w:val="000000" w:themeColor="text1"/>
        </w:rPr>
        <w:t xml:space="preserve">v Prilogi 1 te pogodbe ter </w:t>
      </w:r>
      <w:r w:rsidRPr="001B6349">
        <w:t xml:space="preserve">so nujno potrebna za dokončanje pogodbenih </w:t>
      </w:r>
      <w:r w:rsidR="00204CFE">
        <w:t>storitev</w:t>
      </w:r>
      <w:r w:rsidRPr="001B6349">
        <w:t>. Morebitn</w:t>
      </w:r>
      <w:r w:rsidR="00DB2365">
        <w:t>e</w:t>
      </w:r>
      <w:r w:rsidRPr="001B6349">
        <w:t xml:space="preserve"> dodatn</w:t>
      </w:r>
      <w:r w:rsidR="00204CFE">
        <w:t>e funkcionalnosti</w:t>
      </w:r>
      <w:r>
        <w:t>, k</w:t>
      </w:r>
      <w:r w:rsidRPr="001B6349">
        <w:t xml:space="preserve">i niso </w:t>
      </w:r>
      <w:r w:rsidRPr="003468A6">
        <w:rPr>
          <w:color w:val="000000" w:themeColor="text1"/>
        </w:rPr>
        <w:t>zajet</w:t>
      </w:r>
      <w:r w:rsidR="00DB2365">
        <w:rPr>
          <w:color w:val="000000" w:themeColor="text1"/>
        </w:rPr>
        <w:t>e</w:t>
      </w:r>
      <w:r w:rsidRPr="003468A6">
        <w:rPr>
          <w:color w:val="000000" w:themeColor="text1"/>
        </w:rPr>
        <w:t xml:space="preserve"> v Prilogi 1 </w:t>
      </w:r>
      <w:r w:rsidRPr="001B6349">
        <w:t>te pogodbe, morajo biti potrjen</w:t>
      </w:r>
      <w:r w:rsidR="00DB2365">
        <w:t>e</w:t>
      </w:r>
      <w:r w:rsidRPr="001B6349">
        <w:t xml:space="preserve"> in vrednoten</w:t>
      </w:r>
      <w:r w:rsidR="00DB2365">
        <w:t>e</w:t>
      </w:r>
      <w:r w:rsidRPr="001B6349">
        <w:t xml:space="preserve"> pred njihovo izvedbo. Za potrjevanje teh del</w:t>
      </w:r>
      <w:r w:rsidR="00DB2365">
        <w:t xml:space="preserve"> oziroma storitev</w:t>
      </w:r>
      <w:r w:rsidRPr="001B6349">
        <w:t xml:space="preserve"> je pooblaščen izključno naročnik. V tem primeru se dodatn</w:t>
      </w:r>
      <w:r w:rsidR="00204CFE">
        <w:t>e storitve</w:t>
      </w:r>
      <w:r w:rsidRPr="001B6349">
        <w:t xml:space="preserve"> obračunavajo po pridobljeni ponudbi za izvedbo </w:t>
      </w:r>
      <w:r>
        <w:t xml:space="preserve">dodatnih </w:t>
      </w:r>
      <w:r w:rsidR="00204CFE">
        <w:t>funkcionalnosti</w:t>
      </w:r>
      <w:r w:rsidRPr="001B6349">
        <w:t>.</w:t>
      </w:r>
      <w:r>
        <w:t xml:space="preserve"> </w:t>
      </w:r>
    </w:p>
    <w:p w14:paraId="3D990098" w14:textId="77777777" w:rsidR="00154EB3" w:rsidRDefault="00154EB3" w:rsidP="001D03E2">
      <w:pPr>
        <w:spacing w:line="240" w:lineRule="auto"/>
      </w:pPr>
    </w:p>
    <w:p w14:paraId="1F327C5B" w14:textId="77777777" w:rsidR="00BF3866" w:rsidRDefault="00BF3866" w:rsidP="001D03E2">
      <w:pPr>
        <w:spacing w:line="240" w:lineRule="auto"/>
      </w:pPr>
    </w:p>
    <w:p w14:paraId="18829A74" w14:textId="77777777" w:rsidR="00BF3866" w:rsidRDefault="00BF3866" w:rsidP="001D03E2">
      <w:pPr>
        <w:spacing w:line="240" w:lineRule="auto"/>
      </w:pPr>
    </w:p>
    <w:p w14:paraId="5C886065" w14:textId="77777777" w:rsidR="00BF3866" w:rsidRDefault="00BF3866" w:rsidP="001D03E2">
      <w:pPr>
        <w:spacing w:line="240" w:lineRule="auto"/>
      </w:pPr>
    </w:p>
    <w:p w14:paraId="61E4A7B8" w14:textId="77777777" w:rsidR="00154EB3" w:rsidRPr="006141F1" w:rsidRDefault="00154EB3" w:rsidP="00154EB3">
      <w:pPr>
        <w:pStyle w:val="len"/>
        <w:spacing w:after="0" w:line="240" w:lineRule="auto"/>
      </w:pPr>
    </w:p>
    <w:p w14:paraId="0E0E056B" w14:textId="77777777" w:rsidR="00154EB3" w:rsidRDefault="00154EB3" w:rsidP="001D03E2">
      <w:pPr>
        <w:spacing w:line="240" w:lineRule="auto"/>
      </w:pPr>
    </w:p>
    <w:p w14:paraId="38FE0738" w14:textId="5725D6F3" w:rsidR="00156BDD" w:rsidRPr="006141F1" w:rsidRDefault="00156BDD" w:rsidP="001D03E2">
      <w:pPr>
        <w:spacing w:line="240" w:lineRule="auto"/>
      </w:pPr>
      <w:r w:rsidRPr="006141F1">
        <w:t>Izvajalec mora aktivnost</w:t>
      </w:r>
      <w:r w:rsidR="00B16EB1">
        <w:t>i</w:t>
      </w:r>
      <w:r w:rsidRPr="006141F1">
        <w:t xml:space="preserve"> iz </w:t>
      </w:r>
      <w:r w:rsidR="000362E9">
        <w:t>9</w:t>
      </w:r>
      <w:r w:rsidR="00C643C4">
        <w:t>. in 1</w:t>
      </w:r>
      <w:r w:rsidR="000362E9">
        <w:t>0</w:t>
      </w:r>
      <w:r w:rsidR="00C643C4">
        <w:t>.</w:t>
      </w:r>
      <w:r w:rsidR="00C643C4" w:rsidRPr="006141F1">
        <w:t xml:space="preserve"> točke</w:t>
      </w:r>
      <w:r w:rsidR="00C643C4">
        <w:t xml:space="preserve"> tretjega odstavka</w:t>
      </w:r>
      <w:r w:rsidR="00C643C4" w:rsidRPr="006141F1">
        <w:t xml:space="preserve"> 2. člena</w:t>
      </w:r>
      <w:r w:rsidR="00C643C4" w:rsidDel="00C643C4">
        <w:t xml:space="preserve"> </w:t>
      </w:r>
      <w:r w:rsidR="00C643C4">
        <w:t xml:space="preserve">te pogodbe </w:t>
      </w:r>
      <w:r w:rsidRPr="006141F1">
        <w:t>izvajati ob delavnikih v času od 8:00 do 16:00 ure.</w:t>
      </w:r>
    </w:p>
    <w:p w14:paraId="685D524A" w14:textId="77777777" w:rsidR="001C12C6" w:rsidRPr="006141F1" w:rsidRDefault="001C12C6" w:rsidP="001D03E2">
      <w:pPr>
        <w:spacing w:line="240" w:lineRule="auto"/>
      </w:pPr>
    </w:p>
    <w:p w14:paraId="1FD58D83" w14:textId="77777777" w:rsidR="00535B9E" w:rsidRPr="006141F1" w:rsidRDefault="00535B9E" w:rsidP="001D03E2">
      <w:pPr>
        <w:pStyle w:val="len"/>
        <w:spacing w:after="0" w:line="240" w:lineRule="auto"/>
      </w:pPr>
    </w:p>
    <w:p w14:paraId="172444F2" w14:textId="77777777" w:rsidR="006141F1" w:rsidRDefault="006141F1" w:rsidP="001D03E2">
      <w:pPr>
        <w:spacing w:line="240" w:lineRule="auto"/>
      </w:pPr>
    </w:p>
    <w:p w14:paraId="55355C02" w14:textId="433659EA" w:rsidR="008500CF" w:rsidRPr="006141F1" w:rsidRDefault="008500CF" w:rsidP="001D03E2">
      <w:pPr>
        <w:spacing w:line="240" w:lineRule="auto"/>
      </w:pPr>
      <w:r w:rsidRPr="006141F1">
        <w:t>Odzivni čas na prijavo problema je tisti čas, ki preteče od prejema naročnikove zahteve za pomoč do trenutka, ko izvajalec začne z reševanjem problema. Odzivni čas je odvisen od resnosti problema, kot ga v prijavi navede naročnik.</w:t>
      </w:r>
    </w:p>
    <w:p w14:paraId="7B178D9E" w14:textId="77777777" w:rsidR="008500CF" w:rsidRPr="006141F1" w:rsidRDefault="008500CF" w:rsidP="001D03E2">
      <w:pPr>
        <w:spacing w:line="240" w:lineRule="auto"/>
      </w:pPr>
    </w:p>
    <w:p w14:paraId="51A0DEE2" w14:textId="77777777" w:rsidR="008500CF" w:rsidRPr="006141F1" w:rsidRDefault="008500CF" w:rsidP="001D03E2">
      <w:pPr>
        <w:pStyle w:val="DefaultText"/>
        <w:spacing w:line="240" w:lineRule="auto"/>
      </w:pPr>
      <w:r w:rsidRPr="006141F1">
        <w:t>Čas, v katerem mora izvajalec odpraviti napako, začne teči od začetka reševanja problema s strani izvajalca.</w:t>
      </w:r>
    </w:p>
    <w:p w14:paraId="239360F1" w14:textId="77777777" w:rsidR="008500CF" w:rsidRPr="006141F1" w:rsidRDefault="008500CF" w:rsidP="001D03E2">
      <w:pPr>
        <w:spacing w:line="240" w:lineRule="auto"/>
      </w:pPr>
    </w:p>
    <w:p w14:paraId="67FAB30C" w14:textId="77777777" w:rsidR="008500CF" w:rsidRPr="006141F1" w:rsidRDefault="008500CF" w:rsidP="001D03E2">
      <w:pPr>
        <w:spacing w:line="240" w:lineRule="auto"/>
      </w:pPr>
      <w:r w:rsidRPr="006141F1">
        <w:t>Resnost problemov in odzivni čas ter čas, v katerem mora izvajalec odpraviti napako, se določi po naslednji tabeli:</w:t>
      </w:r>
    </w:p>
    <w:p w14:paraId="17B3C7BA" w14:textId="77777777" w:rsidR="008500CF" w:rsidRPr="006141F1" w:rsidRDefault="008500CF" w:rsidP="001D03E2">
      <w:pPr>
        <w:spacing w:line="240" w:lineRule="auto"/>
      </w:pPr>
    </w:p>
    <w:tbl>
      <w:tblPr>
        <w:tblStyle w:val="Tabelamrea"/>
        <w:tblW w:w="0" w:type="auto"/>
        <w:tblLayout w:type="fixed"/>
        <w:tblLook w:val="0020" w:firstRow="1" w:lastRow="0" w:firstColumn="0" w:lastColumn="0" w:noHBand="0" w:noVBand="0"/>
      </w:tblPr>
      <w:tblGrid>
        <w:gridCol w:w="1260"/>
        <w:gridCol w:w="2846"/>
        <w:gridCol w:w="2734"/>
        <w:gridCol w:w="2160"/>
      </w:tblGrid>
      <w:tr w:rsidR="008500CF" w:rsidRPr="006141F1" w14:paraId="0AF7461A" w14:textId="77777777" w:rsidTr="00960714">
        <w:trPr>
          <w:trHeight w:val="294"/>
        </w:trPr>
        <w:tc>
          <w:tcPr>
            <w:tcW w:w="1260" w:type="dxa"/>
          </w:tcPr>
          <w:p w14:paraId="6701E16A" w14:textId="77777777" w:rsidR="008500CF" w:rsidRPr="006141F1" w:rsidRDefault="008500CF" w:rsidP="001D03E2">
            <w:pPr>
              <w:pStyle w:val="DefaultText"/>
              <w:spacing w:line="240" w:lineRule="auto"/>
              <w:jc w:val="center"/>
              <w:rPr>
                <w:b/>
              </w:rPr>
            </w:pPr>
            <w:r w:rsidRPr="006141F1">
              <w:rPr>
                <w:b/>
              </w:rPr>
              <w:t>Resnost problema</w:t>
            </w:r>
          </w:p>
        </w:tc>
        <w:tc>
          <w:tcPr>
            <w:tcW w:w="2846" w:type="dxa"/>
          </w:tcPr>
          <w:p w14:paraId="4E319E36" w14:textId="77777777" w:rsidR="008500CF" w:rsidRPr="006141F1" w:rsidRDefault="008500CF" w:rsidP="001D03E2">
            <w:pPr>
              <w:pStyle w:val="DefaultText"/>
              <w:spacing w:line="240" w:lineRule="auto"/>
              <w:jc w:val="center"/>
              <w:rPr>
                <w:b/>
              </w:rPr>
            </w:pPr>
            <w:r w:rsidRPr="006141F1">
              <w:rPr>
                <w:b/>
              </w:rPr>
              <w:t>Opis problema</w:t>
            </w:r>
          </w:p>
        </w:tc>
        <w:tc>
          <w:tcPr>
            <w:tcW w:w="2734" w:type="dxa"/>
          </w:tcPr>
          <w:p w14:paraId="608F5D60" w14:textId="77777777" w:rsidR="008500CF" w:rsidRPr="006141F1" w:rsidRDefault="008500CF" w:rsidP="001D03E2">
            <w:pPr>
              <w:pStyle w:val="DefaultText"/>
              <w:spacing w:line="240" w:lineRule="auto"/>
              <w:jc w:val="center"/>
              <w:rPr>
                <w:b/>
              </w:rPr>
            </w:pPr>
            <w:r w:rsidRPr="006141F1">
              <w:rPr>
                <w:b/>
              </w:rPr>
              <w:t>Odzivni čas</w:t>
            </w:r>
          </w:p>
        </w:tc>
        <w:tc>
          <w:tcPr>
            <w:tcW w:w="2160" w:type="dxa"/>
          </w:tcPr>
          <w:p w14:paraId="76FE0AF5" w14:textId="77777777" w:rsidR="008500CF" w:rsidRPr="006141F1" w:rsidRDefault="008500CF" w:rsidP="001D03E2">
            <w:pPr>
              <w:pStyle w:val="DefaultText"/>
              <w:spacing w:line="240" w:lineRule="auto"/>
              <w:jc w:val="center"/>
              <w:rPr>
                <w:b/>
              </w:rPr>
            </w:pPr>
            <w:r w:rsidRPr="006141F1">
              <w:rPr>
                <w:b/>
              </w:rPr>
              <w:t>Čas, v katerem mora izvajalec rešiti problem</w:t>
            </w:r>
          </w:p>
        </w:tc>
      </w:tr>
      <w:tr w:rsidR="008500CF" w:rsidRPr="006141F1" w14:paraId="2305D1EE" w14:textId="77777777" w:rsidTr="00960714">
        <w:trPr>
          <w:trHeight w:val="333"/>
        </w:trPr>
        <w:tc>
          <w:tcPr>
            <w:tcW w:w="1260" w:type="dxa"/>
          </w:tcPr>
          <w:p w14:paraId="4B4918E7" w14:textId="46A1AE0B" w:rsidR="008500CF" w:rsidRPr="006141F1" w:rsidRDefault="008500CF" w:rsidP="001D03E2">
            <w:pPr>
              <w:pStyle w:val="DefaultText"/>
              <w:spacing w:line="240" w:lineRule="auto"/>
            </w:pPr>
            <w:r w:rsidRPr="006141F1">
              <w:t>Kritičen</w:t>
            </w:r>
          </w:p>
        </w:tc>
        <w:tc>
          <w:tcPr>
            <w:tcW w:w="2846" w:type="dxa"/>
          </w:tcPr>
          <w:p w14:paraId="4E4D3E5E" w14:textId="79C6DD48" w:rsidR="008500CF" w:rsidRPr="006141F1" w:rsidRDefault="000362E9" w:rsidP="001D03E2">
            <w:pPr>
              <w:pStyle w:val="DefaultText"/>
              <w:spacing w:line="240" w:lineRule="auto"/>
              <w:jc w:val="left"/>
              <w:rPr>
                <w:strike/>
              </w:rPr>
            </w:pPr>
            <w:r>
              <w:t xml:space="preserve">Sistem </w:t>
            </w:r>
            <w:r w:rsidR="00E4149F" w:rsidRPr="006141F1">
              <w:t>ne deluje v celoti ali ne delujejo njegove ključne funkcionalnosti.</w:t>
            </w:r>
          </w:p>
        </w:tc>
        <w:tc>
          <w:tcPr>
            <w:tcW w:w="2734" w:type="dxa"/>
          </w:tcPr>
          <w:p w14:paraId="045E7DEF" w14:textId="557F3F81" w:rsidR="008500CF" w:rsidRPr="006141F1" w:rsidRDefault="008500CF" w:rsidP="001D03E2">
            <w:pPr>
              <w:pStyle w:val="DefaultText"/>
              <w:spacing w:line="240" w:lineRule="auto"/>
              <w:jc w:val="left"/>
            </w:pPr>
            <w:r w:rsidRPr="006141F1">
              <w:t xml:space="preserve">do </w:t>
            </w:r>
            <w:r w:rsidR="00296660">
              <w:t>8</w:t>
            </w:r>
            <w:r w:rsidR="00296660" w:rsidRPr="006141F1">
              <w:t xml:space="preserve"> </w:t>
            </w:r>
            <w:r w:rsidRPr="006141F1">
              <w:t>ur</w:t>
            </w:r>
          </w:p>
        </w:tc>
        <w:tc>
          <w:tcPr>
            <w:tcW w:w="2160" w:type="dxa"/>
          </w:tcPr>
          <w:p w14:paraId="3811EEE0" w14:textId="515709B5" w:rsidR="008500CF" w:rsidRPr="006141F1" w:rsidRDefault="00296660" w:rsidP="001D03E2">
            <w:pPr>
              <w:pStyle w:val="DefaultText"/>
              <w:spacing w:line="240" w:lineRule="auto"/>
              <w:jc w:val="left"/>
            </w:pPr>
            <w:r>
              <w:t>12</w:t>
            </w:r>
            <w:r w:rsidRPr="006141F1">
              <w:t xml:space="preserve"> </w:t>
            </w:r>
            <w:r w:rsidR="008500CF" w:rsidRPr="006141F1">
              <w:t>ur</w:t>
            </w:r>
          </w:p>
        </w:tc>
      </w:tr>
      <w:tr w:rsidR="008500CF" w:rsidRPr="006141F1" w14:paraId="74168801" w14:textId="77777777" w:rsidTr="00960714">
        <w:trPr>
          <w:trHeight w:val="294"/>
        </w:trPr>
        <w:tc>
          <w:tcPr>
            <w:tcW w:w="1260" w:type="dxa"/>
          </w:tcPr>
          <w:p w14:paraId="31536709" w14:textId="77777777" w:rsidR="008500CF" w:rsidRPr="006141F1" w:rsidRDefault="008500CF" w:rsidP="001D03E2">
            <w:pPr>
              <w:pStyle w:val="DefaultText"/>
              <w:spacing w:line="240" w:lineRule="auto"/>
            </w:pPr>
            <w:r w:rsidRPr="006141F1">
              <w:t>Resen</w:t>
            </w:r>
          </w:p>
        </w:tc>
        <w:tc>
          <w:tcPr>
            <w:tcW w:w="2846" w:type="dxa"/>
          </w:tcPr>
          <w:p w14:paraId="67A49A5C" w14:textId="4E5C7A50" w:rsidR="008500CF" w:rsidRPr="006141F1" w:rsidRDefault="00DD6F92" w:rsidP="001D03E2">
            <w:pPr>
              <w:pStyle w:val="DefaultText"/>
              <w:spacing w:line="240" w:lineRule="auto"/>
              <w:jc w:val="left"/>
            </w:pPr>
            <w:r w:rsidRPr="006141F1">
              <w:t>Sistem ne dela v celoti, delo poteka z resnimi težavami.</w:t>
            </w:r>
          </w:p>
        </w:tc>
        <w:tc>
          <w:tcPr>
            <w:tcW w:w="2734" w:type="dxa"/>
          </w:tcPr>
          <w:p w14:paraId="30C2B050" w14:textId="3DF8FAA0" w:rsidR="008500CF" w:rsidRPr="006141F1" w:rsidRDefault="008500CF" w:rsidP="001D03E2">
            <w:pPr>
              <w:pStyle w:val="DefaultText"/>
              <w:spacing w:line="240" w:lineRule="auto"/>
              <w:jc w:val="left"/>
            </w:pPr>
            <w:r w:rsidRPr="006141F1">
              <w:t xml:space="preserve">do </w:t>
            </w:r>
            <w:r w:rsidR="009A6BBA">
              <w:t>24</w:t>
            </w:r>
            <w:r w:rsidR="009A6BBA" w:rsidRPr="006141F1">
              <w:t xml:space="preserve"> </w:t>
            </w:r>
            <w:r w:rsidRPr="006141F1">
              <w:t>ur</w:t>
            </w:r>
          </w:p>
        </w:tc>
        <w:tc>
          <w:tcPr>
            <w:tcW w:w="2160" w:type="dxa"/>
          </w:tcPr>
          <w:p w14:paraId="37F2AE53" w14:textId="6ABF8B42" w:rsidR="008500CF" w:rsidRPr="006141F1" w:rsidRDefault="00296660" w:rsidP="001D03E2">
            <w:pPr>
              <w:pStyle w:val="DefaultText"/>
              <w:spacing w:line="240" w:lineRule="auto"/>
              <w:jc w:val="left"/>
            </w:pPr>
            <w:r>
              <w:t>72</w:t>
            </w:r>
            <w:r w:rsidRPr="006141F1">
              <w:t xml:space="preserve"> </w:t>
            </w:r>
            <w:r w:rsidR="008500CF" w:rsidRPr="006141F1">
              <w:t>ur</w:t>
            </w:r>
          </w:p>
        </w:tc>
      </w:tr>
      <w:tr w:rsidR="008500CF" w:rsidRPr="006141F1" w14:paraId="2949EFE5" w14:textId="77777777" w:rsidTr="00960714">
        <w:trPr>
          <w:trHeight w:val="262"/>
        </w:trPr>
        <w:tc>
          <w:tcPr>
            <w:tcW w:w="1260" w:type="dxa"/>
          </w:tcPr>
          <w:p w14:paraId="1F6C971C" w14:textId="77777777" w:rsidR="008500CF" w:rsidRPr="006141F1" w:rsidRDefault="008500CF" w:rsidP="001D03E2">
            <w:pPr>
              <w:pStyle w:val="DefaultText"/>
              <w:spacing w:line="240" w:lineRule="auto"/>
            </w:pPr>
            <w:r w:rsidRPr="006141F1">
              <w:t>Manjši</w:t>
            </w:r>
          </w:p>
          <w:p w14:paraId="23EDD3AE" w14:textId="77777777" w:rsidR="008500CF" w:rsidRPr="006141F1" w:rsidRDefault="008500CF" w:rsidP="001D03E2">
            <w:pPr>
              <w:pStyle w:val="DefaultText"/>
              <w:spacing w:line="240" w:lineRule="auto"/>
            </w:pPr>
          </w:p>
        </w:tc>
        <w:tc>
          <w:tcPr>
            <w:tcW w:w="2846" w:type="dxa"/>
          </w:tcPr>
          <w:p w14:paraId="75DE9120" w14:textId="4CCD3E68" w:rsidR="008500CF" w:rsidRPr="006141F1" w:rsidRDefault="00DD6F92" w:rsidP="001D03E2">
            <w:pPr>
              <w:pStyle w:val="DefaultText"/>
              <w:spacing w:line="240" w:lineRule="auto"/>
              <w:jc w:val="left"/>
            </w:pPr>
            <w:r w:rsidRPr="006141F1">
              <w:t>Sistem dela z motnjami, napaka ne ogroža normalne produkcije.</w:t>
            </w:r>
          </w:p>
        </w:tc>
        <w:tc>
          <w:tcPr>
            <w:tcW w:w="2734" w:type="dxa"/>
          </w:tcPr>
          <w:p w14:paraId="76726D6F" w14:textId="65CC8A72" w:rsidR="008500CF" w:rsidRPr="006141F1" w:rsidRDefault="008500CF" w:rsidP="001D03E2">
            <w:pPr>
              <w:pStyle w:val="DefaultText"/>
              <w:spacing w:line="240" w:lineRule="auto"/>
              <w:jc w:val="left"/>
            </w:pPr>
            <w:r w:rsidRPr="006141F1">
              <w:t xml:space="preserve">do </w:t>
            </w:r>
            <w:r w:rsidR="009A6BBA">
              <w:t>4</w:t>
            </w:r>
            <w:r w:rsidR="00664D28" w:rsidRPr="006141F1">
              <w:t>8</w:t>
            </w:r>
            <w:r w:rsidRPr="006141F1">
              <w:t xml:space="preserve"> ur</w:t>
            </w:r>
          </w:p>
        </w:tc>
        <w:tc>
          <w:tcPr>
            <w:tcW w:w="2160" w:type="dxa"/>
          </w:tcPr>
          <w:p w14:paraId="1EDD426C" w14:textId="6B2A932C" w:rsidR="008500CF" w:rsidRPr="006141F1" w:rsidRDefault="00664D28" w:rsidP="001D03E2">
            <w:pPr>
              <w:pStyle w:val="DefaultText"/>
              <w:spacing w:line="240" w:lineRule="auto"/>
              <w:jc w:val="left"/>
            </w:pPr>
            <w:r w:rsidRPr="006141F1">
              <w:t>72</w:t>
            </w:r>
            <w:r w:rsidR="008500CF" w:rsidRPr="006141F1">
              <w:t xml:space="preserve"> ur</w:t>
            </w:r>
            <w:r w:rsidRPr="006141F1">
              <w:t xml:space="preserve"> oz. kasneje po dogovoru z naročnikom</w:t>
            </w:r>
          </w:p>
        </w:tc>
      </w:tr>
    </w:tbl>
    <w:p w14:paraId="5E509092" w14:textId="0271D920" w:rsidR="00EA3B3B" w:rsidRPr="006141F1" w:rsidRDefault="00EA3B3B" w:rsidP="001D03E2">
      <w:pPr>
        <w:spacing w:line="240" w:lineRule="auto"/>
      </w:pPr>
    </w:p>
    <w:p w14:paraId="5C80B8AD" w14:textId="78E00979" w:rsidR="00535B9E" w:rsidRPr="006141F1" w:rsidRDefault="004D2BA3" w:rsidP="001D03E2">
      <w:pPr>
        <w:spacing w:line="240" w:lineRule="auto"/>
      </w:pPr>
      <w:r w:rsidRPr="006141F1">
        <w:t xml:space="preserve">Navedeni časi veljajo za poslovni čas naročnika vsak delovni dan od </w:t>
      </w:r>
      <w:r w:rsidR="00467410" w:rsidRPr="006141F1">
        <w:t>8</w:t>
      </w:r>
      <w:r w:rsidRPr="006141F1">
        <w:t xml:space="preserve">:00 do 16:00 ure. </w:t>
      </w:r>
      <w:r w:rsidR="008500CF" w:rsidRPr="006141F1">
        <w:t>Če izvajalec oceni, da je problem takšen, da ga ne bo mogoče odpraviti v času, zahtevanem v tem členu, to nemudoma (v vsakem primeru pa v času, ki je določen za odpravo problema) pisno sporoči naročniku, z obrazložitvijo ter predlogom, v kolikšnem času bo problem lahko odpravil. Naročnik izvajalcu predlog pisno potrdi ali zavrne. Če naročnik predlog zavrne, mora navesti obrazložitev zavrnitve.</w:t>
      </w:r>
    </w:p>
    <w:p w14:paraId="5139A32F" w14:textId="484B9EE7" w:rsidR="00535B9E" w:rsidRPr="006141F1" w:rsidRDefault="00535B9E" w:rsidP="001D03E2">
      <w:pPr>
        <w:spacing w:line="240" w:lineRule="auto"/>
      </w:pPr>
    </w:p>
    <w:p w14:paraId="47208F08" w14:textId="4B4ED3C0" w:rsidR="008130BB" w:rsidRPr="006141F1" w:rsidRDefault="008130BB" w:rsidP="001D03E2">
      <w:pPr>
        <w:spacing w:line="240" w:lineRule="auto"/>
      </w:pPr>
      <w:r w:rsidRPr="006141F1">
        <w:t xml:space="preserve">Pri kritični prioriteti zahtevka mora izvajalec začeti z reševanjem takoj, oziroma takoj, ko je mogoče zaradi okoliščin (npr. potreben predhoden poseg drugega izvajalca), ne glede na </w:t>
      </w:r>
      <w:r w:rsidR="00953765" w:rsidRPr="006141F1">
        <w:t xml:space="preserve">poslovni </w:t>
      </w:r>
      <w:r w:rsidRPr="006141F1">
        <w:t>čas</w:t>
      </w:r>
      <w:r w:rsidR="007D0B72" w:rsidRPr="006141F1">
        <w:t xml:space="preserve">, ki je </w:t>
      </w:r>
      <w:r w:rsidR="00DF7441" w:rsidRPr="006141F1">
        <w:t>opredeljen</w:t>
      </w:r>
      <w:r w:rsidR="007D0B72" w:rsidRPr="006141F1">
        <w:t xml:space="preserve"> v prejšnjem odstavku tega člena</w:t>
      </w:r>
      <w:r w:rsidRPr="006141F1">
        <w:t>.</w:t>
      </w:r>
    </w:p>
    <w:p w14:paraId="0E11BEE4" w14:textId="77777777" w:rsidR="00075314" w:rsidRPr="006141F1" w:rsidRDefault="00075314" w:rsidP="001D03E2">
      <w:pPr>
        <w:spacing w:line="240" w:lineRule="auto"/>
      </w:pPr>
    </w:p>
    <w:p w14:paraId="51E194E8" w14:textId="77777777" w:rsidR="004D2BA3" w:rsidRPr="006141F1" w:rsidRDefault="004D2BA3" w:rsidP="001D03E2">
      <w:pPr>
        <w:pStyle w:val="Telobesedila"/>
        <w:spacing w:line="240" w:lineRule="auto"/>
      </w:pPr>
      <w:r w:rsidRPr="006141F1">
        <w:t>Jamčevalni rok se podaljša za čas, ki ga izvajalec potrebuje za odpravo javljene mu bistvene napake (kritične oziroma resne napake).</w:t>
      </w:r>
    </w:p>
    <w:p w14:paraId="797D2AD8" w14:textId="77777777" w:rsidR="004D2BA3" w:rsidRPr="006141F1" w:rsidRDefault="004D2BA3" w:rsidP="001D03E2">
      <w:pPr>
        <w:spacing w:line="240" w:lineRule="auto"/>
      </w:pPr>
    </w:p>
    <w:p w14:paraId="5153CCC7" w14:textId="01080BF7" w:rsidR="009B6DCF" w:rsidRPr="006141F1" w:rsidRDefault="00535B9E" w:rsidP="001D03E2">
      <w:pPr>
        <w:spacing w:line="240" w:lineRule="auto"/>
      </w:pPr>
      <w:r w:rsidRPr="006141F1">
        <w:t>Izvajalec se obvezuje, da bo</w:t>
      </w:r>
      <w:r w:rsidR="00AA31B0" w:rsidRPr="006141F1">
        <w:t>,</w:t>
      </w:r>
      <w:r w:rsidR="00264328" w:rsidRPr="006141F1">
        <w:t xml:space="preserve"> </w:t>
      </w:r>
      <w:r w:rsidR="002052A8" w:rsidRPr="006141F1">
        <w:t xml:space="preserve">če </w:t>
      </w:r>
      <w:r w:rsidRPr="006141F1">
        <w:t>gre za storitve rednega zagotavljanja operativnosti delovanja sistema, kontinuirano reševal problem</w:t>
      </w:r>
      <w:r w:rsidR="00212D9D" w:rsidRPr="006141F1">
        <w:t>,</w:t>
      </w:r>
      <w:r w:rsidRPr="006141F1">
        <w:t xml:space="preserve"> dokler poslovni proces ne bo normalno stekel.</w:t>
      </w:r>
    </w:p>
    <w:p w14:paraId="1B4D73E3" w14:textId="77777777" w:rsidR="009F578A" w:rsidRPr="006141F1" w:rsidRDefault="009F578A" w:rsidP="001D03E2">
      <w:pPr>
        <w:spacing w:line="240" w:lineRule="auto"/>
      </w:pPr>
    </w:p>
    <w:p w14:paraId="5721B948" w14:textId="647986FB" w:rsidR="00816458" w:rsidRPr="006141F1" w:rsidRDefault="00816458" w:rsidP="001D03E2">
      <w:pPr>
        <w:pStyle w:val="len"/>
        <w:spacing w:after="0" w:line="240" w:lineRule="auto"/>
      </w:pPr>
    </w:p>
    <w:p w14:paraId="4CFA8E6A" w14:textId="77777777" w:rsidR="006141F1" w:rsidRDefault="006141F1" w:rsidP="001D03E2">
      <w:pPr>
        <w:pStyle w:val="Telobesedila"/>
        <w:spacing w:line="240" w:lineRule="auto"/>
      </w:pPr>
    </w:p>
    <w:p w14:paraId="43437359" w14:textId="33FB5BB9" w:rsidR="00816458" w:rsidRPr="006141F1" w:rsidRDefault="00816458" w:rsidP="001D03E2">
      <w:pPr>
        <w:pStyle w:val="Telobesedila"/>
        <w:spacing w:line="240" w:lineRule="auto"/>
      </w:pPr>
      <w:r w:rsidRPr="006141F1">
        <w:t xml:space="preserve">V prijavi </w:t>
      </w:r>
      <w:r w:rsidR="0081082D" w:rsidRPr="006141F1">
        <w:t xml:space="preserve">napake </w:t>
      </w:r>
      <w:r w:rsidRPr="006141F1">
        <w:t>oz. zahtevka za pomoč naročnik praviloma navede naslednje podatke:</w:t>
      </w:r>
    </w:p>
    <w:p w14:paraId="5A79BB1D" w14:textId="77777777" w:rsidR="008500CF" w:rsidRPr="006141F1" w:rsidRDefault="008500CF" w:rsidP="001D03E2">
      <w:pPr>
        <w:pStyle w:val="Odstavekseznama"/>
        <w:tabs>
          <w:tab w:val="num" w:pos="709"/>
        </w:tabs>
        <w:spacing w:after="0" w:line="240" w:lineRule="auto"/>
        <w:ind w:left="709" w:hanging="425"/>
      </w:pPr>
      <w:r w:rsidRPr="006141F1">
        <w:t>ime in priimek kontaktne osebe oz. prijavitelja,</w:t>
      </w:r>
    </w:p>
    <w:p w14:paraId="0B0C3156" w14:textId="77777777" w:rsidR="008500CF" w:rsidRPr="006141F1" w:rsidRDefault="008500CF" w:rsidP="001D03E2">
      <w:pPr>
        <w:pStyle w:val="Odstavekseznama"/>
        <w:tabs>
          <w:tab w:val="num" w:pos="709"/>
        </w:tabs>
        <w:spacing w:after="0" w:line="240" w:lineRule="auto"/>
        <w:ind w:left="709" w:hanging="425"/>
      </w:pPr>
      <w:r w:rsidRPr="006141F1">
        <w:t>naziv in naslov naročnika,</w:t>
      </w:r>
    </w:p>
    <w:p w14:paraId="6DCD75FF" w14:textId="79859480" w:rsidR="008500CF" w:rsidRPr="006141F1" w:rsidRDefault="008500CF" w:rsidP="001D03E2">
      <w:pPr>
        <w:pStyle w:val="Odstavekseznama"/>
        <w:tabs>
          <w:tab w:val="num" w:pos="709"/>
        </w:tabs>
        <w:spacing w:after="0" w:line="240" w:lineRule="auto"/>
        <w:ind w:left="709" w:hanging="425"/>
      </w:pPr>
      <w:r w:rsidRPr="006141F1">
        <w:t>oznako pogodbe o vzdrževanju oz. drugo prepoznavno oznako, ki jo</w:t>
      </w:r>
      <w:r w:rsidR="00953765" w:rsidRPr="006141F1">
        <w:t xml:space="preserve"> v konkretnem primeru</w:t>
      </w:r>
      <w:r w:rsidRPr="006141F1">
        <w:t xml:space="preserve"> določi izvajalec,</w:t>
      </w:r>
    </w:p>
    <w:p w14:paraId="7E34BBF5" w14:textId="77777777" w:rsidR="008500CF" w:rsidRPr="006141F1" w:rsidRDefault="008500CF" w:rsidP="001D03E2">
      <w:pPr>
        <w:pStyle w:val="Odstavekseznama"/>
        <w:tabs>
          <w:tab w:val="num" w:pos="709"/>
        </w:tabs>
        <w:spacing w:after="0" w:line="240" w:lineRule="auto"/>
        <w:ind w:left="709" w:hanging="425"/>
      </w:pPr>
      <w:r w:rsidRPr="006141F1">
        <w:t>datum in čas prijave,</w:t>
      </w:r>
    </w:p>
    <w:p w14:paraId="481B9DD0" w14:textId="77777777" w:rsidR="008500CF" w:rsidRPr="006141F1" w:rsidRDefault="008500CF" w:rsidP="001D03E2">
      <w:pPr>
        <w:pStyle w:val="Odstavekseznama"/>
        <w:tabs>
          <w:tab w:val="num" w:pos="709"/>
        </w:tabs>
        <w:spacing w:after="0" w:line="240" w:lineRule="auto"/>
        <w:ind w:left="709" w:hanging="425"/>
      </w:pPr>
      <w:r w:rsidRPr="006141F1">
        <w:t>kratek opis problema (razpoznavno ime problema),</w:t>
      </w:r>
    </w:p>
    <w:p w14:paraId="66821F7C" w14:textId="77777777" w:rsidR="008500CF" w:rsidRPr="006141F1" w:rsidRDefault="008500CF" w:rsidP="001D03E2">
      <w:pPr>
        <w:pStyle w:val="Odstavekseznama"/>
        <w:tabs>
          <w:tab w:val="num" w:pos="709"/>
        </w:tabs>
        <w:spacing w:after="0" w:line="240" w:lineRule="auto"/>
        <w:ind w:left="709" w:hanging="425"/>
      </w:pPr>
      <w:r w:rsidRPr="006141F1">
        <w:t>vrsta problema (opis težave, opredelitev vprašanja, programska napaka, napaka v dokumentaciji, drugo),</w:t>
      </w:r>
    </w:p>
    <w:p w14:paraId="28FEB99B" w14:textId="1016C6EF" w:rsidR="008500CF" w:rsidRPr="006141F1" w:rsidRDefault="008500CF" w:rsidP="001D03E2">
      <w:pPr>
        <w:pStyle w:val="Odstavekseznama"/>
        <w:tabs>
          <w:tab w:val="num" w:pos="709"/>
        </w:tabs>
        <w:spacing w:after="0" w:line="240" w:lineRule="auto"/>
        <w:ind w:left="709" w:hanging="425"/>
      </w:pPr>
      <w:r w:rsidRPr="006141F1">
        <w:t>resnost problema</w:t>
      </w:r>
      <w:r w:rsidR="003B1B2D" w:rsidRPr="006141F1">
        <w:t>,</w:t>
      </w:r>
      <w:r w:rsidRPr="006141F1">
        <w:t xml:space="preserve"> </w:t>
      </w:r>
    </w:p>
    <w:p w14:paraId="14D469D8" w14:textId="77777777" w:rsidR="008500CF" w:rsidRPr="006141F1" w:rsidRDefault="008500CF" w:rsidP="001D03E2">
      <w:pPr>
        <w:pStyle w:val="Odstavekseznama"/>
        <w:tabs>
          <w:tab w:val="num" w:pos="709"/>
        </w:tabs>
        <w:spacing w:after="0" w:line="240" w:lineRule="auto"/>
        <w:ind w:left="709" w:hanging="425"/>
      </w:pPr>
      <w:r w:rsidRPr="006141F1">
        <w:t>podroben opis problema (ali posnetek ekrana v elektronski obliki),</w:t>
      </w:r>
    </w:p>
    <w:p w14:paraId="33ED51EB" w14:textId="77777777" w:rsidR="008500CF" w:rsidRPr="006141F1" w:rsidRDefault="008500CF" w:rsidP="001D03E2">
      <w:pPr>
        <w:pStyle w:val="Odstavekseznama"/>
        <w:tabs>
          <w:tab w:val="num" w:pos="709"/>
        </w:tabs>
        <w:spacing w:after="0" w:line="240" w:lineRule="auto"/>
        <w:ind w:left="709" w:hanging="425"/>
      </w:pPr>
      <w:r w:rsidRPr="006141F1">
        <w:t>lastnosti delovnega okolja (vrsta in verzija operacijskega sistema, spletnega brskalnika...),</w:t>
      </w:r>
    </w:p>
    <w:p w14:paraId="10A32B1A" w14:textId="77777777" w:rsidR="009336CF" w:rsidRPr="006141F1" w:rsidRDefault="008500CF" w:rsidP="001D03E2">
      <w:pPr>
        <w:pStyle w:val="Odstavekseznama"/>
        <w:tabs>
          <w:tab w:val="num" w:pos="709"/>
        </w:tabs>
        <w:spacing w:after="0" w:line="240" w:lineRule="auto"/>
        <w:ind w:left="709" w:hanging="425"/>
      </w:pPr>
      <w:r w:rsidRPr="006141F1">
        <w:t>ponovljivost problema (opis zaporedja ukazov oziroma okoliščin, pri katerih pride do problema)</w:t>
      </w:r>
      <w:r w:rsidR="009336CF" w:rsidRPr="006141F1">
        <w:t>,</w:t>
      </w:r>
    </w:p>
    <w:p w14:paraId="265CE6BD" w14:textId="17D07A31" w:rsidR="008500CF" w:rsidRPr="006141F1" w:rsidRDefault="009336CF" w:rsidP="001D03E2">
      <w:pPr>
        <w:pStyle w:val="Odstavekseznama"/>
        <w:tabs>
          <w:tab w:val="num" w:pos="709"/>
        </w:tabs>
        <w:spacing w:after="0" w:line="240" w:lineRule="auto"/>
        <w:ind w:left="709" w:hanging="425"/>
      </w:pPr>
      <w:r w:rsidRPr="006141F1">
        <w:lastRenderedPageBreak/>
        <w:t>obstoj pomožne rešitve in, če obstaja, njen opis.</w:t>
      </w:r>
    </w:p>
    <w:p w14:paraId="33EC6778" w14:textId="77777777" w:rsidR="00BF59E4" w:rsidRPr="006141F1" w:rsidRDefault="00BF59E4" w:rsidP="001D03E2">
      <w:pPr>
        <w:spacing w:line="240" w:lineRule="auto"/>
      </w:pPr>
    </w:p>
    <w:p w14:paraId="70D21448" w14:textId="0F9239DC" w:rsidR="008500CF" w:rsidRPr="006141F1" w:rsidRDefault="008500CF" w:rsidP="001D03E2">
      <w:pPr>
        <w:spacing w:line="240" w:lineRule="auto"/>
      </w:pPr>
      <w:r w:rsidRPr="006141F1">
        <w:t>Kot eno reševanje problema po tej pogodbi velja vsak posamezen problem, ki predstavlja funkcionalno zaključeno celoto.</w:t>
      </w:r>
    </w:p>
    <w:p w14:paraId="6028001D" w14:textId="77777777" w:rsidR="00816458" w:rsidRPr="006141F1" w:rsidRDefault="00816458" w:rsidP="001D03E2">
      <w:pPr>
        <w:pStyle w:val="Telobesedila"/>
        <w:spacing w:line="240" w:lineRule="auto"/>
      </w:pPr>
    </w:p>
    <w:p w14:paraId="4D0655D2" w14:textId="442143F6" w:rsidR="00D4317E" w:rsidRPr="006141F1" w:rsidRDefault="00816458" w:rsidP="001D03E2">
      <w:pPr>
        <w:pStyle w:val="Telobesedila"/>
        <w:spacing w:line="240" w:lineRule="auto"/>
      </w:pPr>
      <w:r w:rsidRPr="006141F1">
        <w:t xml:space="preserve">Naročnik in izvajalec se lahko na sestanku dogovorita tudi za drugačen način in obliko prijave </w:t>
      </w:r>
      <w:r w:rsidR="0081082D" w:rsidRPr="006141F1">
        <w:t xml:space="preserve">napake </w:t>
      </w:r>
      <w:r w:rsidRPr="006141F1">
        <w:t xml:space="preserve">v pisni ali elektronski obliki (pisni ali elektronski obrazec) oziroma način izmenjave informacij. Drugačen način in oblika prijave </w:t>
      </w:r>
      <w:r w:rsidR="0081082D" w:rsidRPr="006141F1">
        <w:t xml:space="preserve">napake </w:t>
      </w:r>
      <w:r w:rsidRPr="006141F1">
        <w:t>mora biti dokumentiran in parafiran s strani naročnika in izvajalca.</w:t>
      </w:r>
    </w:p>
    <w:p w14:paraId="1E5C5E52" w14:textId="77777777" w:rsidR="00D4317E" w:rsidRPr="006141F1" w:rsidRDefault="00D4317E" w:rsidP="001D03E2">
      <w:pPr>
        <w:pStyle w:val="Telobesedila"/>
        <w:spacing w:line="240" w:lineRule="auto"/>
      </w:pPr>
    </w:p>
    <w:p w14:paraId="53A16B7F" w14:textId="77777777" w:rsidR="00816458" w:rsidRPr="006141F1" w:rsidRDefault="00816458" w:rsidP="001D03E2">
      <w:pPr>
        <w:pStyle w:val="len"/>
        <w:spacing w:after="0" w:line="240" w:lineRule="auto"/>
      </w:pPr>
    </w:p>
    <w:p w14:paraId="2BF36877" w14:textId="77777777" w:rsidR="006141F1" w:rsidRDefault="006141F1" w:rsidP="001D03E2">
      <w:pPr>
        <w:spacing w:line="240" w:lineRule="auto"/>
      </w:pPr>
    </w:p>
    <w:p w14:paraId="027E8004" w14:textId="4675B025" w:rsidR="00535B9E" w:rsidRPr="006141F1" w:rsidRDefault="00535B9E" w:rsidP="001D03E2">
      <w:pPr>
        <w:spacing w:line="240" w:lineRule="auto"/>
      </w:pPr>
      <w:r w:rsidRPr="006141F1">
        <w:t>Izvajalec s podpisom te pogodbe potrjuje, da je v celoti seznanjen z obsegom in zahtevnostjo pogodbenih storitev.</w:t>
      </w:r>
    </w:p>
    <w:p w14:paraId="418CFEBB" w14:textId="77777777" w:rsidR="00325101" w:rsidRDefault="00325101" w:rsidP="001D03E2">
      <w:pPr>
        <w:spacing w:line="240" w:lineRule="auto"/>
      </w:pPr>
    </w:p>
    <w:p w14:paraId="3A486A4F" w14:textId="61E3D986" w:rsidR="00C643C4" w:rsidRPr="001B6349" w:rsidRDefault="00C643C4" w:rsidP="00C643C4">
      <w:pPr>
        <w:spacing w:line="260" w:lineRule="exact"/>
      </w:pPr>
      <w:r w:rsidRPr="001101AA">
        <w:t xml:space="preserve">Izvajalec zagotavlja, da bo pogodbena dela opravil pravilno in kvalitetno po pravilih stroke, v skladu z veljavnimi predpisi (zakoni, pravilniki, tehničnimi standardi), tehničnimi navodili in priporočili ter normativi v skladu z navodili naročnika, ter z uporabo </w:t>
      </w:r>
      <w:r w:rsidRPr="00913E36">
        <w:t>materialov in naprav</w:t>
      </w:r>
      <w:r w:rsidRPr="001101AA">
        <w:t xml:space="preserve"> zahtevane kvalitete, ki ustrezajo veljavnim tehničnim specifikacijam, so okoljsko sprejemljivi in imajo predpisane certifikate</w:t>
      </w:r>
      <w:r>
        <w:t xml:space="preserve"> skladno z zahtevami GZ-1 in predpisov iz področja električne varnosti in</w:t>
      </w:r>
      <w:r w:rsidRPr="001101AA">
        <w:t xml:space="preserve"> kakovosti, upoštevajoč zadnje stanje tehnike</w:t>
      </w:r>
      <w:r w:rsidRPr="00913E36">
        <w:t>, ki predstavlja doseženo stopnjo razvoja tehnične zmogljivosti opreme, procesov in storitev, ki temeljijo na priznanih izsledkih znanosti, tehnike in izkušenj s področja industrijske avtomatizacije, upravljanja  objektov, izvedbe elektro instalacijskih del tako, da ne bo ovir za izvedbo kvalitativnega pregleda in uspešne primopredaje uporabniku</w:t>
      </w:r>
      <w:r w:rsidRPr="001101AA">
        <w:t>.</w:t>
      </w:r>
    </w:p>
    <w:p w14:paraId="07233E4E" w14:textId="77777777" w:rsidR="00C643C4" w:rsidRPr="001B6349" w:rsidRDefault="00C643C4" w:rsidP="00C643C4">
      <w:pPr>
        <w:spacing w:line="260" w:lineRule="exact"/>
      </w:pPr>
    </w:p>
    <w:p w14:paraId="6E19F57F" w14:textId="511D7F08" w:rsidR="00C643C4" w:rsidRDefault="00C643C4" w:rsidP="00C643C4">
      <w:pPr>
        <w:spacing w:line="260" w:lineRule="exact"/>
        <w:rPr>
          <w:color w:val="000000"/>
        </w:rPr>
      </w:pPr>
      <w:r w:rsidRPr="001B6349">
        <w:rPr>
          <w:color w:val="000000"/>
        </w:rPr>
        <w:t xml:space="preserve">Izvajalec zagotavlja, da bo dobavljena in vgrajena </w:t>
      </w:r>
      <w:r w:rsidR="00573CF2">
        <w:rPr>
          <w:color w:val="000000"/>
        </w:rPr>
        <w:t xml:space="preserve">strojna </w:t>
      </w:r>
      <w:r w:rsidRPr="001B6349">
        <w:rPr>
          <w:color w:val="000000"/>
        </w:rPr>
        <w:t>oprema nova</w:t>
      </w:r>
      <w:r>
        <w:rPr>
          <w:color w:val="000000"/>
        </w:rPr>
        <w:t>.</w:t>
      </w:r>
    </w:p>
    <w:p w14:paraId="6F51D89B" w14:textId="77777777" w:rsidR="00154EB3" w:rsidRDefault="00154EB3" w:rsidP="00C643C4">
      <w:pPr>
        <w:spacing w:line="260" w:lineRule="exact"/>
        <w:rPr>
          <w:color w:val="000000"/>
        </w:rPr>
      </w:pPr>
    </w:p>
    <w:p w14:paraId="2E7165BC" w14:textId="77777777" w:rsidR="00154EB3" w:rsidRPr="001B6349" w:rsidRDefault="00154EB3" w:rsidP="00154EB3">
      <w:pPr>
        <w:spacing w:line="260" w:lineRule="exact"/>
      </w:pPr>
    </w:p>
    <w:p w14:paraId="4F58B8C9" w14:textId="737CB719" w:rsidR="00154EB3" w:rsidRPr="00416742" w:rsidRDefault="009B380A" w:rsidP="00EE1EB6">
      <w:pPr>
        <w:spacing w:line="260" w:lineRule="exact"/>
        <w:ind w:left="360"/>
        <w:jc w:val="center"/>
      </w:pPr>
      <w:r>
        <w:t>9</w:t>
      </w:r>
      <w:r w:rsidR="003E4B49">
        <w:t>.</w:t>
      </w:r>
      <w:r>
        <w:t xml:space="preserve"> </w:t>
      </w:r>
      <w:r w:rsidR="00154EB3" w:rsidRPr="00416742">
        <w:t>člen</w:t>
      </w:r>
    </w:p>
    <w:p w14:paraId="19B5C88B" w14:textId="77777777" w:rsidR="00154EB3" w:rsidRPr="001B6349" w:rsidRDefault="00154EB3" w:rsidP="00154EB3">
      <w:pPr>
        <w:pStyle w:val="Glava"/>
        <w:widowControl/>
        <w:numPr>
          <w:ilvl w:val="12"/>
          <w:numId w:val="35"/>
        </w:numPr>
        <w:tabs>
          <w:tab w:val="clear" w:pos="4536"/>
          <w:tab w:val="clear" w:pos="9072"/>
          <w:tab w:val="center" w:pos="4320"/>
          <w:tab w:val="right" w:pos="8640"/>
        </w:tabs>
        <w:overflowPunct w:val="0"/>
        <w:spacing w:line="260" w:lineRule="exact"/>
        <w:textAlignment w:val="baseline"/>
      </w:pPr>
    </w:p>
    <w:p w14:paraId="6DDB47F2" w14:textId="77777777" w:rsidR="00154EB3" w:rsidRPr="00F22641" w:rsidRDefault="00154EB3" w:rsidP="00154EB3">
      <w:pPr>
        <w:pStyle w:val="Glava"/>
        <w:widowControl/>
        <w:numPr>
          <w:ilvl w:val="12"/>
          <w:numId w:val="35"/>
        </w:numPr>
        <w:tabs>
          <w:tab w:val="clear" w:pos="4536"/>
          <w:tab w:val="clear" w:pos="9072"/>
          <w:tab w:val="center" w:pos="4320"/>
          <w:tab w:val="right" w:pos="8640"/>
        </w:tabs>
        <w:overflowPunct w:val="0"/>
        <w:spacing w:line="260" w:lineRule="exact"/>
        <w:textAlignment w:val="baseline"/>
      </w:pPr>
      <w:r w:rsidRPr="00F22641">
        <w:t>Izvajalec bo najavil in uskladil vsa predvidena dela na objektih oziroma posameznih lokacijah z odgovorno osebo naročnika. Za vsa dela in začasne rešitve mora izvajalec pridobiti ustrezna soglasja odgovorne osebe naročnika, lastnikov nepremičnine in uporabnikov stavbe.</w:t>
      </w:r>
    </w:p>
    <w:p w14:paraId="10640BBF" w14:textId="77777777" w:rsidR="00154EB3" w:rsidRPr="00F22641" w:rsidRDefault="00154EB3" w:rsidP="00154EB3">
      <w:pPr>
        <w:pStyle w:val="Glava"/>
        <w:widowControl/>
        <w:numPr>
          <w:ilvl w:val="12"/>
          <w:numId w:val="35"/>
        </w:numPr>
        <w:tabs>
          <w:tab w:val="clear" w:pos="4536"/>
          <w:tab w:val="clear" w:pos="9072"/>
          <w:tab w:val="center" w:pos="4320"/>
          <w:tab w:val="right" w:pos="8640"/>
        </w:tabs>
        <w:overflowPunct w:val="0"/>
        <w:spacing w:line="260" w:lineRule="exact"/>
        <w:textAlignment w:val="baseline"/>
      </w:pPr>
    </w:p>
    <w:p w14:paraId="6923698A" w14:textId="77777777" w:rsidR="00154EB3" w:rsidRPr="00F22641" w:rsidRDefault="00154EB3" w:rsidP="00154EB3">
      <w:pPr>
        <w:pStyle w:val="Glava"/>
        <w:widowControl/>
        <w:numPr>
          <w:ilvl w:val="12"/>
          <w:numId w:val="35"/>
        </w:numPr>
        <w:tabs>
          <w:tab w:val="clear" w:pos="4536"/>
          <w:tab w:val="clear" w:pos="9072"/>
          <w:tab w:val="center" w:pos="4320"/>
          <w:tab w:val="right" w:pos="8640"/>
        </w:tabs>
        <w:overflowPunct w:val="0"/>
        <w:spacing w:line="260" w:lineRule="exact"/>
        <w:textAlignment w:val="baseline"/>
      </w:pPr>
      <w:r w:rsidRPr="00F22641">
        <w:t>Izvajalec mora izvajanje del na posamezni lokaciji organizirati tako, da ne bodo ogroženi varnost objekta, življenje in zdravje ljudi, promet, sosednji objekti ali okolje. Izvajalec je odgovoren za vsakršno škodo, ki bi nastala komurkoli iz naslova opustitve teh dejanj.</w:t>
      </w:r>
    </w:p>
    <w:p w14:paraId="64DEF256" w14:textId="77777777" w:rsidR="00C643C4" w:rsidRPr="006141F1" w:rsidRDefault="00C643C4" w:rsidP="001D03E2">
      <w:pPr>
        <w:spacing w:line="240" w:lineRule="auto"/>
      </w:pPr>
    </w:p>
    <w:p w14:paraId="3093CC32" w14:textId="646B0176" w:rsidR="00154EB3" w:rsidRDefault="00154EB3" w:rsidP="00154EB3">
      <w:pPr>
        <w:spacing w:line="260" w:lineRule="exact"/>
      </w:pPr>
      <w:r w:rsidRPr="001B6349">
        <w:t xml:space="preserve">Izvajalec je za opravljanje </w:t>
      </w:r>
      <w:r w:rsidR="00E43951">
        <w:t>storitev</w:t>
      </w:r>
      <w:r w:rsidRPr="001B6349">
        <w:t xml:space="preserve"> po tej pogodbi dolžan:</w:t>
      </w:r>
    </w:p>
    <w:p w14:paraId="310D755A" w14:textId="7D4343A1" w:rsidR="00154EB3" w:rsidRDefault="00154EB3" w:rsidP="00154EB3">
      <w:pPr>
        <w:pStyle w:val="Odstavekseznama"/>
        <w:numPr>
          <w:ilvl w:val="0"/>
          <w:numId w:val="42"/>
        </w:numPr>
        <w:spacing w:after="0" w:line="260" w:lineRule="exact"/>
      </w:pPr>
      <w:r>
        <w:t>z naročnikom na rednih operativnih sestankih usklajevati programske rešitve pri razvoju programske opreme – aplikacije (v nadaljevanju: aplikacije)</w:t>
      </w:r>
      <w:r w:rsidR="00567204">
        <w:t>,</w:t>
      </w:r>
    </w:p>
    <w:p w14:paraId="6C5BD9B4" w14:textId="51B89F67" w:rsidR="00154EB3" w:rsidRDefault="00154EB3" w:rsidP="00154EB3">
      <w:pPr>
        <w:pStyle w:val="Odstavekseznama"/>
        <w:numPr>
          <w:ilvl w:val="0"/>
          <w:numId w:val="42"/>
        </w:numPr>
        <w:spacing w:after="0" w:line="260" w:lineRule="exact"/>
      </w:pPr>
      <w:r>
        <w:t xml:space="preserve">pri razvoju aplikacije mora izvajalec posebno skrb nameniti združljivosti aplikacije z naročnikovim obstoječim sistemom za zbiranje podatkov na objektih </w:t>
      </w:r>
      <w:proofErr w:type="spellStart"/>
      <w:r>
        <w:t>EnergyHub</w:t>
      </w:r>
      <w:proofErr w:type="spellEnd"/>
      <w:r>
        <w:t xml:space="preserve"> in z osrednjo platformo IoT</w:t>
      </w:r>
      <w:r w:rsidR="00567204">
        <w:t>,</w:t>
      </w:r>
    </w:p>
    <w:p w14:paraId="1ABBD0B2" w14:textId="3F3A3C91" w:rsidR="00154EB3" w:rsidRPr="001613A3" w:rsidRDefault="00154EB3" w:rsidP="00154EB3">
      <w:pPr>
        <w:pStyle w:val="Odstavekseznama"/>
        <w:numPr>
          <w:ilvl w:val="0"/>
          <w:numId w:val="42"/>
        </w:numPr>
        <w:spacing w:after="0" w:line="260" w:lineRule="exact"/>
      </w:pPr>
      <w:r>
        <w:t xml:space="preserve">po zaključku razvoja aplikacije je izvajalec v skladu </w:t>
      </w:r>
      <w:r w:rsidR="00296660" w:rsidRPr="00467A92">
        <w:t xml:space="preserve">z </w:t>
      </w:r>
      <w:r w:rsidR="00710EAB" w:rsidRPr="00467A92">
        <w:t>2</w:t>
      </w:r>
      <w:r w:rsidR="00467A92" w:rsidRPr="00467A92">
        <w:t>0</w:t>
      </w:r>
      <w:r w:rsidRPr="00467A92">
        <w:t xml:space="preserve">. </w:t>
      </w:r>
      <w:r w:rsidR="00C3776B" w:rsidRPr="00467A92">
        <w:t>in 3</w:t>
      </w:r>
      <w:r w:rsidR="00467A92" w:rsidRPr="00467A92">
        <w:t>0</w:t>
      </w:r>
      <w:r w:rsidR="00C3776B" w:rsidRPr="00467A92">
        <w:t xml:space="preserve">. </w:t>
      </w:r>
      <w:r w:rsidRPr="00467A92">
        <w:t>členom te pogodbe, naročniku dolžan predati izvorno kodo aplikacije v obliki in obsegu, ki naročniku omogoča neomejen nadaljnji razvoj in posodabljanje programske opreme ter vse avtorske</w:t>
      </w:r>
      <w:r w:rsidRPr="001613A3">
        <w:t xml:space="preserve"> in sorodne pravice po dokončanju razvoja aplikacije prenesti na naročnika</w:t>
      </w:r>
      <w:r w:rsidR="00567204">
        <w:t>,</w:t>
      </w:r>
    </w:p>
    <w:p w14:paraId="3241EB58" w14:textId="72686113" w:rsidR="00154EB3" w:rsidRDefault="00154EB3" w:rsidP="00154EB3">
      <w:pPr>
        <w:pStyle w:val="Odstavekseznama"/>
        <w:numPr>
          <w:ilvl w:val="0"/>
          <w:numId w:val="42"/>
        </w:numPr>
        <w:spacing w:after="0" w:line="260" w:lineRule="exact"/>
      </w:pPr>
      <w:r w:rsidRPr="007C68A1">
        <w:t>pred pričetkom namestitve strojne in programske</w:t>
      </w:r>
      <w:r>
        <w:t xml:space="preserve"> opreme naročniku demonstrirati delovanje sistema, ki lahko poteka v razvojnem okolju izvajalca ali na testni lokaciji naročnika</w:t>
      </w:r>
      <w:r w:rsidR="00567204">
        <w:t>,</w:t>
      </w:r>
    </w:p>
    <w:p w14:paraId="25EE6F07" w14:textId="24C045EE" w:rsidR="00154EB3" w:rsidRDefault="00154EB3" w:rsidP="00154EB3">
      <w:pPr>
        <w:pStyle w:val="Odstavekseznama"/>
        <w:numPr>
          <w:ilvl w:val="0"/>
          <w:numId w:val="42"/>
        </w:numPr>
        <w:spacing w:after="0" w:line="260" w:lineRule="exact"/>
      </w:pPr>
      <w:r w:rsidRPr="00377E58">
        <w:t xml:space="preserve">pred pričetkom </w:t>
      </w:r>
      <w:r>
        <w:t xml:space="preserve">namestitve strojne opreme uradno obvestiti naročnika in uporabnika objekta </w:t>
      </w:r>
      <w:r w:rsidR="00CF6AB8">
        <w:rPr>
          <w:strike/>
        </w:rPr>
        <w:t>,</w:t>
      </w:r>
    </w:p>
    <w:p w14:paraId="47263423" w14:textId="77777777" w:rsidR="00154EB3" w:rsidRPr="00650725" w:rsidRDefault="00154EB3" w:rsidP="00154EB3">
      <w:pPr>
        <w:widowControl/>
        <w:numPr>
          <w:ilvl w:val="0"/>
          <w:numId w:val="42"/>
        </w:numPr>
        <w:overflowPunct w:val="0"/>
        <w:spacing w:line="260" w:lineRule="exact"/>
        <w:textAlignment w:val="baseline"/>
      </w:pPr>
      <w:r w:rsidRPr="001B6349">
        <w:t xml:space="preserve">pred pričetkom del </w:t>
      </w:r>
      <w:r w:rsidRPr="00650725">
        <w:t>pripraviti terminski plan razvoja aplikacije, ga predati naročniku in pridobiti pisno soglasje naročnika na predložen terminski plan,</w:t>
      </w:r>
    </w:p>
    <w:p w14:paraId="1FAAFF54" w14:textId="77777777" w:rsidR="00154EB3" w:rsidRPr="00650725" w:rsidRDefault="00154EB3" w:rsidP="00154EB3">
      <w:pPr>
        <w:widowControl/>
        <w:numPr>
          <w:ilvl w:val="0"/>
          <w:numId w:val="42"/>
        </w:numPr>
        <w:overflowPunct w:val="0"/>
        <w:spacing w:line="260" w:lineRule="exact"/>
        <w:textAlignment w:val="baseline"/>
      </w:pPr>
      <w:r w:rsidRPr="00650725">
        <w:t>pred pričetkom del pripraviti terminski plan izvajanja del pri dobavi in vgradnji strojne opreme</w:t>
      </w:r>
      <w:r>
        <w:t xml:space="preserve">, </w:t>
      </w:r>
      <w:r w:rsidRPr="00650725">
        <w:t>ga predati naročniku in pridobiti pisno soglasje naročnika na predložen terminski plan,</w:t>
      </w:r>
    </w:p>
    <w:p w14:paraId="7E120078" w14:textId="77777777" w:rsidR="00154EB3" w:rsidRPr="001B6349" w:rsidRDefault="00154EB3" w:rsidP="00154EB3">
      <w:pPr>
        <w:widowControl/>
        <w:numPr>
          <w:ilvl w:val="0"/>
          <w:numId w:val="42"/>
        </w:numPr>
        <w:overflowPunct w:val="0"/>
        <w:spacing w:line="260" w:lineRule="exact"/>
        <w:textAlignment w:val="baseline"/>
      </w:pPr>
      <w:r w:rsidRPr="00650725">
        <w:lastRenderedPageBreak/>
        <w:t>imeti ustrezne tehnične zmogljivosti za kvalitetno izvedbo celotnega naročila v predvidenem</w:t>
      </w:r>
      <w:r w:rsidRPr="001B6349">
        <w:t xml:space="preserve"> roku skladno s popisi del, pravili stroke ter določili predpisov in standardov s področja predmeta naročila,</w:t>
      </w:r>
    </w:p>
    <w:p w14:paraId="13A8FC53" w14:textId="77777777" w:rsidR="00154EB3" w:rsidRPr="001B6349" w:rsidRDefault="00154EB3" w:rsidP="00154EB3">
      <w:pPr>
        <w:widowControl/>
        <w:numPr>
          <w:ilvl w:val="0"/>
          <w:numId w:val="42"/>
        </w:numPr>
        <w:overflowPunct w:val="0"/>
        <w:spacing w:line="260" w:lineRule="exact"/>
        <w:textAlignment w:val="baseline"/>
      </w:pPr>
      <w:r w:rsidRPr="001B6349">
        <w:t>svoje pogodbene obveznosti izvajati brezhibno, kvalitetno in strokovno ter na najracionalnejši način v okviru naročnikovih specifikacij, popisom del in v skladu z dobrimi poslovnimi običaji, ki veljajo na področju, za katerega se sklepa pogodba ter v interesu naročnika,</w:t>
      </w:r>
    </w:p>
    <w:p w14:paraId="54E4B206" w14:textId="77777777" w:rsidR="00154EB3" w:rsidRPr="001B6349" w:rsidRDefault="00154EB3" w:rsidP="00154EB3">
      <w:pPr>
        <w:widowControl/>
        <w:numPr>
          <w:ilvl w:val="0"/>
          <w:numId w:val="42"/>
        </w:numPr>
        <w:overflowPunct w:val="0"/>
        <w:spacing w:line="260" w:lineRule="exact"/>
        <w:textAlignment w:val="baseline"/>
      </w:pPr>
      <w:r w:rsidRPr="001B6349">
        <w:t>izvajati svoje pogodbene obveznosti v pogodbeno dogovorjenih rokih,</w:t>
      </w:r>
    </w:p>
    <w:p w14:paraId="648E8105" w14:textId="77777777" w:rsidR="00154EB3" w:rsidRDefault="00154EB3" w:rsidP="00154EB3">
      <w:pPr>
        <w:widowControl/>
        <w:numPr>
          <w:ilvl w:val="0"/>
          <w:numId w:val="42"/>
        </w:numPr>
        <w:overflowPunct w:val="0"/>
        <w:spacing w:line="260" w:lineRule="exact"/>
        <w:textAlignment w:val="baseline"/>
      </w:pPr>
      <w:r w:rsidRPr="001B6349">
        <w:t>pravočasno opozoriti na morebitne ovire pri izvajanju del,</w:t>
      </w:r>
    </w:p>
    <w:p w14:paraId="5F17783B" w14:textId="77777777" w:rsidR="00154EB3" w:rsidRPr="001B6349" w:rsidRDefault="00154EB3" w:rsidP="00154EB3">
      <w:pPr>
        <w:widowControl/>
        <w:numPr>
          <w:ilvl w:val="0"/>
          <w:numId w:val="42"/>
        </w:numPr>
        <w:overflowPunct w:val="0"/>
        <w:spacing w:line="260" w:lineRule="exact"/>
        <w:textAlignment w:val="baseline"/>
      </w:pPr>
      <w:r w:rsidRPr="001B6349">
        <w:t xml:space="preserve">v času izvajanja del sodelovati s pooblaščenimi predstavniki naročnika, uporabnika </w:t>
      </w:r>
      <w:r>
        <w:t>oziroma</w:t>
      </w:r>
      <w:r w:rsidRPr="001B6349">
        <w:t xml:space="preserve"> upravnikom,</w:t>
      </w:r>
    </w:p>
    <w:p w14:paraId="226C63F3" w14:textId="77777777" w:rsidR="00154EB3" w:rsidRPr="001B6349" w:rsidRDefault="00154EB3" w:rsidP="00154EB3">
      <w:pPr>
        <w:widowControl/>
        <w:numPr>
          <w:ilvl w:val="0"/>
          <w:numId w:val="42"/>
        </w:numPr>
        <w:overflowPunct w:val="0"/>
        <w:spacing w:line="260" w:lineRule="exact"/>
        <w:textAlignment w:val="baseline"/>
      </w:pPr>
      <w:r w:rsidRPr="001B6349">
        <w:t>omogočati ustrezen nadzor naročniku</w:t>
      </w:r>
      <w:r>
        <w:t>,</w:t>
      </w:r>
      <w:r w:rsidRPr="001B6349">
        <w:t xml:space="preserve"> </w:t>
      </w:r>
    </w:p>
    <w:p w14:paraId="33432610" w14:textId="77777777" w:rsidR="00154EB3" w:rsidRPr="001B6349" w:rsidRDefault="00154EB3" w:rsidP="00154EB3">
      <w:pPr>
        <w:widowControl/>
        <w:numPr>
          <w:ilvl w:val="0"/>
          <w:numId w:val="42"/>
        </w:numPr>
        <w:overflowPunct w:val="0"/>
        <w:spacing w:line="260" w:lineRule="exact"/>
        <w:textAlignment w:val="baseline"/>
      </w:pPr>
      <w:r w:rsidRPr="001B6349">
        <w:t>na prvi poziv naročnika na svoje stroške odpraviti morebitne poškodbe na poslovnih prostorih, skupnih delih ali sosednjih objektih in napravah, nastale po njegovi krivdi,</w:t>
      </w:r>
    </w:p>
    <w:p w14:paraId="321803E9" w14:textId="77777777" w:rsidR="00154EB3" w:rsidRPr="001B6349" w:rsidRDefault="00154EB3" w:rsidP="00154EB3">
      <w:pPr>
        <w:widowControl/>
        <w:numPr>
          <w:ilvl w:val="0"/>
          <w:numId w:val="42"/>
        </w:numPr>
        <w:overflowPunct w:val="0"/>
        <w:spacing w:line="260" w:lineRule="exact"/>
        <w:textAlignment w:val="baseline"/>
      </w:pPr>
      <w:r w:rsidRPr="001B6349">
        <w:t>zaščititi in dnevno sproti čistiti delovišče, skupne dele stavbe in transportne poti ter po končanih delih ustrezno ravnati z odpadki skladno z veljavnimi predpisi,</w:t>
      </w:r>
    </w:p>
    <w:p w14:paraId="5E5AE227" w14:textId="0B23BDED" w:rsidR="00154EB3" w:rsidRPr="001B6349" w:rsidRDefault="00154EB3" w:rsidP="00154EB3">
      <w:pPr>
        <w:widowControl/>
        <w:numPr>
          <w:ilvl w:val="0"/>
          <w:numId w:val="42"/>
        </w:numPr>
        <w:overflowPunct w:val="0"/>
        <w:spacing w:line="260" w:lineRule="exact"/>
        <w:textAlignment w:val="baseline"/>
      </w:pPr>
      <w:r w:rsidRPr="001B6349">
        <w:t>vgrajevati samo prvovrstne materiale predvidene s projektno dokumentacijo, v nasprotnem primeru pa takoj odstraniti neustrezen material in/ali sanirati neustrezno izvedeno delo na način, ki bo zadovoljil pravila stroke,</w:t>
      </w:r>
    </w:p>
    <w:p w14:paraId="5FA2CA35" w14:textId="77777777" w:rsidR="00154EB3" w:rsidRPr="001B6349" w:rsidRDefault="00154EB3" w:rsidP="00154EB3">
      <w:pPr>
        <w:widowControl/>
        <w:numPr>
          <w:ilvl w:val="0"/>
          <w:numId w:val="42"/>
        </w:numPr>
        <w:overflowPunct w:val="0"/>
        <w:spacing w:line="260" w:lineRule="exact"/>
        <w:textAlignment w:val="baseline"/>
      </w:pPr>
      <w:r w:rsidRPr="001B6349">
        <w:t>za vsako spremembo pri izvajanju pogodbenih del predhodno pridobiti pisno soglasje naročnika,</w:t>
      </w:r>
    </w:p>
    <w:p w14:paraId="03343D82" w14:textId="77777777" w:rsidR="00154EB3" w:rsidRPr="001B6349" w:rsidRDefault="00154EB3" w:rsidP="00154EB3">
      <w:pPr>
        <w:widowControl/>
        <w:numPr>
          <w:ilvl w:val="0"/>
          <w:numId w:val="42"/>
        </w:numPr>
        <w:overflowPunct w:val="0"/>
        <w:spacing w:line="260" w:lineRule="exact"/>
        <w:textAlignment w:val="baseline"/>
      </w:pPr>
      <w:r w:rsidRPr="001B6349">
        <w:t>strokovno odpraviti vse napake v zvezi s pogodbeno dogovorjenimi deli,</w:t>
      </w:r>
    </w:p>
    <w:p w14:paraId="06284712" w14:textId="7F4786FC" w:rsidR="00154EB3" w:rsidRPr="001B6349" w:rsidRDefault="00154EB3" w:rsidP="00154EB3">
      <w:pPr>
        <w:widowControl/>
        <w:numPr>
          <w:ilvl w:val="0"/>
          <w:numId w:val="42"/>
        </w:numPr>
        <w:overflowPunct w:val="0"/>
        <w:spacing w:line="260" w:lineRule="exact"/>
        <w:textAlignment w:val="baseline"/>
      </w:pPr>
      <w:r w:rsidRPr="001B6349">
        <w:t xml:space="preserve">varovati podatke naročnika, do katerih ima pri izvajanju </w:t>
      </w:r>
      <w:r>
        <w:t>pogodbenih del</w:t>
      </w:r>
      <w:r w:rsidR="000659BA">
        <w:t xml:space="preserve"> dostop in predstavljajo poslovno skrivnost</w:t>
      </w:r>
      <w:r w:rsidR="00CF6AB8">
        <w:t>,</w:t>
      </w:r>
    </w:p>
    <w:p w14:paraId="523B42C6" w14:textId="77777777" w:rsidR="00154EB3" w:rsidRPr="001B6349" w:rsidRDefault="00154EB3" w:rsidP="00154EB3">
      <w:pPr>
        <w:widowControl/>
        <w:numPr>
          <w:ilvl w:val="0"/>
          <w:numId w:val="42"/>
        </w:numPr>
        <w:overflowPunct w:val="0"/>
        <w:spacing w:line="260" w:lineRule="exact"/>
        <w:textAlignment w:val="baseline"/>
      </w:pPr>
      <w:r w:rsidRPr="001B6349">
        <w:t>naročniku predati očiščene poslovne prostore/objekt</w:t>
      </w:r>
      <w:r>
        <w:t xml:space="preserve"> vključno s parkirnimi prostori</w:t>
      </w:r>
      <w:r w:rsidRPr="001B6349">
        <w:t xml:space="preserve"> tako, da bo možna takojšnja uporaba,</w:t>
      </w:r>
    </w:p>
    <w:p w14:paraId="467D9078" w14:textId="77777777" w:rsidR="00154EB3" w:rsidRDefault="00154EB3" w:rsidP="00154EB3">
      <w:pPr>
        <w:widowControl/>
        <w:numPr>
          <w:ilvl w:val="0"/>
          <w:numId w:val="42"/>
        </w:numPr>
        <w:overflowPunct w:val="0"/>
        <w:spacing w:line="260" w:lineRule="exact"/>
        <w:textAlignment w:val="baseline"/>
      </w:pPr>
      <w:r w:rsidRPr="001B6349">
        <w:t>ščititi interese naročnika</w:t>
      </w:r>
      <w:r>
        <w:t>,</w:t>
      </w:r>
    </w:p>
    <w:p w14:paraId="5A1C2163" w14:textId="61D3C097" w:rsidR="00154EB3" w:rsidRPr="001B6349" w:rsidRDefault="00154EB3" w:rsidP="00154EB3">
      <w:pPr>
        <w:widowControl/>
        <w:numPr>
          <w:ilvl w:val="0"/>
          <w:numId w:val="42"/>
        </w:numPr>
        <w:overflowPunct w:val="0"/>
        <w:spacing w:line="260" w:lineRule="exact"/>
        <w:textAlignment w:val="baseline"/>
      </w:pPr>
      <w:r>
        <w:t xml:space="preserve">skladno z GZ-1 za vse materiale, ki jih bo </w:t>
      </w:r>
      <w:r w:rsidRPr="003468A6">
        <w:rPr>
          <w:color w:val="000000" w:themeColor="text1"/>
        </w:rPr>
        <w:t xml:space="preserve">uporabil pri </w:t>
      </w:r>
      <w:r>
        <w:rPr>
          <w:color w:val="000000" w:themeColor="text1"/>
        </w:rPr>
        <w:t>izvedbi pogodbenih del</w:t>
      </w:r>
      <w:r w:rsidR="00567204">
        <w:rPr>
          <w:color w:val="000000" w:themeColor="text1"/>
        </w:rPr>
        <w:t>,</w:t>
      </w:r>
      <w:r>
        <w:rPr>
          <w:color w:val="000000" w:themeColor="text1"/>
        </w:rPr>
        <w:t xml:space="preserve"> </w:t>
      </w:r>
      <w:r w:rsidRPr="003468A6">
        <w:rPr>
          <w:color w:val="000000" w:themeColor="text1"/>
        </w:rPr>
        <w:t xml:space="preserve">naročniku predložiti vsa potrebna </w:t>
      </w:r>
      <w:r>
        <w:t>potrdila in ateste, preden bodo materiali dostavljeni na delovišče.</w:t>
      </w:r>
    </w:p>
    <w:p w14:paraId="0439ABFC" w14:textId="77777777" w:rsidR="00154EB3" w:rsidRPr="001B6349" w:rsidRDefault="00154EB3" w:rsidP="00154EB3">
      <w:pPr>
        <w:spacing w:line="260" w:lineRule="exact"/>
      </w:pPr>
    </w:p>
    <w:p w14:paraId="33878DEE" w14:textId="77777777" w:rsidR="00154EB3" w:rsidRPr="001B6349" w:rsidRDefault="00154EB3" w:rsidP="00154EB3">
      <w:pPr>
        <w:spacing w:line="260" w:lineRule="exact"/>
      </w:pPr>
      <w:r w:rsidRPr="001B6349">
        <w:t>Izvajalec se obvezuje, da bo pri izvedbi:</w:t>
      </w:r>
    </w:p>
    <w:p w14:paraId="725CC3D1" w14:textId="77777777" w:rsidR="00154EB3" w:rsidRPr="001B6349" w:rsidRDefault="00154EB3" w:rsidP="00154EB3">
      <w:pPr>
        <w:widowControl/>
        <w:numPr>
          <w:ilvl w:val="0"/>
          <w:numId w:val="42"/>
        </w:numPr>
        <w:overflowPunct w:val="0"/>
        <w:spacing w:line="260" w:lineRule="exact"/>
        <w:textAlignment w:val="baseline"/>
      </w:pPr>
      <w:r w:rsidRPr="001B6349">
        <w:t xml:space="preserve">upošteval vsa določila, smernice in zahteve, </w:t>
      </w:r>
      <w:r>
        <w:t>navedene v PZI dokumentaciji za posamezno lokacijo po NMVGEP-3/2025</w:t>
      </w:r>
      <w:r w:rsidRPr="001B6349">
        <w:t>,</w:t>
      </w:r>
    </w:p>
    <w:p w14:paraId="4FC803E5" w14:textId="77777777" w:rsidR="00154EB3" w:rsidRPr="001B6349" w:rsidRDefault="00154EB3" w:rsidP="00154EB3">
      <w:pPr>
        <w:widowControl/>
        <w:numPr>
          <w:ilvl w:val="0"/>
          <w:numId w:val="42"/>
        </w:numPr>
        <w:overflowPunct w:val="0"/>
        <w:spacing w:line="260" w:lineRule="exact"/>
        <w:textAlignment w:val="baseline"/>
      </w:pPr>
      <w:r w:rsidRPr="001B6349">
        <w:t>upošteval vsa navodila in zahteve po racionalizaciji s strani naročnika</w:t>
      </w:r>
      <w:r>
        <w:t>,</w:t>
      </w:r>
    </w:p>
    <w:p w14:paraId="474A37B1" w14:textId="77777777" w:rsidR="00154EB3" w:rsidRPr="001B6349" w:rsidRDefault="00154EB3" w:rsidP="00154EB3">
      <w:pPr>
        <w:widowControl/>
        <w:numPr>
          <w:ilvl w:val="0"/>
          <w:numId w:val="42"/>
        </w:numPr>
        <w:overflowPunct w:val="0"/>
        <w:spacing w:line="260" w:lineRule="exact"/>
        <w:textAlignment w:val="baseline"/>
      </w:pPr>
      <w:r w:rsidRPr="001B6349">
        <w:t>predvidel oziroma upošteval uporabo takih materialov, naprav in opreme, ki imajo veljavne izjave o skladnosti in za katere dajejo dobavitelji in izvajalci zanje zahtevane garancijske roke,</w:t>
      </w:r>
    </w:p>
    <w:p w14:paraId="0547506E" w14:textId="77777777" w:rsidR="00154EB3" w:rsidRPr="001B6349" w:rsidRDefault="00154EB3" w:rsidP="00154EB3">
      <w:pPr>
        <w:widowControl/>
        <w:numPr>
          <w:ilvl w:val="0"/>
          <w:numId w:val="42"/>
        </w:numPr>
        <w:overflowPunct w:val="0"/>
        <w:spacing w:line="260" w:lineRule="exact"/>
        <w:textAlignment w:val="baseline"/>
      </w:pPr>
      <w:r w:rsidRPr="001B6349">
        <w:t>priskrbel vso dokumentacijo – certifikate, izjave o skladnosti ipd. potrebne za kvalitetno izvedbo primopredaje.</w:t>
      </w:r>
    </w:p>
    <w:p w14:paraId="26D1564F" w14:textId="77777777" w:rsidR="00154EB3" w:rsidRPr="001B6349" w:rsidRDefault="00154EB3" w:rsidP="00154EB3">
      <w:pPr>
        <w:spacing w:line="260" w:lineRule="exact"/>
      </w:pPr>
    </w:p>
    <w:p w14:paraId="47E8E552" w14:textId="77777777" w:rsidR="00154EB3" w:rsidRPr="001B6349" w:rsidRDefault="00154EB3" w:rsidP="00154EB3">
      <w:pPr>
        <w:spacing w:line="260" w:lineRule="exact"/>
      </w:pPr>
      <w:r w:rsidRPr="001B6349">
        <w:t>Izvajalec je odgovoren za funkcionalno pravilnost prevzetih del, zato je dolžan med deli kontrolirati tehnično pravilnost izvedbe. Dela mora opraviti strokovno, tehnično pravilno, ob upoštevanju varnostnih ukrepov za zaščito objekta, na katerem se dela izvajajo, in ne sme povzročati poškodb na skupnih delih in objektu, na katerem se dela izvajajo in ostalih delih na gradbišču, na sosednjih objektih in zemljiščih ter okoliških komunalnih vodih, izvesti mora vse potrebne ukrepe za zavarovanje le-teh.</w:t>
      </w:r>
    </w:p>
    <w:p w14:paraId="4CB265B6" w14:textId="77777777" w:rsidR="00154EB3" w:rsidRPr="001B6349" w:rsidRDefault="00154EB3" w:rsidP="00154EB3">
      <w:pPr>
        <w:spacing w:line="260" w:lineRule="exact"/>
      </w:pPr>
    </w:p>
    <w:p w14:paraId="72F4D8AC" w14:textId="77777777" w:rsidR="00154EB3" w:rsidRPr="001B6349" w:rsidRDefault="00154EB3" w:rsidP="00154EB3">
      <w:pPr>
        <w:spacing w:line="260" w:lineRule="exact"/>
      </w:pPr>
      <w:r w:rsidRPr="001B6349">
        <w:t xml:space="preserve">Če naročnik naroči izvajalcu dela, s katerimi bi bili kršeni predpisi ali pa povzročena nesorazmerna škoda naročniku, izvajalcu ali tretjemu, lahko izvajalec takšno delo odkloni, ne da bi kršil pogodbo, vendar mora razlog za odklonitev pojasniti in o tem pisno obvestiti naročnika. </w:t>
      </w:r>
    </w:p>
    <w:p w14:paraId="36292B5B" w14:textId="77777777" w:rsidR="00154EB3" w:rsidRPr="001B6349" w:rsidRDefault="00154EB3" w:rsidP="00154EB3">
      <w:pPr>
        <w:spacing w:line="260" w:lineRule="exact"/>
      </w:pPr>
    </w:p>
    <w:p w14:paraId="6471190C" w14:textId="77777777" w:rsidR="00154EB3" w:rsidRPr="001B6349" w:rsidRDefault="00154EB3" w:rsidP="00154EB3">
      <w:pPr>
        <w:spacing w:line="260" w:lineRule="exact"/>
      </w:pPr>
      <w:r w:rsidRPr="001B6349">
        <w:t>Izvajalec brez soglasja in pisnega pooblastila naročnika nepooblaščenim osebam ne sme posredovati informacij v zvezi z izvršenimi deli po tej pogodbi.</w:t>
      </w:r>
    </w:p>
    <w:p w14:paraId="26541296" w14:textId="77777777" w:rsidR="000175C1" w:rsidRPr="006141F1" w:rsidRDefault="000175C1" w:rsidP="001D03E2">
      <w:pPr>
        <w:spacing w:line="240" w:lineRule="auto"/>
        <w:rPr>
          <w:rFonts w:eastAsia="Calibri"/>
          <w:lang w:eastAsia="sl-SI"/>
        </w:rPr>
      </w:pPr>
    </w:p>
    <w:p w14:paraId="69A1248F" w14:textId="4F855B5E" w:rsidR="006F14BC" w:rsidRPr="006141F1" w:rsidRDefault="009B6B8B" w:rsidP="001D03E2">
      <w:pPr>
        <w:spacing w:line="240" w:lineRule="auto"/>
      </w:pPr>
      <w:r w:rsidRPr="006141F1">
        <w:t>V</w:t>
      </w:r>
      <w:r w:rsidR="00325101" w:rsidRPr="006141F1">
        <w:t xml:space="preserve"> primeru nastanka kakršnihkoli okoliščin, ki </w:t>
      </w:r>
      <w:r w:rsidR="00A71CDA" w:rsidRPr="006141F1">
        <w:t>izvajalcu</w:t>
      </w:r>
      <w:r w:rsidR="00325101" w:rsidRPr="006141F1">
        <w:t xml:space="preserve"> otežujejo ali onemogočajo ali bi mu lahko otežile ali onemogočile pravočasno in pravilno izvedbo p</w:t>
      </w:r>
      <w:r w:rsidR="00AD4280" w:rsidRPr="006141F1">
        <w:t>redmeta pogodbe</w:t>
      </w:r>
      <w:r w:rsidR="00325101" w:rsidRPr="006141F1">
        <w:t>,</w:t>
      </w:r>
      <w:r w:rsidR="00A71CDA" w:rsidRPr="006141F1">
        <w:t xml:space="preserve"> mora</w:t>
      </w:r>
      <w:r w:rsidR="00325101" w:rsidRPr="006141F1">
        <w:t xml:space="preserve"> o tem obvestiti skrbnika pogodbe na strani naročnika.</w:t>
      </w:r>
    </w:p>
    <w:p w14:paraId="0E62E906" w14:textId="77777777" w:rsidR="00154EB3" w:rsidRPr="001B6349" w:rsidRDefault="00154EB3" w:rsidP="00154EB3">
      <w:pPr>
        <w:spacing w:line="260" w:lineRule="exact"/>
      </w:pPr>
    </w:p>
    <w:p w14:paraId="03923D16" w14:textId="500F138C" w:rsidR="00154EB3" w:rsidRPr="001B6349" w:rsidRDefault="009B380A" w:rsidP="00EE1EB6">
      <w:pPr>
        <w:spacing w:line="260" w:lineRule="exact"/>
        <w:ind w:left="360"/>
        <w:jc w:val="center"/>
      </w:pPr>
      <w:r>
        <w:t xml:space="preserve">10. </w:t>
      </w:r>
      <w:r w:rsidR="00154EB3" w:rsidRPr="001B6349">
        <w:t>člen</w:t>
      </w:r>
    </w:p>
    <w:p w14:paraId="1C3E276C" w14:textId="77777777" w:rsidR="00154EB3" w:rsidRPr="001B6349" w:rsidRDefault="00154EB3" w:rsidP="00154EB3">
      <w:pPr>
        <w:spacing w:line="260" w:lineRule="exact"/>
      </w:pPr>
    </w:p>
    <w:p w14:paraId="177B1714" w14:textId="77777777" w:rsidR="00154EB3" w:rsidRDefault="00154EB3" w:rsidP="00154EB3">
      <w:pPr>
        <w:spacing w:line="260" w:lineRule="exact"/>
      </w:pPr>
      <w:r w:rsidRPr="001B6349">
        <w:t xml:space="preserve">Izvajalec je dolžan v skladu s predpisi, ki urejajo področje ravnanja z odpadki, ki nastajajo pri delih, na </w:t>
      </w:r>
      <w:r>
        <w:t>delovi</w:t>
      </w:r>
      <w:r w:rsidRPr="001B6349">
        <w:t>šču hraniti ali začasno skladiščiti odpadke ločeno po vrstah odpadkov, pri čemer morajo biti nevarni odpadki shranjeni ali skladiščeni ločeno od drugih odpadkov.</w:t>
      </w:r>
    </w:p>
    <w:p w14:paraId="6831209F" w14:textId="77777777" w:rsidR="00154EB3" w:rsidRPr="001B6349" w:rsidRDefault="00154EB3" w:rsidP="00154EB3">
      <w:pPr>
        <w:spacing w:line="260" w:lineRule="exact"/>
      </w:pPr>
    </w:p>
    <w:p w14:paraId="3FBD631B" w14:textId="77777777" w:rsidR="00154EB3" w:rsidRPr="001B6349" w:rsidRDefault="00154EB3" w:rsidP="00154EB3">
      <w:pPr>
        <w:spacing w:line="260" w:lineRule="exact"/>
      </w:pPr>
      <w:r w:rsidRPr="001B6349">
        <w:t xml:space="preserve">Izvajalec mora zagotoviti hrambo ali začasno skladiščenje odpadkov na </w:t>
      </w:r>
      <w:r>
        <w:t xml:space="preserve">delovišču </w:t>
      </w:r>
      <w:r w:rsidRPr="001B6349">
        <w:t>tako, da ne onesnažujejo okolja (po potrebi v zabojnikih) in da je zbiralcu le-teh omogočen dostop za njihov prevzem. Naročnik pooblašča izvajalca za oddajo gradbenih odpadkov zbiralcu le-teh, pri čemer mora izvajalec ob oddaji vsake pošiljke odpadkov izpolniti evidenčni list, določen s predpisom, ki ureja ravnanje z odpadki.</w:t>
      </w:r>
      <w:r>
        <w:t xml:space="preserve"> Kopijo potrjenega evidenčnega lista o predaji posameznih vrst odpadkov pooblaščenemu prevzemniku ali na deponijo mora izvajalec dostaviti naročniku. </w:t>
      </w:r>
    </w:p>
    <w:p w14:paraId="5F8FD980" w14:textId="77777777" w:rsidR="00154EB3" w:rsidRPr="001B6349" w:rsidRDefault="00154EB3" w:rsidP="00154EB3">
      <w:pPr>
        <w:spacing w:line="260" w:lineRule="exact"/>
      </w:pPr>
    </w:p>
    <w:p w14:paraId="2C97E369" w14:textId="0F312513" w:rsidR="00154EB3" w:rsidRPr="001B6349" w:rsidRDefault="009B380A" w:rsidP="00EE1EB6">
      <w:pPr>
        <w:spacing w:line="260" w:lineRule="exact"/>
        <w:ind w:left="360"/>
        <w:jc w:val="center"/>
      </w:pPr>
      <w:r>
        <w:t xml:space="preserve">11. </w:t>
      </w:r>
      <w:r w:rsidR="00154EB3" w:rsidRPr="001B6349">
        <w:t>člen</w:t>
      </w:r>
    </w:p>
    <w:p w14:paraId="59FBF9CD" w14:textId="77777777" w:rsidR="00154EB3" w:rsidRPr="001B6349" w:rsidRDefault="00154EB3" w:rsidP="00710EAB">
      <w:pPr>
        <w:widowControl/>
        <w:numPr>
          <w:ilvl w:val="12"/>
          <w:numId w:val="43"/>
        </w:numPr>
        <w:tabs>
          <w:tab w:val="center" w:pos="4320"/>
          <w:tab w:val="right" w:pos="8640"/>
        </w:tabs>
        <w:overflowPunct w:val="0"/>
        <w:spacing w:line="260" w:lineRule="exact"/>
        <w:textAlignment w:val="baseline"/>
      </w:pPr>
    </w:p>
    <w:p w14:paraId="32AB1254" w14:textId="77777777" w:rsidR="00154EB3" w:rsidRDefault="00154EB3" w:rsidP="00710EAB">
      <w:pPr>
        <w:widowControl/>
        <w:numPr>
          <w:ilvl w:val="12"/>
          <w:numId w:val="43"/>
        </w:numPr>
        <w:tabs>
          <w:tab w:val="center" w:pos="4320"/>
          <w:tab w:val="right" w:pos="8640"/>
        </w:tabs>
        <w:overflowPunct w:val="0"/>
        <w:spacing w:line="260" w:lineRule="exact"/>
        <w:textAlignment w:val="baseline"/>
      </w:pPr>
      <w:r w:rsidRPr="001B6349">
        <w:t>Izvajalec mora ravnati in svoje pogodbene obveznosti opravljati, izvrševati z vso skrbnostjo in gospodarnostjo do tuje lastnine. Dolžan je poravnati oz. sanirati tudi vso škodo, ki bi jo povzročil zaradi prehajanja čez tujo lastnino in posest (odkrušeni vogali, poškodbe na avtomobilih, ki bi bili parkirani na dvorišču ipd.), pri čemer je treba vso to škodo predhodno zapisniško evidentirati in dokazati. Škodo dokazuje tisti, ki mu je bila povzročena.</w:t>
      </w:r>
    </w:p>
    <w:p w14:paraId="6D110EC3" w14:textId="77777777" w:rsidR="00154EB3" w:rsidRPr="006141F1" w:rsidRDefault="00154EB3" w:rsidP="001D03E2">
      <w:pPr>
        <w:spacing w:line="240" w:lineRule="auto"/>
      </w:pPr>
    </w:p>
    <w:p w14:paraId="0DBE6898" w14:textId="6792B743" w:rsidR="00535B9E" w:rsidRPr="006141F1" w:rsidRDefault="009B380A" w:rsidP="00EE1EB6">
      <w:pPr>
        <w:spacing w:line="260" w:lineRule="exact"/>
        <w:ind w:left="360"/>
        <w:jc w:val="center"/>
      </w:pPr>
      <w:r>
        <w:t xml:space="preserve">12. </w:t>
      </w:r>
      <w:r w:rsidR="00154EB3">
        <w:t>člen</w:t>
      </w:r>
    </w:p>
    <w:p w14:paraId="53B0F361" w14:textId="77777777" w:rsidR="006141F1" w:rsidRDefault="006141F1" w:rsidP="001D03E2">
      <w:pPr>
        <w:spacing w:line="240" w:lineRule="auto"/>
      </w:pPr>
    </w:p>
    <w:p w14:paraId="5CBF459E" w14:textId="28836470" w:rsidR="00535B9E" w:rsidRPr="006141F1" w:rsidRDefault="00535B9E" w:rsidP="001D03E2">
      <w:pPr>
        <w:spacing w:line="240" w:lineRule="auto"/>
      </w:pPr>
      <w:r w:rsidRPr="006141F1">
        <w:t xml:space="preserve">Naročnik ima pravico izvajati nadzor nad </w:t>
      </w:r>
      <w:r w:rsidR="008F72CF" w:rsidRPr="006141F1">
        <w:t>izvajanjem storitev</w:t>
      </w:r>
      <w:r w:rsidRPr="006141F1">
        <w:t xml:space="preserve"> izvajalca po tej pogodbi.</w:t>
      </w:r>
    </w:p>
    <w:p w14:paraId="30DE934B" w14:textId="77777777" w:rsidR="00535B9E" w:rsidRPr="006141F1" w:rsidRDefault="00535B9E" w:rsidP="001D03E2">
      <w:pPr>
        <w:spacing w:line="240" w:lineRule="auto"/>
      </w:pPr>
    </w:p>
    <w:p w14:paraId="65C5765E" w14:textId="77777777" w:rsidR="00535B9E" w:rsidRPr="006141F1" w:rsidRDefault="00535B9E" w:rsidP="001D03E2">
      <w:pPr>
        <w:spacing w:line="240" w:lineRule="auto"/>
      </w:pPr>
      <w:r w:rsidRPr="006141F1">
        <w:t>Izvajalec mora naročniku na podlagi predhodne najave omogočiti izvajanje nadzorstvenega pregleda kadarkoli med rednim delovnim časom izvajalca.</w:t>
      </w:r>
    </w:p>
    <w:p w14:paraId="635AD0FC" w14:textId="77777777" w:rsidR="00535B9E" w:rsidRPr="006141F1" w:rsidRDefault="00535B9E" w:rsidP="001D03E2">
      <w:pPr>
        <w:spacing w:line="240" w:lineRule="auto"/>
      </w:pPr>
    </w:p>
    <w:p w14:paraId="159523F7" w14:textId="77777777" w:rsidR="0019400F" w:rsidRPr="006141F1" w:rsidRDefault="00535B9E" w:rsidP="001D03E2">
      <w:pPr>
        <w:spacing w:line="240" w:lineRule="auto"/>
      </w:pPr>
      <w:r w:rsidRPr="006141F1">
        <w:t xml:space="preserve">Naročnik lahko izvede nadzorstveni pregled zaradi preverjanja katerekoli izvajalčeve obveznosti po tej pogodbi, vključno s preverjanjem, </w:t>
      </w:r>
      <w:r w:rsidR="0019400F" w:rsidRPr="006141F1">
        <w:t>ali izvajalec:</w:t>
      </w:r>
    </w:p>
    <w:p w14:paraId="159181EA" w14:textId="26A9C20A" w:rsidR="0019400F" w:rsidRPr="006141F1" w:rsidRDefault="0019400F" w:rsidP="001D03E2">
      <w:pPr>
        <w:pStyle w:val="Odstavekseznama"/>
        <w:tabs>
          <w:tab w:val="clear" w:pos="2348"/>
        </w:tabs>
        <w:spacing w:after="0" w:line="240" w:lineRule="auto"/>
        <w:ind w:left="709" w:hanging="425"/>
      </w:pPr>
      <w:r w:rsidRPr="006141F1">
        <w:t>opravlja storitve po tej pogodbi v skladu z zahtevami iz te pogodbe,</w:t>
      </w:r>
    </w:p>
    <w:p w14:paraId="0A31B6EB" w14:textId="705E70F1" w:rsidR="0019400F" w:rsidRPr="006141F1" w:rsidRDefault="0019400F" w:rsidP="001D03E2">
      <w:pPr>
        <w:pStyle w:val="Odstavekseznama"/>
        <w:tabs>
          <w:tab w:val="clear" w:pos="2348"/>
        </w:tabs>
        <w:spacing w:after="0" w:line="240" w:lineRule="auto"/>
        <w:ind w:left="709" w:hanging="425"/>
      </w:pPr>
      <w:r w:rsidRPr="006141F1">
        <w:t>izvaja oziroma upošteva tehnične in druge varnostne ukrepe glede varovanja zaupnih podatkov ali kakovosti izvedenih storitev,</w:t>
      </w:r>
    </w:p>
    <w:p w14:paraId="3042FEBC" w14:textId="5792B52C" w:rsidR="0019400F" w:rsidRPr="006141F1" w:rsidRDefault="0019400F" w:rsidP="001D03E2">
      <w:pPr>
        <w:pStyle w:val="Odstavekseznama"/>
        <w:tabs>
          <w:tab w:val="clear" w:pos="2348"/>
        </w:tabs>
        <w:spacing w:after="0" w:line="240" w:lineRule="auto"/>
        <w:ind w:left="709" w:hanging="425"/>
      </w:pPr>
      <w:r w:rsidRPr="006141F1">
        <w:t>spoštuje finančne predpise v pomenu revizijskega nadzora oziroma,</w:t>
      </w:r>
    </w:p>
    <w:p w14:paraId="5476646C" w14:textId="08C52823" w:rsidR="00D4317E" w:rsidRPr="006141F1" w:rsidRDefault="0019400F" w:rsidP="001D03E2">
      <w:pPr>
        <w:pStyle w:val="Odstavekseznama"/>
        <w:tabs>
          <w:tab w:val="clear" w:pos="2348"/>
        </w:tabs>
        <w:spacing w:after="0" w:line="240" w:lineRule="auto"/>
        <w:ind w:left="709" w:hanging="425"/>
      </w:pPr>
      <w:r w:rsidRPr="006141F1">
        <w:t>upošteva predpise, ki se uporabljajo za storitve, ki so predmet te pogodbe.</w:t>
      </w:r>
    </w:p>
    <w:p w14:paraId="0FB6C80A" w14:textId="77777777" w:rsidR="006C235C" w:rsidRPr="006141F1" w:rsidRDefault="006C235C" w:rsidP="001D03E2">
      <w:pPr>
        <w:spacing w:line="240" w:lineRule="auto"/>
      </w:pPr>
    </w:p>
    <w:p w14:paraId="536A6A8D" w14:textId="77777777" w:rsidR="002D4A79" w:rsidRPr="00154EB3" w:rsidRDefault="002D4A79" w:rsidP="001D03E2">
      <w:pPr>
        <w:spacing w:line="240" w:lineRule="auto"/>
      </w:pPr>
    </w:p>
    <w:p w14:paraId="3998FE21" w14:textId="77777777" w:rsidR="002D4A79" w:rsidRDefault="002D4A79" w:rsidP="001D03E2">
      <w:pPr>
        <w:spacing w:line="240" w:lineRule="auto"/>
      </w:pPr>
      <w:r w:rsidRPr="00154EB3">
        <w:t>Izbrani ponudnik mora ves čas izvajanja pogodbenih obveznosti imeti na voljo zahtevano število kadrov, ki izpolnjujejo vse zahtevane pogoje. Morebitni zamenjani kader mora izpolnjevati vse zahtevane kadrovske pogoje in mora omogočiti, da dosežene točke iz merila ne padejo. 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275316A8" w14:textId="77777777" w:rsidR="002D4A79" w:rsidRPr="006141F1" w:rsidRDefault="002D4A79" w:rsidP="001D03E2">
      <w:pPr>
        <w:spacing w:line="240" w:lineRule="auto"/>
      </w:pPr>
    </w:p>
    <w:p w14:paraId="5EFB3899" w14:textId="132FBE99" w:rsidR="005130A8" w:rsidRDefault="00154EB3" w:rsidP="001D03E2">
      <w:pPr>
        <w:spacing w:line="240" w:lineRule="auto"/>
      </w:pPr>
      <w:r w:rsidRPr="001C4D46">
        <w:rPr>
          <w:color w:val="000000" w:themeColor="text1"/>
        </w:rPr>
        <w:t>Če bo naročnik med izvajanjem sporazuma naletel na jezikovne težave pri komunikaciji z navedenimi kadri, bo izvajalec na zahtevo naročnika zagotovil prevajalca/tolmača v slovenski jezik na svoje stroške, brez sprememb pogojev izvajanja storitve.</w:t>
      </w:r>
    </w:p>
    <w:p w14:paraId="51E70C01" w14:textId="77777777" w:rsidR="008F269F" w:rsidRDefault="008F269F" w:rsidP="001D03E2">
      <w:pPr>
        <w:spacing w:line="240" w:lineRule="auto"/>
      </w:pPr>
    </w:p>
    <w:p w14:paraId="776BF58D" w14:textId="77777777" w:rsidR="006C0E1B" w:rsidRPr="006141F1" w:rsidRDefault="006C0E1B" w:rsidP="001D03E2">
      <w:pPr>
        <w:spacing w:line="240" w:lineRule="auto"/>
      </w:pPr>
    </w:p>
    <w:p w14:paraId="79C4BBB5" w14:textId="7B1FA40A" w:rsidR="00535B9E" w:rsidRPr="006141F1" w:rsidRDefault="00535B9E" w:rsidP="001D03E2">
      <w:pPr>
        <w:pStyle w:val="Naslov2"/>
        <w:spacing w:before="0" w:after="0" w:line="240" w:lineRule="auto"/>
        <w:ind w:left="357" w:hanging="357"/>
      </w:pPr>
      <w:r w:rsidRPr="006141F1">
        <w:t>CEN</w:t>
      </w:r>
      <w:r w:rsidR="00F02A4D">
        <w:t>E</w:t>
      </w:r>
      <w:r w:rsidRPr="006141F1">
        <w:t xml:space="preserve"> IN PLAČILNI POGOJI</w:t>
      </w:r>
    </w:p>
    <w:p w14:paraId="73E3735C" w14:textId="77777777" w:rsidR="009F578A" w:rsidRPr="006141F1" w:rsidRDefault="009F578A" w:rsidP="001D03E2">
      <w:pPr>
        <w:spacing w:line="240" w:lineRule="auto"/>
      </w:pPr>
    </w:p>
    <w:p w14:paraId="0B61FA5B" w14:textId="3B0FB204" w:rsidR="00535B9E" w:rsidRPr="006141F1" w:rsidRDefault="009B380A" w:rsidP="00EE1EB6">
      <w:pPr>
        <w:spacing w:line="260" w:lineRule="exact"/>
        <w:ind w:left="360"/>
        <w:jc w:val="center"/>
      </w:pPr>
      <w:r>
        <w:t xml:space="preserve">13. </w:t>
      </w:r>
      <w:r w:rsidR="00F02A4D">
        <w:t>člen</w:t>
      </w:r>
    </w:p>
    <w:p w14:paraId="43655DF9" w14:textId="77777777" w:rsidR="00C93A4E" w:rsidRPr="006141F1" w:rsidRDefault="00C93A4E" w:rsidP="001D03E2">
      <w:pPr>
        <w:spacing w:line="240" w:lineRule="auto"/>
      </w:pPr>
    </w:p>
    <w:p w14:paraId="63B31504" w14:textId="3572617B" w:rsidR="001A094A" w:rsidRDefault="001B797B" w:rsidP="001D03E2">
      <w:pPr>
        <w:spacing w:line="240" w:lineRule="auto"/>
      </w:pPr>
      <w:r w:rsidRPr="006141F1">
        <w:t xml:space="preserve">Skupna predvidena pogodbena vrednost znaša </w:t>
      </w:r>
      <w:r w:rsidR="006141F1" w:rsidRPr="006141F1">
        <w:fldChar w:fldCharType="begin">
          <w:ffData>
            <w:name w:val="Besedilo45"/>
            <w:enabled/>
            <w:calcOnExit w:val="0"/>
            <w:textInput/>
          </w:ffData>
        </w:fldChar>
      </w:r>
      <w:r w:rsidR="006141F1" w:rsidRPr="006141F1">
        <w:instrText xml:space="preserve"> FORMTEXT </w:instrText>
      </w:r>
      <w:r w:rsidR="006141F1" w:rsidRPr="006141F1">
        <w:fldChar w:fldCharType="separate"/>
      </w:r>
      <w:r w:rsidR="006141F1" w:rsidRPr="006141F1">
        <w:t> </w:t>
      </w:r>
      <w:r w:rsidR="006141F1" w:rsidRPr="006141F1">
        <w:t> </w:t>
      </w:r>
      <w:r w:rsidR="006141F1" w:rsidRPr="006141F1">
        <w:t> </w:t>
      </w:r>
      <w:r w:rsidR="006141F1" w:rsidRPr="006141F1">
        <w:t> </w:t>
      </w:r>
      <w:r w:rsidR="006141F1" w:rsidRPr="006141F1">
        <w:t> </w:t>
      </w:r>
      <w:r w:rsidR="006141F1" w:rsidRPr="006141F1">
        <w:fldChar w:fldCharType="end"/>
      </w:r>
      <w:r w:rsidRPr="006141F1">
        <w:t xml:space="preserve"> EUR </w:t>
      </w:r>
      <w:r w:rsidR="001C12C6" w:rsidRPr="006141F1">
        <w:t xml:space="preserve">(z besedo: </w:t>
      </w:r>
      <w:r w:rsidR="006141F1" w:rsidRPr="006141F1">
        <w:fldChar w:fldCharType="begin">
          <w:ffData>
            <w:name w:val="Besedilo45"/>
            <w:enabled/>
            <w:calcOnExit w:val="0"/>
            <w:textInput/>
          </w:ffData>
        </w:fldChar>
      </w:r>
      <w:r w:rsidR="006141F1" w:rsidRPr="006141F1">
        <w:instrText xml:space="preserve"> FORMTEXT </w:instrText>
      </w:r>
      <w:r w:rsidR="006141F1" w:rsidRPr="006141F1">
        <w:fldChar w:fldCharType="separate"/>
      </w:r>
      <w:r w:rsidR="006141F1" w:rsidRPr="006141F1">
        <w:t> </w:t>
      </w:r>
      <w:r w:rsidR="006141F1" w:rsidRPr="006141F1">
        <w:t> </w:t>
      </w:r>
      <w:r w:rsidR="006141F1" w:rsidRPr="006141F1">
        <w:t> </w:t>
      </w:r>
      <w:r w:rsidR="006141F1" w:rsidRPr="006141F1">
        <w:t> </w:t>
      </w:r>
      <w:r w:rsidR="006141F1" w:rsidRPr="006141F1">
        <w:t> </w:t>
      </w:r>
      <w:r w:rsidR="006141F1" w:rsidRPr="006141F1">
        <w:fldChar w:fldCharType="end"/>
      </w:r>
      <w:r w:rsidR="00790457" w:rsidRPr="006141F1">
        <w:t xml:space="preserve"> </w:t>
      </w:r>
      <w:r w:rsidR="001C12C6" w:rsidRPr="006141F1">
        <w:t xml:space="preserve">evrov) </w:t>
      </w:r>
      <w:r w:rsidR="005D5F5E">
        <w:t xml:space="preserve">brez DDV oziroma </w:t>
      </w:r>
      <w:r w:rsidR="005D5F5E" w:rsidRPr="006141F1">
        <w:fldChar w:fldCharType="begin">
          <w:ffData>
            <w:name w:val="Besedilo45"/>
            <w:enabled/>
            <w:calcOnExit w:val="0"/>
            <w:textInput/>
          </w:ffData>
        </w:fldChar>
      </w:r>
      <w:r w:rsidR="005D5F5E" w:rsidRPr="006141F1">
        <w:instrText xml:space="preserve"> FORMTEXT </w:instrText>
      </w:r>
      <w:r w:rsidR="005D5F5E" w:rsidRPr="006141F1">
        <w:fldChar w:fldCharType="separate"/>
      </w:r>
      <w:r w:rsidR="005D5F5E" w:rsidRPr="006141F1">
        <w:t> </w:t>
      </w:r>
      <w:r w:rsidR="005D5F5E" w:rsidRPr="006141F1">
        <w:t> </w:t>
      </w:r>
      <w:r w:rsidR="005D5F5E" w:rsidRPr="006141F1">
        <w:t> </w:t>
      </w:r>
      <w:r w:rsidR="005D5F5E" w:rsidRPr="006141F1">
        <w:t> </w:t>
      </w:r>
      <w:r w:rsidR="005D5F5E" w:rsidRPr="006141F1">
        <w:t> </w:t>
      </w:r>
      <w:r w:rsidR="005D5F5E" w:rsidRPr="006141F1">
        <w:fldChar w:fldCharType="end"/>
      </w:r>
      <w:r w:rsidR="005D5F5E" w:rsidRPr="006141F1">
        <w:t xml:space="preserve"> EUR (z besedo: </w:t>
      </w:r>
      <w:r w:rsidR="005D5F5E" w:rsidRPr="006141F1">
        <w:fldChar w:fldCharType="begin">
          <w:ffData>
            <w:name w:val="Besedilo45"/>
            <w:enabled/>
            <w:calcOnExit w:val="0"/>
            <w:textInput/>
          </w:ffData>
        </w:fldChar>
      </w:r>
      <w:r w:rsidR="005D5F5E" w:rsidRPr="006141F1">
        <w:instrText xml:space="preserve"> FORMTEXT </w:instrText>
      </w:r>
      <w:r w:rsidR="005D5F5E" w:rsidRPr="006141F1">
        <w:fldChar w:fldCharType="separate"/>
      </w:r>
      <w:r w:rsidR="005D5F5E" w:rsidRPr="006141F1">
        <w:t> </w:t>
      </w:r>
      <w:r w:rsidR="005D5F5E" w:rsidRPr="006141F1">
        <w:t> </w:t>
      </w:r>
      <w:r w:rsidR="005D5F5E" w:rsidRPr="006141F1">
        <w:t> </w:t>
      </w:r>
      <w:r w:rsidR="005D5F5E" w:rsidRPr="006141F1">
        <w:t> </w:t>
      </w:r>
      <w:r w:rsidR="005D5F5E" w:rsidRPr="006141F1">
        <w:t> </w:t>
      </w:r>
      <w:r w:rsidR="005D5F5E" w:rsidRPr="006141F1">
        <w:fldChar w:fldCharType="end"/>
      </w:r>
      <w:r w:rsidR="005D5F5E" w:rsidRPr="006141F1">
        <w:t xml:space="preserve"> evrov)</w:t>
      </w:r>
      <w:r w:rsidR="005D5F5E">
        <w:t xml:space="preserve"> </w:t>
      </w:r>
      <w:r w:rsidR="001C12C6" w:rsidRPr="006141F1">
        <w:t>z davkom na dodano vrednost.</w:t>
      </w:r>
    </w:p>
    <w:p w14:paraId="2D5722F9" w14:textId="77777777" w:rsidR="005D5F5E" w:rsidRDefault="005D5F5E" w:rsidP="001D03E2">
      <w:pPr>
        <w:spacing w:line="240" w:lineRule="auto"/>
      </w:pPr>
    </w:p>
    <w:p w14:paraId="742A4EF3" w14:textId="04BCC679" w:rsidR="005D5F5E" w:rsidRDefault="005D5F5E" w:rsidP="001D03E2">
      <w:pPr>
        <w:spacing w:line="240" w:lineRule="auto"/>
      </w:pPr>
      <w:r w:rsidRPr="00660773">
        <w:lastRenderedPageBreak/>
        <w:t xml:space="preserve">Vrednost DDV je obračunana po stopnji </w:t>
      </w:r>
      <w:r w:rsidRPr="00660773">
        <w:fldChar w:fldCharType="begin">
          <w:ffData>
            <w:name w:val="Besedilo48"/>
            <w:enabled/>
            <w:calcOnExit w:val="0"/>
            <w:textInput/>
          </w:ffData>
        </w:fldChar>
      </w:r>
      <w:r w:rsidRPr="00660773">
        <w:instrText xml:space="preserve"> FORMTEXT </w:instrText>
      </w:r>
      <w:r w:rsidRPr="00660773">
        <w:fldChar w:fldCharType="separate"/>
      </w:r>
      <w:r w:rsidRPr="00660773">
        <w:t> </w:t>
      </w:r>
      <w:r w:rsidRPr="00660773">
        <w:t> </w:t>
      </w:r>
      <w:r w:rsidRPr="00660773">
        <w:t> </w:t>
      </w:r>
      <w:r w:rsidRPr="00660773">
        <w:t> </w:t>
      </w:r>
      <w:r w:rsidRPr="00660773">
        <w:t> </w:t>
      </w:r>
      <w:r w:rsidRPr="00660773">
        <w:fldChar w:fldCharType="end"/>
      </w:r>
      <w:r w:rsidRPr="00660773">
        <w:t xml:space="preserve"> %.</w:t>
      </w:r>
    </w:p>
    <w:p w14:paraId="4E6DF195" w14:textId="77777777" w:rsidR="00B0417F" w:rsidRDefault="00B0417F" w:rsidP="001D03E2">
      <w:pPr>
        <w:spacing w:line="240" w:lineRule="auto"/>
      </w:pPr>
    </w:p>
    <w:p w14:paraId="31317318" w14:textId="5B0ED076" w:rsidR="00B0417F" w:rsidRDefault="00B0417F" w:rsidP="001D03E2">
      <w:pPr>
        <w:spacing w:line="240" w:lineRule="auto"/>
      </w:pPr>
      <w:r w:rsidRPr="006141F1">
        <w:t>Storitve se zaračunavajo po cenah iz Priloge 2.</w:t>
      </w:r>
    </w:p>
    <w:p w14:paraId="663B37E9" w14:textId="77777777" w:rsidR="00B0417F" w:rsidRDefault="00B0417F" w:rsidP="001D03E2">
      <w:pPr>
        <w:spacing w:line="240" w:lineRule="auto"/>
      </w:pPr>
    </w:p>
    <w:p w14:paraId="426CB924" w14:textId="249F2E72" w:rsidR="00B0417F" w:rsidRPr="006141F1" w:rsidRDefault="00B0417F" w:rsidP="00B0417F">
      <w:pPr>
        <w:spacing w:line="240" w:lineRule="auto"/>
      </w:pPr>
      <w:r w:rsidRPr="006141F1">
        <w:t xml:space="preserve">Cene za izvedbo predmeta pogodbe iz </w:t>
      </w:r>
      <w:r>
        <w:t xml:space="preserve">Priloge 2 </w:t>
      </w:r>
      <w:r w:rsidRPr="006141F1">
        <w:t xml:space="preserve"> so fiksne za obdobje veljavnosti pogodbe in vključujejo vse stroške za izvedbo predmeta pogodbe.</w:t>
      </w:r>
    </w:p>
    <w:p w14:paraId="042FD9F1" w14:textId="77777777" w:rsidR="005D5F5E" w:rsidRDefault="005D5F5E" w:rsidP="001D03E2">
      <w:pPr>
        <w:spacing w:line="240" w:lineRule="auto"/>
      </w:pPr>
    </w:p>
    <w:p w14:paraId="3FDA8FE7" w14:textId="77777777" w:rsidR="00F02A4D" w:rsidRPr="001B6349" w:rsidRDefault="00F02A4D" w:rsidP="00F02A4D">
      <w:pPr>
        <w:pStyle w:val="Telobesedila-zamik"/>
        <w:spacing w:after="0" w:line="260" w:lineRule="exact"/>
        <w:ind w:left="0"/>
      </w:pPr>
      <w:bookmarkStart w:id="6" w:name="_Hlk99620799"/>
      <w:r w:rsidRPr="001B6349">
        <w:t xml:space="preserve">Cene iz te pogodbe vključujejo tudi stroške izvajalca, ki niso navedeni v posameznih postavkah </w:t>
      </w:r>
      <w:r>
        <w:t xml:space="preserve">v </w:t>
      </w:r>
      <w:r w:rsidRPr="001B6349">
        <w:t>ponudbenem predračunu te pogodbe, kot sledi:</w:t>
      </w:r>
    </w:p>
    <w:p w14:paraId="3ECF6C08" w14:textId="59515A1C" w:rsidR="00F02A4D" w:rsidRDefault="00F02A4D" w:rsidP="00F02A4D">
      <w:pPr>
        <w:pStyle w:val="Telobesedila-zamik"/>
        <w:widowControl/>
        <w:numPr>
          <w:ilvl w:val="0"/>
          <w:numId w:val="48"/>
        </w:numPr>
        <w:autoSpaceDE/>
        <w:autoSpaceDN/>
        <w:adjustRightInd/>
        <w:spacing w:after="0" w:line="260" w:lineRule="exact"/>
      </w:pPr>
      <w:r>
        <w:t>stroške vseh eventualnih licenc, ki jih bo izvajalec potreboval pri razvoju aplikacije</w:t>
      </w:r>
      <w:r w:rsidR="007B2BDD">
        <w:t xml:space="preserve"> oziroma bi bile potrebne za delovanje aplikacije v obdobju uporabe te pri naročniku</w:t>
      </w:r>
      <w:r>
        <w:t>,</w:t>
      </w:r>
    </w:p>
    <w:p w14:paraId="367043F3" w14:textId="77777777" w:rsidR="00F02A4D" w:rsidRPr="001B6349" w:rsidRDefault="00F02A4D" w:rsidP="00F02A4D">
      <w:pPr>
        <w:pStyle w:val="Telobesedila-zamik"/>
        <w:widowControl/>
        <w:numPr>
          <w:ilvl w:val="0"/>
          <w:numId w:val="48"/>
        </w:numPr>
        <w:autoSpaceDE/>
        <w:autoSpaceDN/>
        <w:adjustRightInd/>
        <w:spacing w:after="0" w:line="260" w:lineRule="exact"/>
      </w:pPr>
      <w:r w:rsidRPr="001B6349">
        <w:t xml:space="preserve">stroške vseh predhodnih, pripravljalnih in pomožnih del za izvedbo pogodbenih del, </w:t>
      </w:r>
    </w:p>
    <w:p w14:paraId="0BEBA157" w14:textId="77777777" w:rsidR="00F02A4D" w:rsidRPr="001B6349" w:rsidRDefault="00F02A4D" w:rsidP="00F02A4D">
      <w:pPr>
        <w:pStyle w:val="Telobesedila-zamik"/>
        <w:widowControl/>
        <w:numPr>
          <w:ilvl w:val="0"/>
          <w:numId w:val="48"/>
        </w:numPr>
        <w:autoSpaceDE/>
        <w:autoSpaceDN/>
        <w:adjustRightInd/>
        <w:spacing w:after="0" w:line="260" w:lineRule="exact"/>
      </w:pPr>
      <w:r>
        <w:rPr>
          <w:lang w:eastAsia="sl-SI"/>
        </w:rPr>
        <w:t>stroške odstranitve in odvoza vseh materialov, naprav, in podobno, izvajalec mora eventualno nastale omenjene in druge odpadke predati na ustrezno deponijo in naročniku posredovati pisno potrdilo – evidenčni list – pooblaščenega prevzemnika odpadkov,</w:t>
      </w:r>
    </w:p>
    <w:p w14:paraId="699934D6" w14:textId="77777777" w:rsidR="00F02A4D" w:rsidRPr="001B6349" w:rsidRDefault="00F02A4D" w:rsidP="00F02A4D">
      <w:pPr>
        <w:pStyle w:val="Telobesedila-zamik"/>
        <w:widowControl/>
        <w:numPr>
          <w:ilvl w:val="0"/>
          <w:numId w:val="48"/>
        </w:numPr>
        <w:autoSpaceDE/>
        <w:autoSpaceDN/>
        <w:adjustRightInd/>
        <w:spacing w:after="0" w:line="260" w:lineRule="exact"/>
      </w:pPr>
      <w:r w:rsidRPr="001B6349">
        <w:t>stroške za izdelavo potrebne dokumentacije in vzorcev,</w:t>
      </w:r>
    </w:p>
    <w:p w14:paraId="358CD25B" w14:textId="77777777" w:rsidR="00F02A4D" w:rsidRPr="001B6349" w:rsidRDefault="00F02A4D" w:rsidP="00F02A4D">
      <w:pPr>
        <w:pStyle w:val="Telobesedila-zamik"/>
        <w:widowControl/>
        <w:numPr>
          <w:ilvl w:val="0"/>
          <w:numId w:val="48"/>
        </w:numPr>
        <w:autoSpaceDE/>
        <w:autoSpaceDN/>
        <w:adjustRightInd/>
        <w:spacing w:after="0" w:line="260" w:lineRule="exact"/>
      </w:pPr>
      <w:r w:rsidRPr="001B6349">
        <w:t>potne stroške,</w:t>
      </w:r>
    </w:p>
    <w:p w14:paraId="766EB403" w14:textId="77777777" w:rsidR="00F02A4D" w:rsidRPr="001B6349" w:rsidRDefault="00F02A4D" w:rsidP="00F02A4D">
      <w:pPr>
        <w:pStyle w:val="Telobesedila-zamik"/>
        <w:widowControl/>
        <w:numPr>
          <w:ilvl w:val="0"/>
          <w:numId w:val="48"/>
        </w:numPr>
        <w:autoSpaceDE/>
        <w:autoSpaceDN/>
        <w:adjustRightInd/>
        <w:spacing w:after="0" w:line="260" w:lineRule="exact"/>
      </w:pPr>
      <w:r w:rsidRPr="001B6349">
        <w:t>vse stroške v zvezi z zagotavljanjem varnosti in zdravja pri delu,</w:t>
      </w:r>
    </w:p>
    <w:p w14:paraId="0FFCD7D2" w14:textId="77777777" w:rsidR="00F02A4D" w:rsidRPr="001B6349" w:rsidRDefault="00F02A4D" w:rsidP="00F02A4D">
      <w:pPr>
        <w:widowControl/>
        <w:numPr>
          <w:ilvl w:val="0"/>
          <w:numId w:val="48"/>
        </w:numPr>
        <w:autoSpaceDE/>
        <w:autoSpaceDN/>
        <w:adjustRightInd/>
        <w:spacing w:line="260" w:lineRule="exact"/>
      </w:pPr>
      <w:r w:rsidRPr="001B6349">
        <w:t>stroške odprave morebitnih poškodb in škode na tem objektu in sosednjih objektih, ki bi jih izvajalec povzročil v času izvajanja pogodbenih del,</w:t>
      </w:r>
    </w:p>
    <w:p w14:paraId="71F04929" w14:textId="77777777" w:rsidR="00F02A4D" w:rsidRPr="001B6349" w:rsidRDefault="00F02A4D" w:rsidP="00F02A4D">
      <w:pPr>
        <w:widowControl/>
        <w:numPr>
          <w:ilvl w:val="0"/>
          <w:numId w:val="48"/>
        </w:numPr>
        <w:autoSpaceDE/>
        <w:autoSpaceDN/>
        <w:adjustRightInd/>
        <w:spacing w:line="260" w:lineRule="exact"/>
      </w:pPr>
      <w:r w:rsidRPr="001B6349">
        <w:t>stroške ukrepov za preprečitev požara na objektu,</w:t>
      </w:r>
    </w:p>
    <w:p w14:paraId="2A339ABD" w14:textId="77777777" w:rsidR="00F02A4D" w:rsidRPr="001B6349" w:rsidRDefault="00F02A4D" w:rsidP="00F02A4D">
      <w:pPr>
        <w:pStyle w:val="Telobesedila-zamik"/>
        <w:widowControl/>
        <w:numPr>
          <w:ilvl w:val="0"/>
          <w:numId w:val="48"/>
        </w:numPr>
        <w:autoSpaceDE/>
        <w:autoSpaceDN/>
        <w:adjustRightInd/>
        <w:spacing w:after="0" w:line="260" w:lineRule="exact"/>
      </w:pPr>
      <w:r w:rsidRPr="001B6349">
        <w:t xml:space="preserve">stroške </w:t>
      </w:r>
      <w:r>
        <w:t>finančnih zavarovanj</w:t>
      </w:r>
      <w:r w:rsidRPr="001B6349">
        <w:t>, dovoljenj in soglasij, vključno s podaljšanji veljavnosti,</w:t>
      </w:r>
    </w:p>
    <w:p w14:paraId="18C40D6B" w14:textId="77777777" w:rsidR="00F02A4D" w:rsidRPr="001B6349" w:rsidRDefault="00F02A4D" w:rsidP="00F02A4D">
      <w:pPr>
        <w:pStyle w:val="Telobesedila-zamik"/>
        <w:widowControl/>
        <w:numPr>
          <w:ilvl w:val="0"/>
          <w:numId w:val="48"/>
        </w:numPr>
        <w:autoSpaceDE/>
        <w:autoSpaceDN/>
        <w:adjustRightInd/>
        <w:spacing w:after="0" w:line="260" w:lineRule="exact"/>
      </w:pPr>
      <w:r w:rsidRPr="001B6349">
        <w:t>stroške izdelave podrobnega izvedbenega terminskega plana,</w:t>
      </w:r>
    </w:p>
    <w:p w14:paraId="344383A9" w14:textId="77777777" w:rsidR="00F02A4D" w:rsidRPr="001B6349" w:rsidRDefault="00F02A4D" w:rsidP="00F02A4D">
      <w:pPr>
        <w:widowControl/>
        <w:numPr>
          <w:ilvl w:val="0"/>
          <w:numId w:val="48"/>
        </w:numPr>
        <w:autoSpaceDE/>
        <w:autoSpaceDN/>
        <w:adjustRightInd/>
        <w:spacing w:line="260" w:lineRule="exact"/>
      </w:pPr>
      <w:r w:rsidRPr="001B6349">
        <w:t>stroške prekinitev del zaradi: izdelave dodatne ali sprememb dokumentacije, zahtev naročnika, tretjih oseb ali organov,</w:t>
      </w:r>
    </w:p>
    <w:p w14:paraId="1D1EB04E" w14:textId="77777777" w:rsidR="00F02A4D" w:rsidRPr="001B6349" w:rsidRDefault="00F02A4D" w:rsidP="00F02A4D">
      <w:pPr>
        <w:widowControl/>
        <w:numPr>
          <w:ilvl w:val="0"/>
          <w:numId w:val="48"/>
        </w:numPr>
        <w:autoSpaceDE/>
        <w:autoSpaceDN/>
        <w:adjustRightInd/>
        <w:spacing w:line="260" w:lineRule="exact"/>
      </w:pPr>
      <w:r w:rsidRPr="001B6349">
        <w:t>stroške dokumentacije v treh izvodih: certifikati, izjave o skladnosti in ustreznosti dobavljenih naprav in opreme, vseh potrebnih poročil, potrdil, garancij za izvedena dela in dobavljeno opremo, ki jih zahteva naročnik,</w:t>
      </w:r>
    </w:p>
    <w:p w14:paraId="3D5E65DF" w14:textId="77777777" w:rsidR="00F02A4D" w:rsidRPr="001B6349" w:rsidRDefault="00F02A4D" w:rsidP="00F02A4D">
      <w:pPr>
        <w:widowControl/>
        <w:numPr>
          <w:ilvl w:val="0"/>
          <w:numId w:val="48"/>
        </w:numPr>
        <w:autoSpaceDE/>
        <w:autoSpaceDN/>
        <w:adjustRightInd/>
        <w:spacing w:line="260" w:lineRule="exact"/>
      </w:pPr>
      <w:r w:rsidRPr="001B6349">
        <w:t>stroške poučitve predstavnikov uporabnika z ravnanjem vgrajenih sistemov in naprav in izdelava zapisnika,</w:t>
      </w:r>
    </w:p>
    <w:p w14:paraId="6976E511" w14:textId="77777777" w:rsidR="00F02A4D" w:rsidRPr="001B6349" w:rsidRDefault="00F02A4D" w:rsidP="00F02A4D">
      <w:pPr>
        <w:widowControl/>
        <w:numPr>
          <w:ilvl w:val="0"/>
          <w:numId w:val="48"/>
        </w:numPr>
        <w:autoSpaceDE/>
        <w:autoSpaceDN/>
        <w:adjustRightInd/>
        <w:spacing w:line="260" w:lineRule="exact"/>
      </w:pPr>
      <w:r w:rsidRPr="001B6349">
        <w:t>stroške sprotnega in končnega finalnega čiščenja prostorov z vsemi transporti in deponijami,</w:t>
      </w:r>
    </w:p>
    <w:p w14:paraId="113E9AD7" w14:textId="77777777" w:rsidR="00F02A4D" w:rsidRPr="001B6349" w:rsidRDefault="00F02A4D" w:rsidP="00F02A4D">
      <w:pPr>
        <w:widowControl/>
        <w:numPr>
          <w:ilvl w:val="0"/>
          <w:numId w:val="48"/>
        </w:numPr>
        <w:autoSpaceDE/>
        <w:autoSpaceDN/>
        <w:adjustRightInd/>
        <w:spacing w:line="260" w:lineRule="exact"/>
      </w:pPr>
      <w:r w:rsidRPr="001B6349">
        <w:t xml:space="preserve">stroške sestankov, sodelovanja in koordinacije s predstavnikom naročnika, uporabniki, predstavniki </w:t>
      </w:r>
      <w:proofErr w:type="spellStart"/>
      <w:r w:rsidRPr="001B6349">
        <w:t>soglasodajalcev</w:t>
      </w:r>
      <w:proofErr w:type="spellEnd"/>
      <w:r w:rsidRPr="001B6349">
        <w:t xml:space="preserve"> in investitorja ter po potrebi podizvajalcev,</w:t>
      </w:r>
    </w:p>
    <w:p w14:paraId="29C6DF88" w14:textId="77777777" w:rsidR="00F02A4D" w:rsidRPr="001B6349" w:rsidRDefault="00F02A4D" w:rsidP="00F02A4D">
      <w:pPr>
        <w:widowControl/>
        <w:numPr>
          <w:ilvl w:val="0"/>
          <w:numId w:val="48"/>
        </w:numPr>
        <w:autoSpaceDE/>
        <w:autoSpaceDN/>
        <w:adjustRightInd/>
        <w:spacing w:line="260" w:lineRule="exact"/>
      </w:pPr>
      <w:r w:rsidRPr="001B6349">
        <w:t>stroške odprave pomanjkljivosti,</w:t>
      </w:r>
    </w:p>
    <w:p w14:paraId="4D7A2B70" w14:textId="77777777" w:rsidR="00F02A4D" w:rsidRPr="001B6349" w:rsidRDefault="00F02A4D" w:rsidP="00F02A4D">
      <w:pPr>
        <w:widowControl/>
        <w:numPr>
          <w:ilvl w:val="0"/>
          <w:numId w:val="48"/>
        </w:numPr>
        <w:autoSpaceDE/>
        <w:autoSpaceDN/>
        <w:adjustRightInd/>
        <w:spacing w:line="260" w:lineRule="exact"/>
      </w:pPr>
      <w:r w:rsidRPr="001B6349">
        <w:t>stroške sodelovanja na kvalitetnih pregledih, primopredaji in pri končnem obračunu,</w:t>
      </w:r>
    </w:p>
    <w:p w14:paraId="62E14904" w14:textId="77777777" w:rsidR="00F02A4D" w:rsidRPr="001B6349" w:rsidRDefault="00F02A4D" w:rsidP="00F02A4D">
      <w:pPr>
        <w:widowControl/>
        <w:numPr>
          <w:ilvl w:val="0"/>
          <w:numId w:val="48"/>
        </w:numPr>
        <w:autoSpaceDE/>
        <w:autoSpaceDN/>
        <w:adjustRightInd/>
        <w:spacing w:line="260" w:lineRule="exact"/>
      </w:pPr>
      <w:r w:rsidRPr="001B6349">
        <w:t xml:space="preserve">dobave in montaže, pripravljalna in zaključna dela, označevanje, zarisovanja, transporti, preizkusi, meritve, manipulativni in režijski stroški, drobni material, testiranje, pridobivanje potrdil, nabave vsega materiala in opreme, predvidene za </w:t>
      </w:r>
      <w:r>
        <w:t xml:space="preserve">izvedbo pogodbenih del </w:t>
      </w:r>
      <w:r w:rsidRPr="001B6349">
        <w:t xml:space="preserve">in montažo ter stroške prevoza, razkladanja in skladiščenja na </w:t>
      </w:r>
      <w:r>
        <w:t>delovišču</w:t>
      </w:r>
      <w:r w:rsidRPr="001B6349">
        <w:t xml:space="preserve">, notranjega (horizontalnega in vertikalnega) transporta na </w:t>
      </w:r>
      <w:r>
        <w:t>delovišču</w:t>
      </w:r>
      <w:r w:rsidRPr="001B6349">
        <w:t xml:space="preserve"> (ne glede na težo ali zahtevnost),</w:t>
      </w:r>
    </w:p>
    <w:p w14:paraId="77BB1CC7" w14:textId="77777777" w:rsidR="00F02A4D" w:rsidRPr="001B6349" w:rsidRDefault="00F02A4D" w:rsidP="00F02A4D">
      <w:pPr>
        <w:widowControl/>
        <w:numPr>
          <w:ilvl w:val="0"/>
          <w:numId w:val="48"/>
        </w:numPr>
        <w:autoSpaceDE/>
        <w:autoSpaceDN/>
        <w:adjustRightInd/>
        <w:spacing w:line="260" w:lineRule="exact"/>
      </w:pPr>
      <w:r w:rsidRPr="001B6349">
        <w:t>ostale stroške za izvedbo predmeta te pogodbe.</w:t>
      </w:r>
    </w:p>
    <w:bookmarkEnd w:id="6"/>
    <w:p w14:paraId="604C07EF" w14:textId="77777777" w:rsidR="00F02A4D" w:rsidRPr="001B6349" w:rsidRDefault="00F02A4D" w:rsidP="00F02A4D">
      <w:pPr>
        <w:spacing w:line="260" w:lineRule="exact"/>
      </w:pPr>
    </w:p>
    <w:p w14:paraId="4D431923" w14:textId="1EA7D264" w:rsidR="00C93A4E" w:rsidRPr="001B6349" w:rsidRDefault="00F02A4D" w:rsidP="00F02A4D">
      <w:pPr>
        <w:spacing w:line="260" w:lineRule="exact"/>
      </w:pPr>
      <w:r w:rsidRPr="001B6349">
        <w:t>Enotne cene zajemajo tudi vsa pripravljalna dela, pomožna dela, razne zaščite površin, ograje, stroške drobnega potrošnega materiala ter stroške demontaže, prevozov, skladiščenja in odvoza na deponijo, vse manipulacije, montaže in stroške, vezane na odvoz ekoloških odpadkov, stroške čiščenja prostorov po koncu del, vzpostavitve začetnega stanja na skupnih delih stavb in čiščenja skupnih prostorov po končanju del in po potrebi med izvedbo del.</w:t>
      </w:r>
    </w:p>
    <w:p w14:paraId="17FC6B11" w14:textId="77777777" w:rsidR="00F02A4D" w:rsidRDefault="00F02A4D" w:rsidP="001D03E2">
      <w:pPr>
        <w:spacing w:line="240" w:lineRule="auto"/>
      </w:pPr>
    </w:p>
    <w:p w14:paraId="521C2D12" w14:textId="77777777" w:rsidR="00AF2F08" w:rsidRDefault="00AF2F08" w:rsidP="001D03E2">
      <w:pPr>
        <w:spacing w:line="240" w:lineRule="auto"/>
      </w:pPr>
    </w:p>
    <w:p w14:paraId="0AAC63A4" w14:textId="2DBB8B8C" w:rsidR="00AF2F08" w:rsidRDefault="009B380A" w:rsidP="00EE1EB6">
      <w:pPr>
        <w:spacing w:line="260" w:lineRule="exact"/>
        <w:ind w:left="360"/>
        <w:jc w:val="center"/>
      </w:pPr>
      <w:r>
        <w:t xml:space="preserve">14. </w:t>
      </w:r>
      <w:r w:rsidR="00F02A4D">
        <w:t xml:space="preserve">člen </w:t>
      </w:r>
    </w:p>
    <w:p w14:paraId="0468E5AB" w14:textId="77777777" w:rsidR="00230142" w:rsidRDefault="00230142" w:rsidP="00EE1EB6">
      <w:pPr>
        <w:spacing w:line="260" w:lineRule="exact"/>
        <w:ind w:left="360"/>
        <w:jc w:val="center"/>
      </w:pPr>
    </w:p>
    <w:p w14:paraId="1835CA6E" w14:textId="3E969A08" w:rsidR="00AF2F08" w:rsidRPr="00230142" w:rsidRDefault="00C26067" w:rsidP="00DD17F4">
      <w:pPr>
        <w:spacing w:line="240" w:lineRule="auto"/>
      </w:pPr>
      <w:r w:rsidRPr="00230142">
        <w:t>Storitve za aktivnosti iz 1., 2. in 3. točke tretjega odstavka 2. člena te pogodbe se plač</w:t>
      </w:r>
      <w:r w:rsidR="00DD17F4" w:rsidRPr="00230142">
        <w:t>a</w:t>
      </w:r>
      <w:r w:rsidRPr="00230142">
        <w:t xml:space="preserve">jo, ko so dokončane. </w:t>
      </w:r>
    </w:p>
    <w:p w14:paraId="0FD59434" w14:textId="77777777" w:rsidR="00C966C6" w:rsidRPr="00230142" w:rsidRDefault="00C966C6" w:rsidP="00C966C6">
      <w:pPr>
        <w:spacing w:line="240" w:lineRule="auto"/>
      </w:pPr>
    </w:p>
    <w:p w14:paraId="0FA3466A" w14:textId="77777777" w:rsidR="00C966C6" w:rsidRPr="00242DCE" w:rsidRDefault="00C966C6" w:rsidP="00C966C6">
      <w:pPr>
        <w:shd w:val="clear" w:color="auto" w:fill="FFFFFF"/>
        <w:spacing w:line="240" w:lineRule="auto"/>
      </w:pPr>
      <w:r w:rsidRPr="00230142">
        <w:t>Storitve za aktivnosti iz 4., 5., 6., 7. in</w:t>
      </w:r>
      <w:r w:rsidRPr="00242DCE">
        <w:t xml:space="preserve"> 8.</w:t>
      </w:r>
      <w:r w:rsidRPr="005F1BF4">
        <w:t xml:space="preserve"> tretjega odstavka 2. člena se plačujejo po mesečnih obračunih</w:t>
      </w:r>
      <w:r>
        <w:t>,</w:t>
      </w:r>
      <w:r w:rsidRPr="005F1BF4">
        <w:t xml:space="preserve"> </w:t>
      </w:r>
      <w:r w:rsidRPr="005F1BF4">
        <w:lastRenderedPageBreak/>
        <w:t>in sicer za dejansko opravljene storitve in dobavljen material</w:t>
      </w:r>
      <w:r w:rsidRPr="00242DCE">
        <w:t>.</w:t>
      </w:r>
    </w:p>
    <w:p w14:paraId="05D11AD7" w14:textId="77777777" w:rsidR="00C966C6" w:rsidRPr="005C39AC" w:rsidRDefault="00C966C6" w:rsidP="00C966C6">
      <w:pPr>
        <w:spacing w:line="240" w:lineRule="auto"/>
      </w:pPr>
    </w:p>
    <w:p w14:paraId="345E09E4" w14:textId="77777777" w:rsidR="0013172D" w:rsidRPr="0013172D" w:rsidRDefault="00C966C6" w:rsidP="0013172D">
      <w:pPr>
        <w:spacing w:line="240" w:lineRule="auto"/>
      </w:pPr>
      <w:r w:rsidRPr="005C39AC">
        <w:t xml:space="preserve">Podlaga za izstavitev računa za opravljene aktivnosti iz </w:t>
      </w:r>
      <w:r>
        <w:t>9</w:t>
      </w:r>
      <w:r w:rsidRPr="005C39AC">
        <w:t xml:space="preserve">. točke </w:t>
      </w:r>
      <w:r>
        <w:t xml:space="preserve"> tretjega </w:t>
      </w:r>
      <w:r w:rsidRPr="005C39AC">
        <w:t>odstavka 2. člena te pogodbe je obojestransko podpisan zapisnik z vključenim poročilom o opravljenih storitvah osnovnega vzdrževanja, s specifikacijo in opisom opravljenih storitev. Podpisan prevzemni zapisnik o izvedenih storitvah je priloga računu.</w:t>
      </w:r>
      <w:r w:rsidR="00C26067">
        <w:t xml:space="preserve"> Izvajalec storitve iz 9. točke (</w:t>
      </w:r>
      <w:r w:rsidR="00C26067" w:rsidRPr="006153B8">
        <w:rPr>
          <w:i/>
          <w:iCs/>
        </w:rPr>
        <w:t>osnovno vzdrževanje</w:t>
      </w:r>
      <w:r w:rsidR="00C26067">
        <w:t>) tretjega</w:t>
      </w:r>
      <w:r w:rsidR="00C26067" w:rsidRPr="00ED773A">
        <w:t xml:space="preserve"> odstavka 2. člena te pogodbe</w:t>
      </w:r>
      <w:r w:rsidR="00C26067" w:rsidRPr="00956E66">
        <w:t xml:space="preserve"> obračuna na podlagi dogovorjenega mesečnega pavšala</w:t>
      </w:r>
      <w:r w:rsidR="00C26067">
        <w:t xml:space="preserve"> iz Priloge 2</w:t>
      </w:r>
      <w:r w:rsidR="00C26067" w:rsidRPr="00956E66">
        <w:t xml:space="preserve"> ter izstavlja mesečne račune, za storitve, opravljene v preteklem mesecu. </w:t>
      </w:r>
      <w:bookmarkStart w:id="7" w:name="_Hlk223684146"/>
      <w:r w:rsidR="0013172D" w:rsidRPr="0013172D">
        <w:t>Če se storitve ne opravljajo celoten mesec, se obračuna sorazmerni del.</w:t>
      </w:r>
    </w:p>
    <w:bookmarkEnd w:id="7"/>
    <w:p w14:paraId="7DC9E262" w14:textId="77777777" w:rsidR="00C966C6" w:rsidRPr="005C39AC" w:rsidRDefault="00C966C6" w:rsidP="00C966C6">
      <w:pPr>
        <w:spacing w:line="240" w:lineRule="auto"/>
      </w:pPr>
    </w:p>
    <w:p w14:paraId="44FEBD5E" w14:textId="77777777" w:rsidR="00C966C6" w:rsidRPr="005C39AC" w:rsidRDefault="00C966C6" w:rsidP="00C966C6">
      <w:pPr>
        <w:spacing w:line="240" w:lineRule="auto"/>
      </w:pPr>
      <w:r w:rsidRPr="005C39AC">
        <w:t xml:space="preserve">Podlaga za izstavitev računa za opravljene aktivnosti iz </w:t>
      </w:r>
      <w:r>
        <w:t xml:space="preserve">10. </w:t>
      </w:r>
      <w:r w:rsidRPr="005C39AC">
        <w:t xml:space="preserve">točke </w:t>
      </w:r>
      <w:r>
        <w:t>tretjega</w:t>
      </w:r>
      <w:r w:rsidRPr="005C39AC">
        <w:t xml:space="preserve"> odstavka 2. člena te pogodbe je obojestransko podpisan prevzemni zapisnik s specifikacijo in opisom opravljenih storitev, opredelitvijo porabe časa za posamezno storitev ter s sklici na pripadajoča naročila naročnika. </w:t>
      </w:r>
      <w:r w:rsidRPr="005C39AC">
        <w:rPr>
          <w:snapToGrid w:val="0"/>
          <w:color w:val="000000"/>
        </w:rPr>
        <w:t>Podpisan prevzemni zapisnik je priloga računa.</w:t>
      </w:r>
    </w:p>
    <w:p w14:paraId="38B9786A" w14:textId="77777777" w:rsidR="0098519B" w:rsidRDefault="0098519B" w:rsidP="001D03E2">
      <w:pPr>
        <w:spacing w:line="240" w:lineRule="auto"/>
      </w:pPr>
    </w:p>
    <w:p w14:paraId="659E89DC" w14:textId="10C1CCE2" w:rsidR="0005666B" w:rsidRPr="00DC4415" w:rsidRDefault="0098519B" w:rsidP="0005666B">
      <w:pPr>
        <w:spacing w:line="240" w:lineRule="auto"/>
      </w:pPr>
      <w:r>
        <w:t>Izvajalec storitve iz 10. točke (razširjeno vzdrževanje) tretjega odstavka 2. člena te pogodbe obračunava na podlagi dejansko izvedenih storitev oziroma ur</w:t>
      </w:r>
      <w:r w:rsidR="00C26067">
        <w:t xml:space="preserve">. </w:t>
      </w:r>
      <w:r w:rsidR="0005666B" w:rsidRPr="00FE03CA">
        <w:t xml:space="preserve">Porabljeni čas za storitve </w:t>
      </w:r>
      <w:r w:rsidR="008B01E3" w:rsidRPr="00FE03CA">
        <w:t>iz 1</w:t>
      </w:r>
      <w:r w:rsidR="00FE03CA">
        <w:t>0</w:t>
      </w:r>
      <w:r w:rsidR="008B01E3" w:rsidRPr="00FE03CA">
        <w:t xml:space="preserve">. </w:t>
      </w:r>
      <w:r>
        <w:t xml:space="preserve">točke </w:t>
      </w:r>
      <w:r w:rsidR="008B01E3" w:rsidRPr="00FE03CA">
        <w:t>(</w:t>
      </w:r>
      <w:r w:rsidR="008B01E3" w:rsidRPr="00FE03CA">
        <w:rPr>
          <w:i/>
          <w:iCs/>
        </w:rPr>
        <w:t>razširjeno vzdrževanje</w:t>
      </w:r>
      <w:r w:rsidR="008B01E3" w:rsidRPr="00FE03CA">
        <w:t xml:space="preserve">) </w:t>
      </w:r>
      <w:r w:rsidR="00FE03CA">
        <w:t xml:space="preserve"> tretjega </w:t>
      </w:r>
      <w:r w:rsidR="0005666B" w:rsidRPr="00FE03CA">
        <w:t xml:space="preserve"> odstavka 2. člena te pogodbe, je vsota porabe časa iz pisnih poročil o opravljenem delu, preračunan v človek/dan po načelu 8 ur je 1 dan, 60 minut je 1 ura. </w:t>
      </w:r>
      <w:r w:rsidR="0005666B" w:rsidRPr="00FE03CA">
        <w:rPr>
          <w:snapToGrid w:val="0"/>
          <w:color w:val="000000"/>
        </w:rPr>
        <w:t>Obračunska enota je 15 minut, obračuna se vsakih začetih 15 minut.</w:t>
      </w:r>
    </w:p>
    <w:p w14:paraId="33E404D1" w14:textId="77777777" w:rsidR="0005666B" w:rsidRDefault="0005666B" w:rsidP="001D03E2">
      <w:pPr>
        <w:spacing w:line="240" w:lineRule="auto"/>
        <w:rPr>
          <w:snapToGrid w:val="0"/>
        </w:rPr>
      </w:pPr>
    </w:p>
    <w:p w14:paraId="2154F803" w14:textId="77777777" w:rsidR="00C26067" w:rsidRDefault="00C26067" w:rsidP="00C26067">
      <w:pPr>
        <w:spacing w:line="240" w:lineRule="auto"/>
      </w:pPr>
      <w:r w:rsidRPr="004B27DA">
        <w:t xml:space="preserve">Podlaga za izstavitev </w:t>
      </w:r>
      <w:r>
        <w:t xml:space="preserve">posameznih </w:t>
      </w:r>
      <w:r w:rsidRPr="004B27DA">
        <w:t>račun</w:t>
      </w:r>
      <w:r>
        <w:t>ov</w:t>
      </w:r>
      <w:r w:rsidRPr="004B27DA">
        <w:t xml:space="preserve"> je obojestransko podpisan prevzemni zapisnik, s priloženim poročilom o dejansko opravljenih storitvah, s specifikacijo in opisom opravljenih storitev</w:t>
      </w:r>
      <w:r>
        <w:t>.</w:t>
      </w:r>
      <w:r w:rsidRPr="004B27DA">
        <w:t xml:space="preserve"> Kopija s strani</w:t>
      </w:r>
      <w:r>
        <w:t xml:space="preserve"> </w:t>
      </w:r>
      <w:r w:rsidRPr="004B27DA">
        <w:t xml:space="preserve">naročnika potrjenega prevzemnega zapisnika je obvezna priloga računa. </w:t>
      </w:r>
    </w:p>
    <w:p w14:paraId="0EFD9859" w14:textId="77777777" w:rsidR="00C26067" w:rsidRDefault="00C26067" w:rsidP="001D03E2">
      <w:pPr>
        <w:spacing w:line="240" w:lineRule="auto"/>
        <w:rPr>
          <w:snapToGrid w:val="0"/>
        </w:rPr>
      </w:pPr>
    </w:p>
    <w:p w14:paraId="61C2FD68" w14:textId="77777777" w:rsidR="00530585" w:rsidRDefault="00530585" w:rsidP="00882995">
      <w:pPr>
        <w:spacing w:line="240" w:lineRule="exact"/>
        <w:rPr>
          <w:iCs/>
          <w:color w:val="000000"/>
        </w:rPr>
      </w:pPr>
    </w:p>
    <w:p w14:paraId="5466766F" w14:textId="39586EAF" w:rsidR="00AF2F08" w:rsidRDefault="009B380A" w:rsidP="00EE1EB6">
      <w:pPr>
        <w:spacing w:line="260" w:lineRule="exact"/>
        <w:ind w:left="360"/>
        <w:jc w:val="center"/>
      </w:pPr>
      <w:r>
        <w:t>1</w:t>
      </w:r>
      <w:r w:rsidR="003A7928">
        <w:t>5</w:t>
      </w:r>
      <w:r>
        <w:t xml:space="preserve">. </w:t>
      </w:r>
      <w:r w:rsidR="002F2ADC">
        <w:t>člen</w:t>
      </w:r>
    </w:p>
    <w:p w14:paraId="1E421C7A" w14:textId="77777777" w:rsidR="002F2ADC" w:rsidRDefault="002F2ADC" w:rsidP="00710EAB">
      <w:pPr>
        <w:pStyle w:val="len"/>
        <w:numPr>
          <w:ilvl w:val="0"/>
          <w:numId w:val="0"/>
        </w:numPr>
        <w:spacing w:after="0" w:line="240" w:lineRule="auto"/>
        <w:jc w:val="both"/>
      </w:pPr>
    </w:p>
    <w:p w14:paraId="365FE318" w14:textId="77777777" w:rsidR="00F02A4D" w:rsidRDefault="00F02A4D" w:rsidP="00F02A4D">
      <w:r w:rsidRPr="001B6349">
        <w:t>Izvajalec naročniku izstavi račun za situacijo</w:t>
      </w:r>
      <w:r>
        <w:t xml:space="preserve"> mesečno ali v drugih časovnih okvirjih glede na izvedena in prevzeta dela v času izstavitve situacije. </w:t>
      </w:r>
      <w:r w:rsidRPr="00B31E88">
        <w:t>Podlaga za izstavitev računa za opravljene aktivnosti</w:t>
      </w:r>
      <w:r>
        <w:t xml:space="preserve"> je s strani naročnika potrjena situacija opravljenih del.</w:t>
      </w:r>
    </w:p>
    <w:p w14:paraId="2272A679" w14:textId="77777777" w:rsidR="00F02A4D" w:rsidRDefault="00F02A4D" w:rsidP="00F02A4D"/>
    <w:p w14:paraId="610FB085" w14:textId="77777777" w:rsidR="009B380A" w:rsidRPr="00CA4974" w:rsidRDefault="009B380A" w:rsidP="009B380A">
      <w:r w:rsidRPr="00CA4974">
        <w:t>Na podlagi zakona, ki ureja plačilne in javnofinančne storitve, mora izvajalec naročniku izstaviti račun izključno v elektronski obliki (e-račun).</w:t>
      </w:r>
    </w:p>
    <w:p w14:paraId="170DCAA7" w14:textId="77777777" w:rsidR="002F2ADC" w:rsidRDefault="002F2ADC" w:rsidP="001D03E2">
      <w:pPr>
        <w:spacing w:line="240" w:lineRule="auto"/>
        <w:rPr>
          <w:snapToGrid w:val="0"/>
          <w:color w:val="000000"/>
        </w:rPr>
      </w:pPr>
    </w:p>
    <w:p w14:paraId="3A2E8882" w14:textId="2C87EB3F" w:rsidR="00AF2F08" w:rsidRDefault="00AF2F08" w:rsidP="001D03E2">
      <w:pPr>
        <w:spacing w:line="240" w:lineRule="auto"/>
        <w:rPr>
          <w:snapToGrid w:val="0"/>
          <w:color w:val="000000"/>
        </w:rPr>
      </w:pPr>
      <w:r w:rsidRPr="00C3210B">
        <w:rPr>
          <w:snapToGrid w:val="0"/>
          <w:color w:val="000000"/>
        </w:rPr>
        <w:t>Račun se mora sklicevati na številko pogodbe na podlagi katere se izstavlja.</w:t>
      </w:r>
    </w:p>
    <w:p w14:paraId="2637AE9B" w14:textId="77777777" w:rsidR="00AF2F08" w:rsidRDefault="00AF2F08" w:rsidP="001D03E2">
      <w:pPr>
        <w:spacing w:line="240" w:lineRule="auto"/>
        <w:rPr>
          <w:snapToGrid w:val="0"/>
          <w:color w:val="000000"/>
        </w:rPr>
      </w:pPr>
    </w:p>
    <w:p w14:paraId="23E6E440" w14:textId="77777777" w:rsidR="00FE03CA" w:rsidRDefault="008B01E3" w:rsidP="008B01E3">
      <w:pPr>
        <w:spacing w:line="240" w:lineRule="auto"/>
      </w:pPr>
      <w:r w:rsidRPr="00DF0E9D">
        <w:t>Posebej se izstavlja račun za</w:t>
      </w:r>
      <w:r w:rsidR="00FE03CA">
        <w:t>:</w:t>
      </w:r>
    </w:p>
    <w:p w14:paraId="0AAE187D" w14:textId="090B42BE" w:rsidR="00FE03CA" w:rsidRDefault="00FE03CA" w:rsidP="008B01E3">
      <w:pPr>
        <w:spacing w:line="240" w:lineRule="auto"/>
      </w:pPr>
      <w:r>
        <w:t>-</w:t>
      </w:r>
      <w:r w:rsidR="008B01E3" w:rsidRPr="00DF0E9D">
        <w:t xml:space="preserve"> storitve </w:t>
      </w:r>
      <w:r w:rsidR="008B01E3">
        <w:t xml:space="preserve">od </w:t>
      </w:r>
      <w:r w:rsidR="008B01E3" w:rsidRPr="00DF0E9D">
        <w:t>1</w:t>
      </w:r>
      <w:r w:rsidR="005F1BF4">
        <w:t>.</w:t>
      </w:r>
      <w:r w:rsidR="008B01E3" w:rsidRPr="00DF0E9D">
        <w:t xml:space="preserve"> </w:t>
      </w:r>
      <w:r w:rsidR="008B01E3">
        <w:t xml:space="preserve">do </w:t>
      </w:r>
      <w:r w:rsidR="008B01E3" w:rsidRPr="00DF0E9D">
        <w:t>3</w:t>
      </w:r>
      <w:r>
        <w:t xml:space="preserve">., </w:t>
      </w:r>
    </w:p>
    <w:p w14:paraId="713A7E47" w14:textId="3E563BBE" w:rsidR="00FE03CA" w:rsidRDefault="00FE03CA" w:rsidP="008B01E3">
      <w:pPr>
        <w:spacing w:line="240" w:lineRule="auto"/>
      </w:pPr>
      <w:r>
        <w:t xml:space="preserve">- storitve </w:t>
      </w:r>
      <w:r w:rsidR="008B01E3">
        <w:t xml:space="preserve">od </w:t>
      </w:r>
      <w:r w:rsidR="008B01E3" w:rsidRPr="00DF0E9D">
        <w:t>4</w:t>
      </w:r>
      <w:r>
        <w:t>.</w:t>
      </w:r>
      <w:r w:rsidR="008B01E3" w:rsidRPr="00DF0E9D">
        <w:t xml:space="preserve"> </w:t>
      </w:r>
      <w:r w:rsidR="008B01E3">
        <w:t xml:space="preserve">do </w:t>
      </w:r>
      <w:r w:rsidR="008B01E3" w:rsidRPr="00DF0E9D">
        <w:t>8</w:t>
      </w:r>
      <w:r>
        <w:t>.</w:t>
      </w:r>
      <w:r w:rsidR="003E7B06">
        <w:t xml:space="preserve"> (mesečne situacije)</w:t>
      </w:r>
      <w:r>
        <w:t xml:space="preserve"> ter </w:t>
      </w:r>
    </w:p>
    <w:p w14:paraId="7AA2C11F" w14:textId="14EFF33F" w:rsidR="00FE03CA" w:rsidRDefault="00FE03CA" w:rsidP="00FE03CA">
      <w:pPr>
        <w:spacing w:line="240" w:lineRule="auto"/>
      </w:pPr>
      <w:r>
        <w:t xml:space="preserve">- </w:t>
      </w:r>
      <w:r w:rsidR="008B01E3" w:rsidRPr="00DF0E9D">
        <w:t>storitve</w:t>
      </w:r>
      <w:r>
        <w:t xml:space="preserve"> iz</w:t>
      </w:r>
      <w:r w:rsidR="008B01E3" w:rsidRPr="00DF0E9D">
        <w:t xml:space="preserve"> </w:t>
      </w:r>
      <w:r w:rsidR="003E7B06">
        <w:t xml:space="preserve">9. in 10. </w:t>
      </w:r>
      <w:r w:rsidRPr="00FE03CA">
        <w:t>točke</w:t>
      </w:r>
      <w:r>
        <w:t xml:space="preserve"> tretjega </w:t>
      </w:r>
      <w:r w:rsidRPr="00FE03CA">
        <w:t>odstavka 2. člena te pogodbe</w:t>
      </w:r>
      <w:r>
        <w:t>.</w:t>
      </w:r>
    </w:p>
    <w:p w14:paraId="3FC6B753" w14:textId="77777777" w:rsidR="00AF2F08" w:rsidRDefault="00AF2F08" w:rsidP="001D03E2">
      <w:pPr>
        <w:spacing w:line="240" w:lineRule="auto"/>
        <w:rPr>
          <w:snapToGrid w:val="0"/>
          <w:color w:val="000000"/>
        </w:rPr>
      </w:pPr>
    </w:p>
    <w:p w14:paraId="4573BDCC" w14:textId="4CD63114" w:rsidR="00AF2F08" w:rsidRDefault="00AF2F08" w:rsidP="001D03E2">
      <w:pPr>
        <w:spacing w:line="240" w:lineRule="auto"/>
      </w:pPr>
      <w:r w:rsidRPr="00110FC0">
        <w:rPr>
          <w:snapToGrid w:val="0"/>
        </w:rPr>
        <w:t xml:space="preserve">Rok plačila je </w:t>
      </w:r>
      <w:r>
        <w:rPr>
          <w:snapToGrid w:val="0"/>
        </w:rPr>
        <w:t xml:space="preserve">največ </w:t>
      </w:r>
      <w:r w:rsidRPr="00110FC0">
        <w:rPr>
          <w:snapToGrid w:val="0"/>
        </w:rPr>
        <w:t>30</w:t>
      </w:r>
      <w:r w:rsidR="00530585">
        <w:rPr>
          <w:snapToGrid w:val="0"/>
        </w:rPr>
        <w:t xml:space="preserve"> (trideset)</w:t>
      </w:r>
      <w:r>
        <w:rPr>
          <w:snapToGrid w:val="0"/>
        </w:rPr>
        <w:t xml:space="preserve"> dni </w:t>
      </w:r>
      <w:r w:rsidRPr="00110FC0">
        <w:rPr>
          <w:snapToGrid w:val="0"/>
        </w:rPr>
        <w:t xml:space="preserve">od uradnega prejema pravilno </w:t>
      </w:r>
      <w:r w:rsidRPr="00110FC0">
        <w:t>izstavljenega računa</w:t>
      </w:r>
      <w:r w:rsidR="00530585">
        <w:t>.</w:t>
      </w:r>
    </w:p>
    <w:p w14:paraId="0445225D" w14:textId="77777777" w:rsidR="00AF2F08" w:rsidRDefault="00AF2F08" w:rsidP="001D03E2">
      <w:pPr>
        <w:spacing w:line="240" w:lineRule="auto"/>
      </w:pPr>
    </w:p>
    <w:p w14:paraId="6B4408CC" w14:textId="77777777" w:rsidR="00AF2F08" w:rsidRPr="00736A89" w:rsidRDefault="00AF2F08" w:rsidP="001D03E2">
      <w:pPr>
        <w:spacing w:line="240" w:lineRule="auto"/>
      </w:pPr>
      <w:r w:rsidRPr="00736A89">
        <w:t>Ne glede na prejšnji odstavek, je plačilni rok takšen, kot ga določa trenutno veljavna zakonodaja.</w:t>
      </w:r>
    </w:p>
    <w:p w14:paraId="2C127119" w14:textId="77777777" w:rsidR="00AF2F08" w:rsidRDefault="00AF2F08" w:rsidP="001D03E2">
      <w:pPr>
        <w:spacing w:line="240" w:lineRule="auto"/>
      </w:pPr>
    </w:p>
    <w:p w14:paraId="5A8990A4" w14:textId="77777777" w:rsidR="00AF2F08" w:rsidRPr="00FF7D74" w:rsidRDefault="00AF2F08" w:rsidP="001D03E2">
      <w:pPr>
        <w:shd w:val="clear" w:color="auto" w:fill="FFFFFF"/>
        <w:spacing w:line="240" w:lineRule="auto"/>
      </w:pPr>
      <w:r w:rsidRPr="00FF7D74">
        <w:t>Rok plačila začne teči naslednji dan po prejemu računa, ki je podlaga za izplačilo. Če zadnji dan roka sovpada z dnem, ko je po zakonu dela prost dan oziroma v plačilnem sistemu TARGET</w:t>
      </w:r>
      <w:r>
        <w:t>2</w:t>
      </w:r>
      <w:r w:rsidRPr="00FF7D74">
        <w:t xml:space="preserve"> ni opredeljen kot plačilni dan, se za zadnji dan roka šteje naslednji delavnik oziroma naslednji plačilni dan v sistemu TARGET</w:t>
      </w:r>
      <w:r>
        <w:t>2</w:t>
      </w:r>
      <w:r w:rsidRPr="00FF7D74">
        <w:t>.</w:t>
      </w:r>
    </w:p>
    <w:p w14:paraId="6A7EC522" w14:textId="77777777" w:rsidR="00AF2F08" w:rsidRDefault="00AF2F08" w:rsidP="001D03E2">
      <w:pPr>
        <w:shd w:val="clear" w:color="auto" w:fill="FFFFFF"/>
        <w:spacing w:line="240" w:lineRule="auto"/>
      </w:pPr>
    </w:p>
    <w:p w14:paraId="1E8E4C8D" w14:textId="40E3CA4B" w:rsidR="002F2ADC" w:rsidRPr="001B6349" w:rsidRDefault="00AF2F08" w:rsidP="00885525">
      <w:pPr>
        <w:spacing w:line="240" w:lineRule="auto"/>
      </w:pPr>
      <w:r w:rsidRPr="00EB3F6F">
        <w:t>Naročnik poravna račun na transakcijski račun</w:t>
      </w:r>
      <w:r>
        <w:t xml:space="preserve"> izvajalca, ki je </w:t>
      </w:r>
      <w:r w:rsidRPr="00774895">
        <w:t>naveden na računu.</w:t>
      </w:r>
    </w:p>
    <w:p w14:paraId="541B85D4" w14:textId="77777777" w:rsidR="002F2ADC" w:rsidRPr="001B6349" w:rsidRDefault="002F2ADC" w:rsidP="002F2ADC">
      <w:pPr>
        <w:spacing w:line="260" w:lineRule="exact"/>
      </w:pPr>
    </w:p>
    <w:p w14:paraId="3EE9F03B" w14:textId="64D5EEB1" w:rsidR="002F2ADC" w:rsidRPr="001B6349" w:rsidRDefault="009B380A" w:rsidP="00EE1EB6">
      <w:pPr>
        <w:spacing w:line="260" w:lineRule="exact"/>
        <w:ind w:left="360"/>
        <w:jc w:val="center"/>
      </w:pPr>
      <w:r>
        <w:t>1</w:t>
      </w:r>
      <w:r w:rsidR="003A7928">
        <w:t>6</w:t>
      </w:r>
      <w:r>
        <w:t>.</w:t>
      </w:r>
      <w:r w:rsidR="002F2ADC" w:rsidRPr="001B6349">
        <w:t xml:space="preserve"> člen</w:t>
      </w:r>
    </w:p>
    <w:p w14:paraId="2FB1D596" w14:textId="77777777" w:rsidR="002F2ADC" w:rsidRPr="001B6349" w:rsidRDefault="002F2ADC" w:rsidP="002F2ADC">
      <w:pPr>
        <w:autoSpaceDE/>
        <w:autoSpaceDN/>
        <w:adjustRightInd/>
        <w:spacing w:line="260" w:lineRule="exact"/>
      </w:pPr>
    </w:p>
    <w:p w14:paraId="545BA047" w14:textId="544D58F4" w:rsidR="002F2ADC" w:rsidRPr="001B6349" w:rsidRDefault="002F2ADC" w:rsidP="002F2ADC">
      <w:pPr>
        <w:autoSpaceDE/>
        <w:autoSpaceDN/>
        <w:adjustRightInd/>
        <w:spacing w:line="260" w:lineRule="exact"/>
      </w:pPr>
      <w:r w:rsidRPr="00744E5A">
        <w:t>Po uspešno končani</w:t>
      </w:r>
      <w:r w:rsidR="009106CA">
        <w:t xml:space="preserve"> namestitvi strojne opreme in delovanju programske opreme</w:t>
      </w:r>
      <w:r w:rsidRPr="00744E5A">
        <w:t xml:space="preserve"> in primopredaji del ter po dokončanju vseh pogodbenih obveznosti, bo izvajalec predložil končni obračun</w:t>
      </w:r>
      <w:r w:rsidR="00C966C6">
        <w:t xml:space="preserve"> vseh pogodbeno dogovorjenih obveznosti.</w:t>
      </w:r>
    </w:p>
    <w:p w14:paraId="73ED2548" w14:textId="77777777" w:rsidR="002F2ADC" w:rsidRPr="001B6349" w:rsidRDefault="002F2ADC" w:rsidP="002F2ADC">
      <w:pPr>
        <w:autoSpaceDE/>
        <w:autoSpaceDN/>
        <w:adjustRightInd/>
        <w:spacing w:line="260" w:lineRule="exact"/>
      </w:pPr>
    </w:p>
    <w:p w14:paraId="6BBC2567" w14:textId="6784C361" w:rsidR="002F2ADC" w:rsidRPr="001B6349" w:rsidRDefault="002F2ADC" w:rsidP="002F2ADC">
      <w:pPr>
        <w:autoSpaceDE/>
        <w:autoSpaceDN/>
        <w:adjustRightInd/>
        <w:spacing w:line="260" w:lineRule="exact"/>
      </w:pPr>
      <w:r w:rsidRPr="001B6349">
        <w:lastRenderedPageBreak/>
        <w:t>Končn</w:t>
      </w:r>
      <w:r>
        <w:t>i obračun</w:t>
      </w:r>
      <w:r w:rsidRPr="001B6349">
        <w:t xml:space="preserve"> je lahko potrjen šele, ko izvajalec izpolni obveznosti izdaje finančnega zavarovanja za odpravo napak v garancijskem roku, ki je podrobneje </w:t>
      </w:r>
      <w:r w:rsidRPr="001820BD">
        <w:t xml:space="preserve">določeno v </w:t>
      </w:r>
      <w:r w:rsidR="00FE03CA" w:rsidRPr="001820BD">
        <w:t>2</w:t>
      </w:r>
      <w:r w:rsidR="003E5111">
        <w:t>7</w:t>
      </w:r>
      <w:r w:rsidRPr="001820BD">
        <w:t>. členu te pogodbe</w:t>
      </w:r>
      <w:r w:rsidRPr="001B6349">
        <w:t xml:space="preserve">. </w:t>
      </w:r>
    </w:p>
    <w:p w14:paraId="2BF3D023" w14:textId="77777777" w:rsidR="002F2ADC" w:rsidRPr="001B6349" w:rsidRDefault="002F2ADC" w:rsidP="002F2ADC">
      <w:pPr>
        <w:spacing w:line="260" w:lineRule="exact"/>
        <w:rPr>
          <w:b/>
          <w:bCs/>
        </w:rPr>
      </w:pPr>
    </w:p>
    <w:p w14:paraId="4384A1F6" w14:textId="16F03305" w:rsidR="002F2ADC" w:rsidRPr="001B6349" w:rsidRDefault="009B380A" w:rsidP="00EE1EB6">
      <w:pPr>
        <w:spacing w:line="260" w:lineRule="exact"/>
        <w:ind w:left="360"/>
        <w:jc w:val="center"/>
      </w:pPr>
      <w:r w:rsidRPr="003A7928">
        <w:t>1</w:t>
      </w:r>
      <w:r w:rsidR="003A7928">
        <w:t>7</w:t>
      </w:r>
      <w:r w:rsidRPr="003A7928">
        <w:t xml:space="preserve">. </w:t>
      </w:r>
      <w:r w:rsidR="002F2ADC" w:rsidRPr="003A7928">
        <w:t xml:space="preserve"> </w:t>
      </w:r>
      <w:r w:rsidR="002F2ADC" w:rsidRPr="001B6349">
        <w:t>člen</w:t>
      </w:r>
    </w:p>
    <w:p w14:paraId="52462CA3" w14:textId="77777777" w:rsidR="002F2ADC" w:rsidRPr="001B6349" w:rsidRDefault="002F2ADC" w:rsidP="002F2ADC">
      <w:pPr>
        <w:spacing w:line="260" w:lineRule="exact"/>
      </w:pPr>
    </w:p>
    <w:p w14:paraId="692B53FC" w14:textId="29AF06D5" w:rsidR="002F2ADC" w:rsidRPr="001B6349" w:rsidRDefault="002F2ADC" w:rsidP="002F2ADC">
      <w:pPr>
        <w:spacing w:line="260" w:lineRule="exact"/>
      </w:pPr>
      <w:r w:rsidRPr="001B6349">
        <w:t xml:space="preserve">Izvajalec mora takoj po dokončanju izvedbe </w:t>
      </w:r>
      <w:r>
        <w:t xml:space="preserve">pogodbenih </w:t>
      </w:r>
      <w:r w:rsidR="00C966C6">
        <w:t xml:space="preserve">obveznosti </w:t>
      </w:r>
      <w:r>
        <w:t>l</w:t>
      </w:r>
      <w:r w:rsidRPr="001B6349">
        <w:t xml:space="preserve"> pisno obvestiti naročnika, da so dela po tej pogodbi končana. </w:t>
      </w:r>
    </w:p>
    <w:p w14:paraId="3E41E488" w14:textId="77777777" w:rsidR="002F2ADC" w:rsidRPr="001B6349" w:rsidRDefault="002F2ADC" w:rsidP="002F2ADC">
      <w:pPr>
        <w:spacing w:line="260" w:lineRule="exact"/>
      </w:pPr>
    </w:p>
    <w:p w14:paraId="00E90429" w14:textId="77777777" w:rsidR="002F2ADC" w:rsidRDefault="002F2ADC" w:rsidP="002F2ADC">
      <w:pPr>
        <w:spacing w:line="260" w:lineRule="exact"/>
      </w:pPr>
      <w:r w:rsidRPr="001B6349">
        <w:t>Po zaključku del se najkasneje v roku pet delovnih dni od obvestila izvajalca, da je končal z deli</w:t>
      </w:r>
      <w:r>
        <w:t>,</w:t>
      </w:r>
      <w:r w:rsidRPr="001B6349">
        <w:t xml:space="preserve"> izvede kvalitativni pregled in sestavi zapisnik o kvalitativnem pregledu pogodbenih del.</w:t>
      </w:r>
    </w:p>
    <w:p w14:paraId="065148B4" w14:textId="77777777" w:rsidR="002F2ADC" w:rsidRPr="001B6349" w:rsidRDefault="002F2ADC" w:rsidP="002F2ADC">
      <w:pPr>
        <w:spacing w:line="260" w:lineRule="exact"/>
      </w:pPr>
    </w:p>
    <w:p w14:paraId="775ED085" w14:textId="77777777" w:rsidR="002F2ADC" w:rsidRPr="001B6349" w:rsidRDefault="002F2ADC" w:rsidP="002F2ADC">
      <w:pPr>
        <w:spacing w:line="260" w:lineRule="exact"/>
      </w:pPr>
      <w:r w:rsidRPr="001B6349">
        <w:t xml:space="preserve">V primeru ugotovljenih pomanjkljivosti oziroma napak, mora izvajalec slednje odpraviti v roku, ki ga v zapisniku o kvalitativnem pregledu pogodbenih del določita naročnik ter izvajalec in je lahko največ pet delovnih dni od kvalitativnega pregleda. Po odpravi pomanjkljivosti oziroma napak se ponovno opravi kvalitativni pregled </w:t>
      </w:r>
      <w:bookmarkStart w:id="8" w:name="_Hlk106976093"/>
      <w:r w:rsidRPr="001B6349">
        <w:t>in sestavi zapisnik o kvalitativnem pregledu pogodbenih del</w:t>
      </w:r>
      <w:bookmarkEnd w:id="8"/>
      <w:r w:rsidRPr="001B6349">
        <w:t>.</w:t>
      </w:r>
    </w:p>
    <w:p w14:paraId="0B726D52" w14:textId="77777777" w:rsidR="002F2ADC" w:rsidRPr="001B6349" w:rsidRDefault="002F2ADC" w:rsidP="002F2ADC">
      <w:pPr>
        <w:spacing w:line="260" w:lineRule="exact"/>
      </w:pPr>
    </w:p>
    <w:p w14:paraId="3FD8A5B3" w14:textId="77777777" w:rsidR="002F2ADC" w:rsidRPr="001B6349" w:rsidRDefault="002F2ADC" w:rsidP="002F2ADC">
      <w:pPr>
        <w:spacing w:line="260" w:lineRule="exact"/>
      </w:pPr>
      <w:r w:rsidRPr="001B6349">
        <w:t>Naročnik izvede največ tri kvalitativne preglede. V primeru, da so na tretjem kvalitativnem pregledu ugotovljene pomanjkljivosti oziroma napake, lahko naročnik unovči zavarovanje za dobro izvedbo pogodbenih obveznosti.</w:t>
      </w:r>
    </w:p>
    <w:p w14:paraId="7559A5BB" w14:textId="77777777" w:rsidR="002F2ADC" w:rsidRPr="001B6349" w:rsidRDefault="002F2ADC" w:rsidP="002F2ADC">
      <w:pPr>
        <w:spacing w:line="260" w:lineRule="exact"/>
      </w:pPr>
    </w:p>
    <w:p w14:paraId="0B37F1BF" w14:textId="77777777" w:rsidR="002F2ADC" w:rsidRPr="001B6349" w:rsidRDefault="002F2ADC" w:rsidP="002F2ADC">
      <w:pPr>
        <w:spacing w:line="260" w:lineRule="exact"/>
      </w:pPr>
      <w:r w:rsidRPr="001B6349">
        <w:t xml:space="preserve">Naročnik prevzame od izvajalca pogodbena dela (primopredaja pogodbenih del) najkasneje v roku pet delovnih dni od kvalitativnega pregleda, pod pogojem, da so dela kvalitetno izvedena in da so odpravljene vse pomanjkljivosti oziroma napake iz zapisnika o kvalitativnem pregledu. Pri prevzemu, poleg naročnika in izvajalca, </w:t>
      </w:r>
      <w:r>
        <w:t xml:space="preserve">lahko </w:t>
      </w:r>
      <w:r w:rsidRPr="001B6349">
        <w:t xml:space="preserve">sodeluje tudi </w:t>
      </w:r>
      <w:r>
        <w:t>uporabnik objekta</w:t>
      </w:r>
      <w:r w:rsidRPr="001B6349">
        <w:t>.</w:t>
      </w:r>
    </w:p>
    <w:p w14:paraId="7C41D4C5" w14:textId="77777777" w:rsidR="002F2ADC" w:rsidRPr="001B6349" w:rsidRDefault="002F2ADC" w:rsidP="002F2ADC">
      <w:pPr>
        <w:spacing w:line="260" w:lineRule="exact"/>
      </w:pPr>
    </w:p>
    <w:p w14:paraId="048C861A" w14:textId="77777777" w:rsidR="002F2ADC" w:rsidRPr="001B6349" w:rsidRDefault="002F2ADC" w:rsidP="002F2ADC">
      <w:pPr>
        <w:spacing w:line="260" w:lineRule="exact"/>
      </w:pPr>
      <w:r w:rsidRPr="001B6349">
        <w:t xml:space="preserve">V primeru, da izvajalec neupravičeno zavlačuje s pozivom naročniku na prevzem del, lahko </w:t>
      </w:r>
      <w:bookmarkStart w:id="9" w:name="_Hlk105769937"/>
      <w:r w:rsidRPr="001B6349">
        <w:t>naročnik sam razpiše datum primopredaje pogodbenih del, na katero povabi tudi izvajalca</w:t>
      </w:r>
      <w:bookmarkEnd w:id="9"/>
      <w:r w:rsidRPr="001B6349">
        <w:t>. V primeru, da izvajalec neupravičeno odkloni udeležbo pri primopredaji pogodbenih del ali podpis primopredajnega zapisnika ali se ne odzove na poziv naročnika, lahko primopredajo pogodbenih del opravi samo naročnik, ki tudi sam pripravi in podpiše primopredajni zapisnik. V takšnem primeru pogodbena stranka, ki je opravila enostransko primopredajo, ne sme trpeti nikakršnih negativnih posledic zaradi nesodelovanja druge pogodbene stranke. Prostori, okolica morata biti očiščena in nepoškodovana. Ob primopredaji pogodbenih del mora izvajalec naročniku predati tudi vso potrebno dokumentacijo in pripadajoče garancijske liste za vgrajene materiale, meritve, izjave o skladnosti, navodila za uporabo, dokazilo o odvozu gradbenih odpadkov na trajno deponijo.</w:t>
      </w:r>
    </w:p>
    <w:p w14:paraId="1E0142BA" w14:textId="77777777" w:rsidR="002F2ADC" w:rsidRPr="001B6349" w:rsidRDefault="002F2ADC" w:rsidP="002F2ADC">
      <w:pPr>
        <w:spacing w:line="260" w:lineRule="exact"/>
      </w:pPr>
    </w:p>
    <w:p w14:paraId="3169A4A6" w14:textId="77777777" w:rsidR="002F2ADC" w:rsidRPr="001B6349" w:rsidRDefault="002F2ADC" w:rsidP="002F2ADC">
      <w:pPr>
        <w:spacing w:line="260" w:lineRule="exact"/>
      </w:pPr>
      <w:r w:rsidRPr="001B6349">
        <w:t>Primopredaja pogodbenih del je uspešno izvedena in se sestavi primopredajni zapisnik, ko je izveden kvalitativni pregled na način določen v petem odstavku tega člena in izvajalec predloži vso v prejšnjem odstavku predmetnega člena navedeno dokumentacijo s pripadajočimi garancijskimi listi in finančnim zavarovanjem za odpravo napak v garancijskem roku, torej ob podpisu zapisnika končnega obračuna.</w:t>
      </w:r>
    </w:p>
    <w:p w14:paraId="27CA2B6C" w14:textId="77777777" w:rsidR="00C26067" w:rsidRDefault="00C26067" w:rsidP="00C26067">
      <w:pPr>
        <w:spacing w:line="240" w:lineRule="auto"/>
      </w:pPr>
    </w:p>
    <w:p w14:paraId="0B7994D5" w14:textId="26A52005" w:rsidR="00C26067" w:rsidRPr="006141F1" w:rsidRDefault="00C26067" w:rsidP="00C26067">
      <w:pPr>
        <w:spacing w:line="240" w:lineRule="auto"/>
      </w:pPr>
      <w:r w:rsidRPr="006141F1">
        <w:t xml:space="preserve">Če naročnik po namestitvi nadgradenj in sprememb na produkcijsko okolje, kar pomeni po že opravljenem prevzemu, ugotovi bistvena odstopanja od specifikacije zahtev, mora izvajalec v roku </w:t>
      </w:r>
      <w:r>
        <w:t>petih</w:t>
      </w:r>
      <w:r w:rsidRPr="006141F1">
        <w:t xml:space="preserve"> delovnih dni od obvestila naročnika oz. po dogovoru z naročnikom odpraviti vsa neskladja.</w:t>
      </w:r>
    </w:p>
    <w:p w14:paraId="524F791C" w14:textId="77777777" w:rsidR="00C26067" w:rsidRPr="006141F1" w:rsidRDefault="00C26067" w:rsidP="00C26067">
      <w:pPr>
        <w:spacing w:line="240" w:lineRule="auto"/>
      </w:pPr>
    </w:p>
    <w:p w14:paraId="03BD2F08" w14:textId="77777777" w:rsidR="00C26067" w:rsidRPr="006141F1" w:rsidRDefault="00C26067" w:rsidP="00C26067">
      <w:pPr>
        <w:spacing w:line="240" w:lineRule="auto"/>
      </w:pPr>
      <w:r w:rsidRPr="006141F1">
        <w:t>Če naročnik pisno ugotovi in obvesti izvajalca, da sta kvaliteta in obseg sporna, zadrži izplačilo zadnjega izdanega računa.</w:t>
      </w:r>
    </w:p>
    <w:p w14:paraId="41245392" w14:textId="77777777" w:rsidR="00C26067" w:rsidRDefault="00C26067" w:rsidP="00C26067">
      <w:pPr>
        <w:spacing w:line="240" w:lineRule="auto"/>
      </w:pPr>
    </w:p>
    <w:p w14:paraId="3CDE4E4B" w14:textId="12029C3E" w:rsidR="002F2ADC" w:rsidRPr="001B6349" w:rsidRDefault="00C26067" w:rsidP="003A7928">
      <w:pPr>
        <w:spacing w:line="240" w:lineRule="auto"/>
      </w:pPr>
      <w:r w:rsidRPr="006141F1">
        <w:t>Če je izvajalec že izstavil račun, in neskladje še ni odpravljeno, naročnik zadrži plačilo do odprave neskladja.</w:t>
      </w:r>
    </w:p>
    <w:p w14:paraId="376E72DB" w14:textId="17E206CF" w:rsidR="002F2ADC" w:rsidRPr="00AD7DEE" w:rsidRDefault="009B380A" w:rsidP="005F1BF4">
      <w:pPr>
        <w:spacing w:line="260" w:lineRule="exact"/>
        <w:ind w:left="360"/>
        <w:jc w:val="center"/>
      </w:pPr>
      <w:r>
        <w:t>1</w:t>
      </w:r>
      <w:r w:rsidR="003A7928">
        <w:t>8</w:t>
      </w:r>
      <w:r>
        <w:t xml:space="preserve">. </w:t>
      </w:r>
      <w:r w:rsidR="002F2ADC" w:rsidRPr="00AD7DEE">
        <w:t>člen</w:t>
      </w:r>
    </w:p>
    <w:p w14:paraId="23390CB5" w14:textId="77777777" w:rsidR="002F2ADC" w:rsidRPr="003468A6" w:rsidRDefault="002F2ADC" w:rsidP="002F2ADC">
      <w:pPr>
        <w:autoSpaceDE/>
        <w:autoSpaceDN/>
        <w:adjustRightInd/>
        <w:spacing w:line="260" w:lineRule="exact"/>
        <w:rPr>
          <w:color w:val="000000" w:themeColor="text1"/>
        </w:rPr>
      </w:pPr>
    </w:p>
    <w:p w14:paraId="5EA94ABA" w14:textId="3C27C7C9" w:rsidR="002F2ADC" w:rsidRPr="003468A6" w:rsidRDefault="002F2ADC" w:rsidP="002F2ADC">
      <w:pPr>
        <w:autoSpaceDE/>
        <w:autoSpaceDN/>
        <w:adjustRightInd/>
        <w:spacing w:line="260" w:lineRule="exact"/>
        <w:rPr>
          <w:color w:val="000000" w:themeColor="text1"/>
        </w:rPr>
      </w:pPr>
      <w:r w:rsidRPr="003468A6">
        <w:rPr>
          <w:color w:val="000000" w:themeColor="text1"/>
        </w:rPr>
        <w:t xml:space="preserve">Za uspešno končana dela se šteje ustrezno podpisan primopredajni zapisnik, ki ga podpišeta naročnik in izvajalec, razen v primeru iz šestega odstavka prejšnjega člena. </w:t>
      </w:r>
    </w:p>
    <w:p w14:paraId="48693A2B" w14:textId="77777777" w:rsidR="002F2ADC" w:rsidRPr="00A1075B" w:rsidRDefault="002F2ADC" w:rsidP="002F2ADC">
      <w:pPr>
        <w:autoSpaceDE/>
        <w:autoSpaceDN/>
        <w:adjustRightInd/>
        <w:spacing w:line="260" w:lineRule="exact"/>
      </w:pPr>
    </w:p>
    <w:p w14:paraId="07E95B4A" w14:textId="13D81F6B" w:rsidR="002F2ADC" w:rsidRDefault="002F2ADC" w:rsidP="002F2ADC">
      <w:pPr>
        <w:spacing w:line="260" w:lineRule="exact"/>
      </w:pPr>
      <w:r w:rsidRPr="00655830">
        <w:lastRenderedPageBreak/>
        <w:t xml:space="preserve">Izvajalec bo opravljena dela </w:t>
      </w:r>
      <w:r w:rsidR="00166159">
        <w:t xml:space="preserve">za </w:t>
      </w:r>
      <w:r w:rsidR="00166159">
        <w:t xml:space="preserve">storitve od </w:t>
      </w:r>
      <w:r w:rsidR="00166159" w:rsidRPr="00DF0E9D">
        <w:t>4</w:t>
      </w:r>
      <w:r w:rsidR="00166159">
        <w:t>.</w:t>
      </w:r>
      <w:r w:rsidR="00166159" w:rsidRPr="00DF0E9D">
        <w:t xml:space="preserve"> </w:t>
      </w:r>
      <w:r w:rsidR="00166159">
        <w:t xml:space="preserve">do </w:t>
      </w:r>
      <w:r w:rsidR="00166159" w:rsidRPr="00DF0E9D">
        <w:t>8</w:t>
      </w:r>
      <w:r w:rsidR="00166159">
        <w:t xml:space="preserve">. </w:t>
      </w:r>
      <w:r w:rsidR="00166159" w:rsidRPr="00FE03CA">
        <w:t>točke</w:t>
      </w:r>
      <w:r w:rsidR="00166159">
        <w:t xml:space="preserve"> tretjega </w:t>
      </w:r>
      <w:r w:rsidR="00166159" w:rsidRPr="00FE03CA">
        <w:t>odstavka 2. člena te pogodbe</w:t>
      </w:r>
      <w:r w:rsidR="00166159">
        <w:t xml:space="preserve">, </w:t>
      </w:r>
      <w:r w:rsidRPr="00655830">
        <w:t xml:space="preserve">naročniku obračunaval z začasnimi mesečnimi situacijami </w:t>
      </w:r>
      <w:r w:rsidRPr="00C95CDF">
        <w:t>ali situacijami v drugih časovnih okvirjih</w:t>
      </w:r>
      <w:r>
        <w:t xml:space="preserve"> </w:t>
      </w:r>
      <w:r w:rsidRPr="00655830">
        <w:t>za vsa do takrat opravljena dela v celoti, do skupne višine seštevka začasnih mesečnih situacij do največ 95 odstotkov celotne vrednosti pogodbenih del, preostalih najmanj pet odstotkov opravljenih del pa s končno obračunsko situacijo, ki se obračuna po odpravi napak in primopredaji del iz te pogodbe. Zadnjo, končno obračunsko situacijo v višini najmanj pet odstotkov celotne vrednosti pogodbenih del, bo izvajalec obračunal po opravljenem kvalitativnem pregledu izvršenih del, odpravi morebitnih napak, ugotovljenih na kvalitativnem pregledu, primopredaji predmeta pogodbe (podpis primopredajnega zapisnika) ter izdelavi zapisnika o končnem obračunu upoštevajoč določila pogodbe.</w:t>
      </w:r>
    </w:p>
    <w:p w14:paraId="1E5FED4B" w14:textId="77777777" w:rsidR="002F2ADC" w:rsidRDefault="002F2ADC" w:rsidP="002F2ADC">
      <w:pPr>
        <w:spacing w:line="260" w:lineRule="exact"/>
      </w:pPr>
    </w:p>
    <w:p w14:paraId="611F0DB1" w14:textId="791485C5" w:rsidR="002F2ADC" w:rsidRPr="001B6349" w:rsidRDefault="002F2ADC" w:rsidP="002F2ADC">
      <w:pPr>
        <w:spacing w:line="260" w:lineRule="exact"/>
      </w:pPr>
      <w:r w:rsidRPr="001B6349">
        <w:t xml:space="preserve">Izvajalec mora vsako začasno situacijo sestaviti na podlagi s strani </w:t>
      </w:r>
      <w:r>
        <w:t>naročnika</w:t>
      </w:r>
      <w:r w:rsidRPr="001B6349">
        <w:t xml:space="preserve"> potrjenega dokumenta o dejansko izvedenih delih - knjige obračunskih izmer, izvršenih do </w:t>
      </w:r>
      <w:r w:rsidR="00166159">
        <w:t>zadnjega dne</w:t>
      </w:r>
      <w:r w:rsidRPr="001B6349">
        <w:t xml:space="preserve"> v obračunskem mesecu</w:t>
      </w:r>
      <w:r>
        <w:t xml:space="preserve"> ali v drugih časovnih okvirjih</w:t>
      </w:r>
      <w:r w:rsidRPr="001B6349">
        <w:t xml:space="preserve">, in enotnih cenah </w:t>
      </w:r>
      <w:r w:rsidRPr="003468A6">
        <w:rPr>
          <w:color w:val="000000" w:themeColor="text1"/>
        </w:rPr>
        <w:t xml:space="preserve">iz Priloge 1 te pogodbe, ter </w:t>
      </w:r>
      <w:r w:rsidRPr="001B6349">
        <w:t xml:space="preserve">jo pregledano in potrjeno s strani </w:t>
      </w:r>
      <w:r>
        <w:t>naročnika</w:t>
      </w:r>
      <w:r w:rsidRPr="001B6349">
        <w:t>, dostaviti skrbniku na strani naročnika do najkasneje 5. v mesecu v dveh tiskanih izvodih in v elektronski obliki na e-naslov naročnika.</w:t>
      </w:r>
    </w:p>
    <w:p w14:paraId="7F5D2905" w14:textId="77777777" w:rsidR="002F2ADC" w:rsidRPr="001B6349" w:rsidRDefault="002F2ADC" w:rsidP="002F2ADC">
      <w:pPr>
        <w:spacing w:line="260" w:lineRule="exact"/>
      </w:pPr>
    </w:p>
    <w:p w14:paraId="33FBB055" w14:textId="77777777" w:rsidR="002F2ADC" w:rsidRPr="001B6349" w:rsidRDefault="002F2ADC" w:rsidP="002F2ADC">
      <w:pPr>
        <w:spacing w:line="260" w:lineRule="exact"/>
      </w:pPr>
      <w:r w:rsidRPr="001B6349">
        <w:t xml:space="preserve">Rok za </w:t>
      </w:r>
      <w:r>
        <w:t>potrjevanje</w:t>
      </w:r>
      <w:r w:rsidRPr="001B6349">
        <w:t xml:space="preserve"> iz prejšnjega odstavka tega člena je pet delovnih dni od prejema.</w:t>
      </w:r>
    </w:p>
    <w:p w14:paraId="59A88F1C" w14:textId="77777777" w:rsidR="002F2ADC" w:rsidRPr="001B6349" w:rsidRDefault="002F2ADC" w:rsidP="002F2ADC">
      <w:pPr>
        <w:spacing w:line="260" w:lineRule="exact"/>
      </w:pPr>
    </w:p>
    <w:p w14:paraId="32870408" w14:textId="77777777" w:rsidR="002F2ADC" w:rsidRPr="001B6349" w:rsidRDefault="002F2ADC" w:rsidP="002F2ADC">
      <w:pPr>
        <w:spacing w:line="260" w:lineRule="exact"/>
      </w:pPr>
      <w:r w:rsidRPr="00263D1F">
        <w:t>Iz vsake začasne situacije mora biti razvidna vrednost tekoče situacije, skupna (kumulativna) vrednost vseh začasnih situacij in še neizkoriščena pogodbena vrednost. Ko skupna vrednost doseže 80 odstotkov pogodbene vrednosti, mora izvajalec o tem takoj obvestiti naročnika.</w:t>
      </w:r>
    </w:p>
    <w:p w14:paraId="00B27F1A" w14:textId="77777777" w:rsidR="002F2ADC" w:rsidRPr="001B6349" w:rsidRDefault="002F2ADC" w:rsidP="002F2ADC">
      <w:pPr>
        <w:spacing w:line="260" w:lineRule="exact"/>
      </w:pPr>
    </w:p>
    <w:p w14:paraId="5AC2B3E7" w14:textId="77777777" w:rsidR="002F2ADC" w:rsidRPr="001B6349" w:rsidRDefault="002F2ADC" w:rsidP="002F2ADC">
      <w:pPr>
        <w:spacing w:line="260" w:lineRule="exact"/>
      </w:pPr>
      <w:r w:rsidRPr="001B6349">
        <w:t>Skrbnik pogodbe na strani naročnika bo situacijo pregledal v nadaljnjih petih delovnih dneh od prejema le-te. V primeru, da ne bo soglašal z njeno višino ali s posameznimi postavkami, jo bo potrdil v nesporni višini. Naročnik situacijo lahko tudi zavrne. Navedeni pregled ne izključuje pravice naročnika do korekture končne situacije tudi v delu, ki je z začasnimi situacijami že obračunan, potrjen in plačan.</w:t>
      </w:r>
    </w:p>
    <w:p w14:paraId="6587CB93" w14:textId="77777777" w:rsidR="00AF2F08" w:rsidRDefault="00AF2F08" w:rsidP="001D03E2">
      <w:pPr>
        <w:spacing w:line="240" w:lineRule="auto"/>
      </w:pPr>
    </w:p>
    <w:p w14:paraId="2599A710" w14:textId="77777777" w:rsidR="00AF2F08" w:rsidRDefault="00AF2F08" w:rsidP="001D03E2">
      <w:pPr>
        <w:spacing w:line="240" w:lineRule="auto"/>
      </w:pPr>
    </w:p>
    <w:p w14:paraId="12AAD06E" w14:textId="2A05D489" w:rsidR="00AF2F08" w:rsidRDefault="003A7928" w:rsidP="009B64D8">
      <w:pPr>
        <w:spacing w:line="260" w:lineRule="exact"/>
        <w:ind w:left="360"/>
        <w:jc w:val="center"/>
      </w:pPr>
      <w:r>
        <w:t>19</w:t>
      </w:r>
      <w:r w:rsidR="009B380A">
        <w:t xml:space="preserve">. </w:t>
      </w:r>
      <w:r w:rsidR="001242C4">
        <w:t>člen</w:t>
      </w:r>
    </w:p>
    <w:p w14:paraId="562925C8" w14:textId="77777777" w:rsidR="003A7928" w:rsidRPr="009B64D8" w:rsidRDefault="003A7928" w:rsidP="009B64D8">
      <w:pPr>
        <w:spacing w:line="260" w:lineRule="exact"/>
        <w:ind w:left="360"/>
        <w:jc w:val="center"/>
      </w:pPr>
    </w:p>
    <w:p w14:paraId="77985814" w14:textId="77777777" w:rsidR="009B380A" w:rsidRPr="00C662BA" w:rsidRDefault="009B380A" w:rsidP="009B380A">
      <w:pPr>
        <w:spacing w:line="240" w:lineRule="auto"/>
      </w:pPr>
      <w:bookmarkStart w:id="10" w:name="_Hlk220417134"/>
      <w:r w:rsidRPr="00C662BA">
        <w:t xml:space="preserve">Naročnik je izvajalcu zavezan za plačila do konca proračunskega leta, za nadaljnja plačila do izteka te pogodbe pa, ko bodo izpolnjeni formalni pogoji iz veljavnega zakona, ki ureja izvrševanje proračuna Republike Slovenije, ter ostalih predpisov, ki omogočajo izvrševanje sprejetega proračuna Republike Slovenije za posamezno leto. </w:t>
      </w:r>
    </w:p>
    <w:p w14:paraId="2A77F273" w14:textId="77777777" w:rsidR="009B380A" w:rsidRPr="00C662BA" w:rsidRDefault="009B380A" w:rsidP="009B380A">
      <w:pPr>
        <w:spacing w:line="240" w:lineRule="auto"/>
      </w:pPr>
    </w:p>
    <w:p w14:paraId="569CF0EE" w14:textId="77777777" w:rsidR="009B380A" w:rsidRPr="00C662BA" w:rsidRDefault="009B380A" w:rsidP="009B380A">
      <w:pPr>
        <w:spacing w:line="240" w:lineRule="auto"/>
      </w:pPr>
      <w:r w:rsidRPr="00C662BA">
        <w:t>Če pogoji za nadaljnja plačila ne bodo izpolnjeni, bo naročnik:</w:t>
      </w:r>
    </w:p>
    <w:p w14:paraId="5DD3BB6B" w14:textId="77777777" w:rsidR="009B380A" w:rsidRPr="00C662BA" w:rsidRDefault="009B380A" w:rsidP="009B380A">
      <w:pPr>
        <w:pStyle w:val="Odstavekseznama"/>
        <w:numPr>
          <w:ilvl w:val="0"/>
          <w:numId w:val="104"/>
        </w:numPr>
        <w:spacing w:after="0" w:line="240" w:lineRule="auto"/>
      </w:pPr>
      <w:r w:rsidRPr="00C662BA">
        <w:t>odložil izvajanje pogodbe, tako da ne bo naročal predmeta pogodbe in ne bo izvajal pogodbe v breme proračunov prihodnjih let, dokler za ta namen nima zagotovljenih pravic porabe v posebnem delu proračuna, o čemer bo naročnik pisno obvesti izvajalca, ali</w:t>
      </w:r>
    </w:p>
    <w:p w14:paraId="1EC9D35C" w14:textId="77777777" w:rsidR="009B380A" w:rsidRDefault="009B380A" w:rsidP="009B380A">
      <w:pPr>
        <w:pStyle w:val="Odstavekseznama"/>
        <w:numPr>
          <w:ilvl w:val="0"/>
          <w:numId w:val="104"/>
        </w:numPr>
        <w:spacing w:after="0" w:line="240" w:lineRule="auto"/>
      </w:pPr>
      <w:r w:rsidRPr="00C662BA">
        <w:t>odpovedal pogodbo brez vsakih pravnih ali finančnih posledic in o tem takoj obvestil izvajalca</w:t>
      </w:r>
      <w:r>
        <w:t>, s tem, da je p</w:t>
      </w:r>
      <w:r w:rsidRPr="00C662BA">
        <w:t>ogodba odpovedana s potekom 15 dni od dne prejema pisnega obvestila naročnika</w:t>
      </w:r>
      <w:r>
        <w:t>, o</w:t>
      </w:r>
      <w:r w:rsidRPr="00C662BA">
        <w:t xml:space="preserve">bveznosti in pravice, nastale do dne prenehanja pogodbe, </w:t>
      </w:r>
      <w:r>
        <w:t xml:space="preserve">pa </w:t>
      </w:r>
      <w:r w:rsidRPr="00C662BA">
        <w:t>morata naročnik in izvajalec medsebojno izpolniti ter poravnati.</w:t>
      </w:r>
    </w:p>
    <w:bookmarkEnd w:id="10"/>
    <w:p w14:paraId="49AD7014" w14:textId="77777777" w:rsidR="00AF2F08" w:rsidRPr="006141F1" w:rsidRDefault="00AF2F08" w:rsidP="001D03E2">
      <w:pPr>
        <w:spacing w:line="240" w:lineRule="auto"/>
      </w:pPr>
    </w:p>
    <w:p w14:paraId="3110B583" w14:textId="7EB1D494" w:rsidR="006C235C" w:rsidRDefault="006C235C" w:rsidP="001D03E2">
      <w:pPr>
        <w:spacing w:line="240" w:lineRule="auto"/>
      </w:pPr>
    </w:p>
    <w:p w14:paraId="6C9A393F" w14:textId="0AFA4F38" w:rsidR="0088652F" w:rsidRPr="005C39AC" w:rsidRDefault="009B380A" w:rsidP="00EE1EB6">
      <w:pPr>
        <w:spacing w:line="260" w:lineRule="exact"/>
        <w:ind w:left="360"/>
        <w:jc w:val="center"/>
      </w:pPr>
      <w:r>
        <w:t>2</w:t>
      </w:r>
      <w:r w:rsidR="003A7928">
        <w:t>0</w:t>
      </w:r>
      <w:r>
        <w:t xml:space="preserve">. </w:t>
      </w:r>
      <w:r w:rsidR="007C3370">
        <w:t>člen</w:t>
      </w:r>
    </w:p>
    <w:p w14:paraId="5D9ECDE9" w14:textId="77777777" w:rsidR="001242C4" w:rsidRPr="006141F1" w:rsidRDefault="001242C4" w:rsidP="00356AE6">
      <w:pPr>
        <w:spacing w:line="240" w:lineRule="auto"/>
      </w:pPr>
      <w:bookmarkStart w:id="11" w:name="_Hlk532915355"/>
    </w:p>
    <w:p w14:paraId="304E3BB0" w14:textId="28759FE2" w:rsidR="001242C4" w:rsidRPr="00EE1EB6" w:rsidRDefault="001242C4" w:rsidP="001242C4">
      <w:pPr>
        <w:spacing w:line="240" w:lineRule="auto"/>
      </w:pPr>
      <w:r w:rsidRPr="00EE1EB6">
        <w:rPr>
          <w:lang w:eastAsia="zh-CN"/>
        </w:rPr>
        <w:t xml:space="preserve">Izvajalec mora naročniku pred podpisom prevzemnega zapisnika za storitve </w:t>
      </w:r>
      <w:r w:rsidRPr="00EE1EB6">
        <w:t>iz aktivnosti v 1.,2.,3</w:t>
      </w:r>
      <w:r w:rsidR="00B0417F">
        <w:t>.</w:t>
      </w:r>
      <w:r w:rsidRPr="00EE1EB6">
        <w:t xml:space="preserve"> in 1</w:t>
      </w:r>
      <w:r w:rsidR="003E7B06">
        <w:t>0</w:t>
      </w:r>
      <w:r w:rsidRPr="00EE1EB6">
        <w:t xml:space="preserve">. točki (nadgradnje in spremembe) </w:t>
      </w:r>
      <w:r w:rsidR="00A429D2">
        <w:t xml:space="preserve">tretjega </w:t>
      </w:r>
      <w:r w:rsidRPr="00EE1EB6">
        <w:t>odstavka 2. člena te pogodbe izročiti tudi:</w:t>
      </w:r>
    </w:p>
    <w:p w14:paraId="445492D3" w14:textId="77777777" w:rsidR="001242C4" w:rsidRPr="00EE1EB6" w:rsidRDefault="001242C4" w:rsidP="001242C4">
      <w:pPr>
        <w:pStyle w:val="Odstavekseznama"/>
        <w:numPr>
          <w:ilvl w:val="0"/>
          <w:numId w:val="17"/>
        </w:numPr>
        <w:spacing w:after="0" w:line="240" w:lineRule="auto"/>
      </w:pPr>
      <w:r w:rsidRPr="00EE1EB6">
        <w:t xml:space="preserve">končno različico izdelka in celovito izvorno kodo, </w:t>
      </w:r>
    </w:p>
    <w:p w14:paraId="7B9171DB" w14:textId="77777777" w:rsidR="001242C4" w:rsidRPr="00EE1EB6" w:rsidRDefault="001242C4" w:rsidP="001242C4">
      <w:pPr>
        <w:pStyle w:val="Odstavekseznama"/>
        <w:numPr>
          <w:ilvl w:val="0"/>
          <w:numId w:val="17"/>
        </w:numPr>
        <w:spacing w:after="0" w:line="240" w:lineRule="auto"/>
      </w:pPr>
      <w:r w:rsidRPr="00EE1EB6">
        <w:t xml:space="preserve">datoteke, ki so potrebne za izgradnjo namestitvenih paketov, dokumentacijo in navodila za namestitev, </w:t>
      </w:r>
    </w:p>
    <w:p w14:paraId="15C9CA29" w14:textId="77777777" w:rsidR="001242C4" w:rsidRPr="00EE1EB6" w:rsidRDefault="001242C4" w:rsidP="001242C4">
      <w:pPr>
        <w:pStyle w:val="Odstavekseznama"/>
        <w:numPr>
          <w:ilvl w:val="0"/>
          <w:numId w:val="17"/>
        </w:numPr>
        <w:spacing w:after="0" w:line="240" w:lineRule="auto"/>
      </w:pPr>
      <w:r w:rsidRPr="00EE1EB6">
        <w:t>vso tehnično dokumentacijo (kot npr. aplikacijske pakete, teste, poročila o testiranju, poročila, objekte podatkovnih zbirk, poročila o namestitvah, navodila za povratek) in uporabniško dokumentacijo,</w:t>
      </w:r>
    </w:p>
    <w:p w14:paraId="795D3413" w14:textId="77777777" w:rsidR="001242C4" w:rsidRPr="00EE1EB6" w:rsidRDefault="001242C4" w:rsidP="001242C4">
      <w:pPr>
        <w:pStyle w:val="Odstavekseznama"/>
        <w:numPr>
          <w:ilvl w:val="0"/>
          <w:numId w:val="17"/>
        </w:numPr>
        <w:spacing w:after="0" w:line="240" w:lineRule="auto"/>
      </w:pPr>
      <w:r w:rsidRPr="00EE1EB6">
        <w:t xml:space="preserve">testne scenarije in poročila o testiranju, </w:t>
      </w:r>
    </w:p>
    <w:p w14:paraId="07A3AB0D" w14:textId="77777777" w:rsidR="001242C4" w:rsidRPr="00EE1EB6" w:rsidRDefault="001242C4" w:rsidP="001242C4">
      <w:pPr>
        <w:pStyle w:val="Odstavekseznama"/>
        <w:numPr>
          <w:ilvl w:val="0"/>
          <w:numId w:val="17"/>
        </w:numPr>
        <w:spacing w:after="0" w:line="240" w:lineRule="auto"/>
      </w:pPr>
      <w:r w:rsidRPr="00EE1EB6">
        <w:lastRenderedPageBreak/>
        <w:t>poročilo o dejansko opravljenih storitvah, in sicer do dogovorjene višine, zapisane v pisnem naročilu posamezne storitve.</w:t>
      </w:r>
    </w:p>
    <w:p w14:paraId="2CE5C5CD" w14:textId="77777777" w:rsidR="001242C4" w:rsidRPr="00EE1EB6" w:rsidRDefault="001242C4" w:rsidP="001242C4">
      <w:pPr>
        <w:spacing w:line="240" w:lineRule="auto"/>
      </w:pPr>
    </w:p>
    <w:p w14:paraId="05E2062B" w14:textId="7FEE1490" w:rsidR="001242C4" w:rsidRPr="00EE1EB6" w:rsidRDefault="001242C4" w:rsidP="001242C4">
      <w:pPr>
        <w:spacing w:line="240" w:lineRule="auto"/>
      </w:pPr>
      <w:r w:rsidRPr="00EE1EB6">
        <w:t xml:space="preserve">Vsa dokumentacija mora biti v slovenskem jeziku. Izvajalec mora vse izdelke, zapisane od prve do četrte  alineje prejšnjega odstavka odložiti v </w:t>
      </w:r>
      <w:proofErr w:type="spellStart"/>
      <w:r w:rsidRPr="00EE1EB6">
        <w:t>repozitorij</w:t>
      </w:r>
      <w:proofErr w:type="spellEnd"/>
      <w:r w:rsidRPr="00EE1EB6">
        <w:t xml:space="preserve"> izvorne kode</w:t>
      </w:r>
      <w:r w:rsidR="00A429D2">
        <w:t xml:space="preserve"> ali jih naročniku izročiti na elektronskem mediju</w:t>
      </w:r>
      <w:r w:rsidRPr="00EE1EB6">
        <w:t>.</w:t>
      </w:r>
    </w:p>
    <w:p w14:paraId="4B13580B" w14:textId="77777777" w:rsidR="001242C4" w:rsidRPr="00EE1EB6" w:rsidRDefault="001242C4" w:rsidP="001242C4">
      <w:pPr>
        <w:spacing w:line="240" w:lineRule="auto"/>
        <w:rPr>
          <w:lang w:eastAsia="zh-CN"/>
        </w:rPr>
      </w:pPr>
    </w:p>
    <w:p w14:paraId="40256F38" w14:textId="77777777" w:rsidR="001242C4" w:rsidRPr="006141F1" w:rsidRDefault="001242C4" w:rsidP="001242C4">
      <w:pPr>
        <w:spacing w:line="240" w:lineRule="auto"/>
        <w:rPr>
          <w:lang w:eastAsia="zh-CN"/>
        </w:rPr>
      </w:pPr>
      <w:r w:rsidRPr="00EE1EB6">
        <w:rPr>
          <w:lang w:eastAsia="zh-CN"/>
        </w:rPr>
        <w:t>Izvajalec je ob prevzemu dolžan naročniku izročiti celotno izvedbeno in uporabniško dokumentacijo ter izvorno kodo (v celoti, vključujoč izvorno kodo pripadajočih knjižnic). Dokumentacija mora naročniku omogočati samostojno upravljanje z novimi funkcionalnostmi oz. izdelki. Vsi izdelki, ki jih mora izvajalec predložiti naročniku morajo biti v končni različici predloženi v obliki, ki omogoča naročniku nadaljnjo obdelavo, dodelavo, spreminjanje, shranjevanje in izpisovanje.</w:t>
      </w:r>
    </w:p>
    <w:p w14:paraId="77288D49" w14:textId="77777777" w:rsidR="001242C4" w:rsidRDefault="001242C4" w:rsidP="001242C4">
      <w:pPr>
        <w:spacing w:line="240" w:lineRule="auto"/>
        <w:rPr>
          <w:lang w:eastAsia="zh-CN"/>
        </w:rPr>
      </w:pPr>
    </w:p>
    <w:p w14:paraId="6C889298" w14:textId="77777777" w:rsidR="001242C4" w:rsidRPr="006141F1" w:rsidRDefault="001242C4" w:rsidP="001242C4">
      <w:pPr>
        <w:spacing w:line="240" w:lineRule="auto"/>
        <w:rPr>
          <w:lang w:eastAsia="zh-CN"/>
        </w:rPr>
      </w:pPr>
      <w:r w:rsidRPr="006141F1">
        <w:rPr>
          <w:lang w:eastAsia="zh-CN"/>
        </w:rPr>
        <w:t xml:space="preserve">V primeru morebitnih, ob zahtevi za prevzem ugotovljenih, pomanjkljivostih naročnik in izvajalec sestavita zapisnik o ugotovljenih pomanjkljivostih, v katerem navedeta ugotovljene pomanjkljivosti in določita dodatni rok za njihovo odpravo, ki ne more biti daljši od 14 dni. V zapisniku o ugotovljenih pomanjkljivostih je izvajalec dolžan ugotovljene pomanjkljivosti odpraviti na lastne stroške. Po odpravi pomanjkljivosti se sestavi zapisnik o odpravljenih pomanjkljivostih, ki je sestavljen v okviru prevzemnega zapisnika, ali pa je njegova priloga. </w:t>
      </w:r>
    </w:p>
    <w:p w14:paraId="416E19C7" w14:textId="77777777" w:rsidR="001242C4" w:rsidRDefault="001242C4" w:rsidP="001D03E2">
      <w:pPr>
        <w:spacing w:line="240" w:lineRule="auto"/>
      </w:pPr>
    </w:p>
    <w:p w14:paraId="69A0CA8B" w14:textId="14C51A8B" w:rsidR="00C966C6" w:rsidRDefault="003A7928" w:rsidP="00C966C6">
      <w:pPr>
        <w:spacing w:line="260" w:lineRule="exact"/>
        <w:ind w:left="360"/>
        <w:jc w:val="center"/>
      </w:pPr>
      <w:r>
        <w:t>21</w:t>
      </w:r>
      <w:r w:rsidR="00C966C6">
        <w:t>. člen</w:t>
      </w:r>
    </w:p>
    <w:p w14:paraId="4A594C6F" w14:textId="77777777" w:rsidR="003A7928" w:rsidRPr="00916C65" w:rsidRDefault="003A7928" w:rsidP="00C966C6">
      <w:pPr>
        <w:spacing w:line="260" w:lineRule="exact"/>
        <w:ind w:left="360"/>
        <w:jc w:val="center"/>
      </w:pPr>
    </w:p>
    <w:p w14:paraId="588720E5" w14:textId="77777777" w:rsidR="00C966C6" w:rsidRDefault="00C966C6" w:rsidP="00C966C6">
      <w:pPr>
        <w:rPr>
          <w:rFonts w:cstheme="minorHAnsi"/>
        </w:rPr>
      </w:pPr>
      <w:r w:rsidRPr="0090494B">
        <w:rPr>
          <w:rFonts w:eastAsia="Calibri"/>
        </w:rPr>
        <w:t xml:space="preserve">Naročilo sofinancirata Evropska unija iz Mehanizma za okrevanje in odpornost, v okviru </w:t>
      </w:r>
      <w:r w:rsidRPr="00F577C1">
        <w:rPr>
          <w:rFonts w:eastAsia="Calibri"/>
        </w:rPr>
        <w:t xml:space="preserve">razvojnega področja »Zeleni prehod«, komponente »Trajnostna mobilnost« (C1K4), naložbe </w:t>
      </w:r>
      <w:r>
        <w:rPr>
          <w:rFonts w:eastAsia="Calibri"/>
        </w:rPr>
        <w:t>I</w:t>
      </w:r>
      <w:r w:rsidRPr="00F577C1">
        <w:rPr>
          <w:rFonts w:eastAsia="Calibri"/>
        </w:rPr>
        <w:t xml:space="preserve">E »Spodbujanje vzpostavitve infrastrukture za alternativna goriva v prometu« </w:t>
      </w:r>
      <w:r w:rsidRPr="0090494B">
        <w:rPr>
          <w:rFonts w:eastAsia="Calibri"/>
        </w:rPr>
        <w:t>in Republika Slovenija</w:t>
      </w:r>
      <w:r>
        <w:rPr>
          <w:rFonts w:eastAsia="Calibri"/>
        </w:rPr>
        <w:t xml:space="preserve"> </w:t>
      </w:r>
      <w:r w:rsidRPr="0090494B">
        <w:rPr>
          <w:rFonts w:eastAsia="Calibri"/>
        </w:rPr>
        <w:t>iz integralnih sredstev proračuna</w:t>
      </w:r>
      <w:r>
        <w:rPr>
          <w:rFonts w:eastAsia="Calibri"/>
        </w:rPr>
        <w:t>.</w:t>
      </w:r>
    </w:p>
    <w:p w14:paraId="5305C855" w14:textId="77777777" w:rsidR="00C966C6" w:rsidRPr="00135717" w:rsidRDefault="00C966C6" w:rsidP="00C966C6">
      <w:pPr>
        <w:spacing w:line="240" w:lineRule="auto"/>
        <w:rPr>
          <w:rFonts w:cstheme="minorHAnsi"/>
        </w:rPr>
      </w:pPr>
    </w:p>
    <w:p w14:paraId="1FE3483C" w14:textId="77777777" w:rsidR="00C966C6" w:rsidRDefault="00C966C6" w:rsidP="00C966C6">
      <w:pPr>
        <w:spacing w:line="240" w:lineRule="exact"/>
        <w:rPr>
          <w:iCs/>
          <w:color w:val="000000"/>
        </w:rPr>
      </w:pPr>
      <w:r w:rsidRPr="00882995">
        <w:rPr>
          <w:iCs/>
          <w:color w:val="000000"/>
        </w:rPr>
        <w:t xml:space="preserve">Za </w:t>
      </w:r>
      <w:r w:rsidRPr="00EE1EB6">
        <w:rPr>
          <w:iCs/>
          <w:color w:val="000000"/>
        </w:rPr>
        <w:t>blago/storitve/dela,</w:t>
      </w:r>
      <w:r w:rsidRPr="002369B8">
        <w:rPr>
          <w:iCs/>
          <w:color w:val="000000"/>
        </w:rPr>
        <w:t xml:space="preserve"> ki so upravičena do sofinanciranja iz Mehanizma za okrevanje in odpornost, se pripadajoči davek na dodano vrednost (DDV) krije iz integralnih sredstev proračuna Republike Slovenije.</w:t>
      </w:r>
    </w:p>
    <w:p w14:paraId="31835840" w14:textId="77777777" w:rsidR="00C966C6" w:rsidRPr="005C39AC" w:rsidRDefault="00C966C6" w:rsidP="001D03E2">
      <w:pPr>
        <w:spacing w:line="240" w:lineRule="auto"/>
      </w:pPr>
    </w:p>
    <w:p w14:paraId="720988AF" w14:textId="77777777" w:rsidR="00B0417F" w:rsidRDefault="00F32736">
      <w:pPr>
        <w:pStyle w:val="Naslov2"/>
      </w:pPr>
      <w:r w:rsidRPr="00744F65">
        <w:t>PR</w:t>
      </w:r>
      <w:r w:rsidR="00392FA0">
        <w:t>E</w:t>
      </w:r>
      <w:r w:rsidRPr="00744F65">
        <w:t>POVED DVOJNEGA FINANCIRAN</w:t>
      </w:r>
      <w:r w:rsidR="00B0417F">
        <w:t>JA</w:t>
      </w:r>
    </w:p>
    <w:p w14:paraId="06E2FB2C" w14:textId="2E10B061" w:rsidR="00F32736" w:rsidRDefault="00935338" w:rsidP="003E1A94">
      <w:pPr>
        <w:spacing w:line="260" w:lineRule="exact"/>
        <w:ind w:left="360"/>
        <w:jc w:val="center"/>
      </w:pPr>
      <w:r>
        <w:t>22.</w:t>
      </w:r>
      <w:r>
        <w:tab/>
      </w:r>
      <w:r w:rsidR="007C3370">
        <w:t>člen</w:t>
      </w:r>
    </w:p>
    <w:p w14:paraId="302E2A1A" w14:textId="77777777" w:rsidR="003A7928" w:rsidRDefault="003A7928" w:rsidP="003E1A94">
      <w:pPr>
        <w:spacing w:line="260" w:lineRule="exact"/>
        <w:ind w:left="360"/>
        <w:jc w:val="center"/>
        <w:rPr>
          <w:snapToGrid w:val="0"/>
          <w:color w:val="000000"/>
        </w:rPr>
      </w:pPr>
    </w:p>
    <w:p w14:paraId="4CCA6EC5" w14:textId="77777777" w:rsidR="00F32736" w:rsidRPr="004D64B7" w:rsidRDefault="00F32736" w:rsidP="001D03E2">
      <w:pPr>
        <w:spacing w:line="240" w:lineRule="auto"/>
        <w:rPr>
          <w:rFonts w:cstheme="minorHAnsi"/>
        </w:rPr>
      </w:pPr>
      <w:r w:rsidRPr="004D64B7">
        <w:rPr>
          <w:rFonts w:cstheme="minorHAnsi"/>
        </w:rPr>
        <w:t xml:space="preserve">Noben izdatek, ki je nastal v zvezi s predmetom naročila, ne sme biti dvojno financiran iz kakršnih koli drugih evropskih in/ali nacionalnih sredstev. To pomeni, da se za iste izdatke ne sme dvakrat zahtevati povračilo, niti jih vključiti v več projektov in/ali uporabljati že odobreno sofinanciranje EU. </w:t>
      </w:r>
    </w:p>
    <w:bookmarkEnd w:id="11"/>
    <w:p w14:paraId="75D9F5FD" w14:textId="6B91A42F" w:rsidR="00B371F5" w:rsidRPr="006141F1" w:rsidRDefault="00B371F5" w:rsidP="001D03E2">
      <w:pPr>
        <w:spacing w:line="240" w:lineRule="auto"/>
        <w:rPr>
          <w:lang w:eastAsia="zh-CN"/>
        </w:rPr>
      </w:pPr>
    </w:p>
    <w:p w14:paraId="6D006965" w14:textId="170A1C40" w:rsidR="009F578A" w:rsidRPr="006141F1" w:rsidRDefault="00535B9E" w:rsidP="00B0417F">
      <w:pPr>
        <w:pStyle w:val="Naslov2"/>
      </w:pPr>
      <w:r w:rsidRPr="006141F1">
        <w:t>JAMČEVANJE</w:t>
      </w:r>
    </w:p>
    <w:p w14:paraId="79EA8017" w14:textId="77777777" w:rsidR="009F578A" w:rsidRPr="006141F1" w:rsidRDefault="009F578A" w:rsidP="001D03E2">
      <w:pPr>
        <w:spacing w:line="240" w:lineRule="auto"/>
      </w:pPr>
    </w:p>
    <w:p w14:paraId="73FFE75F" w14:textId="1A956FB4" w:rsidR="006141F1" w:rsidRDefault="00B0417F" w:rsidP="003E1A94">
      <w:pPr>
        <w:spacing w:line="260" w:lineRule="exact"/>
        <w:ind w:left="360"/>
        <w:jc w:val="center"/>
      </w:pPr>
      <w:r>
        <w:t xml:space="preserve">23. </w:t>
      </w:r>
      <w:r w:rsidR="007C3370">
        <w:t>člen</w:t>
      </w:r>
    </w:p>
    <w:p w14:paraId="7B44012E" w14:textId="77777777" w:rsidR="003A7928" w:rsidRDefault="003A7928" w:rsidP="003E1A94">
      <w:pPr>
        <w:spacing w:line="260" w:lineRule="exact"/>
        <w:ind w:left="360"/>
        <w:jc w:val="center"/>
      </w:pPr>
    </w:p>
    <w:p w14:paraId="15880260" w14:textId="0BD7E1D9" w:rsidR="00877466" w:rsidRPr="006141F1" w:rsidRDefault="00877466" w:rsidP="001D03E2">
      <w:pPr>
        <w:spacing w:line="240" w:lineRule="auto"/>
      </w:pPr>
      <w:r w:rsidRPr="00B0417F">
        <w:t xml:space="preserve">Izvajalec jamči, da bo predmetni sistem ter njegove nadgradnje in </w:t>
      </w:r>
      <w:r w:rsidR="00203FE7" w:rsidRPr="00B0417F">
        <w:t xml:space="preserve">spremembe </w:t>
      </w:r>
      <w:r w:rsidRPr="00B0417F">
        <w:t xml:space="preserve">delovali v skladu s </w:t>
      </w:r>
      <w:r w:rsidRPr="003E1A94">
        <w:t>specificiranimi naročnikovimi zahtevami.</w:t>
      </w:r>
    </w:p>
    <w:p w14:paraId="1DCFD23A" w14:textId="77777777" w:rsidR="00877466" w:rsidRPr="006141F1" w:rsidRDefault="00877466" w:rsidP="001D03E2">
      <w:pPr>
        <w:spacing w:line="240" w:lineRule="auto"/>
      </w:pPr>
    </w:p>
    <w:p w14:paraId="48C0BB22" w14:textId="345A40B4" w:rsidR="00877466" w:rsidRPr="006141F1" w:rsidRDefault="00877466" w:rsidP="001D03E2">
      <w:pPr>
        <w:spacing w:line="240" w:lineRule="auto"/>
      </w:pPr>
      <w:r w:rsidRPr="006141F1">
        <w:t>Za predmetne storitve iz</w:t>
      </w:r>
      <w:r w:rsidR="00A81DBA" w:rsidRPr="006141F1">
        <w:t xml:space="preserve"> </w:t>
      </w:r>
      <w:r w:rsidR="009B380A">
        <w:t>10</w:t>
      </w:r>
      <w:r w:rsidRPr="006141F1">
        <w:t xml:space="preserve">. točke </w:t>
      </w:r>
      <w:r w:rsidR="00203FE7" w:rsidRPr="006141F1">
        <w:t xml:space="preserve">(nadgradnje in spremembe) </w:t>
      </w:r>
      <w:r w:rsidR="001242C4">
        <w:t>tretjega</w:t>
      </w:r>
      <w:r w:rsidR="001242C4" w:rsidRPr="006141F1">
        <w:t xml:space="preserve"> </w:t>
      </w:r>
      <w:r w:rsidRPr="006141F1">
        <w:t>odstavka 2. člena daje izvajalec 12 mesečno garancijo za brezhibno delovanje stvari</w:t>
      </w:r>
      <w:r w:rsidR="00953765" w:rsidRPr="006141F1">
        <w:t>, ki se lahko podaljša v primeru</w:t>
      </w:r>
      <w:r w:rsidR="00A429D2">
        <w:t xml:space="preserve"> naknadno ugotovljenih napak v delovanju programske opreme, ki jih </w:t>
      </w:r>
      <w:r w:rsidR="00A429D2" w:rsidRPr="001820BD">
        <w:t>naročnik ob primopredaji ni mogel zaznati</w:t>
      </w:r>
      <w:r w:rsidR="003E7B06" w:rsidRPr="001820BD">
        <w:t xml:space="preserve">. </w:t>
      </w:r>
      <w:r w:rsidRPr="001820BD">
        <w:t xml:space="preserve">Garancijski rok teče od dneva podpisa prevzemnega </w:t>
      </w:r>
      <w:r w:rsidRPr="00467A92">
        <w:t xml:space="preserve">zapisnika iz </w:t>
      </w:r>
      <w:r w:rsidR="00356AE6" w:rsidRPr="00467A92">
        <w:t>2</w:t>
      </w:r>
      <w:r w:rsidR="00467A92" w:rsidRPr="00467A92">
        <w:t>0</w:t>
      </w:r>
      <w:r w:rsidRPr="00467A92">
        <w:t xml:space="preserve">. člena te pogodbe. V tem obdobju se izvajalec zavezuje brezplačno popraviti/odpraviti vse morebitne napake </w:t>
      </w:r>
      <w:r w:rsidRPr="001820BD">
        <w:t>v delovanju sistema</w:t>
      </w:r>
      <w:r w:rsidR="008A17C5" w:rsidRPr="001820BD">
        <w:t xml:space="preserve">, </w:t>
      </w:r>
      <w:r w:rsidRPr="001820BD">
        <w:t xml:space="preserve">njegovih nadgradenj in </w:t>
      </w:r>
      <w:r w:rsidR="00203FE7" w:rsidRPr="001820BD">
        <w:t xml:space="preserve">sprememb </w:t>
      </w:r>
      <w:r w:rsidR="008A17C5" w:rsidRPr="001820BD">
        <w:t>ter</w:t>
      </w:r>
      <w:r w:rsidRPr="001820BD">
        <w:t xml:space="preserve"> odstopanju delovanja le-teh glede na predmetne</w:t>
      </w:r>
      <w:r w:rsidRPr="006141F1">
        <w:t xml:space="preserve"> specifikacije naročnika, oz</w:t>
      </w:r>
      <w:r w:rsidR="008A17C5" w:rsidRPr="006141F1">
        <w:t>.</w:t>
      </w:r>
      <w:r w:rsidRPr="006141F1">
        <w:t xml:space="preserve"> če to ni možno, izdelati funkcionalno nadomestno rešitev, ne more pa naročnik v sklopu garancije brezplačno zahtevati dodatnih sprememb.</w:t>
      </w:r>
      <w:r w:rsidR="005C17CB" w:rsidRPr="006141F1">
        <w:t xml:space="preserve"> </w:t>
      </w:r>
    </w:p>
    <w:p w14:paraId="533F3F6C" w14:textId="0D88C6CC" w:rsidR="00E6395C" w:rsidRPr="006141F1" w:rsidRDefault="00E6395C" w:rsidP="001D03E2">
      <w:pPr>
        <w:spacing w:line="240" w:lineRule="auto"/>
      </w:pPr>
    </w:p>
    <w:p w14:paraId="2A84A5B9" w14:textId="58A7DD22" w:rsidR="00535B9E" w:rsidRPr="006141F1" w:rsidRDefault="00535B9E" w:rsidP="001D03E2">
      <w:pPr>
        <w:spacing w:line="240" w:lineRule="auto"/>
      </w:pPr>
      <w:r w:rsidRPr="006141F1">
        <w:t>Naročnik je dolžan vse napake, ki jih bo odkril sam ali za katere bo izvedel od svojih končnih uporabnikov sistema, takoj javi</w:t>
      </w:r>
      <w:r w:rsidR="003A54CC" w:rsidRPr="006141F1">
        <w:t>ti</w:t>
      </w:r>
      <w:r w:rsidRPr="006141F1">
        <w:t xml:space="preserve"> izvajalcu.</w:t>
      </w:r>
    </w:p>
    <w:p w14:paraId="3DD66B78" w14:textId="77777777" w:rsidR="00535B9E" w:rsidRPr="006141F1" w:rsidRDefault="00535B9E" w:rsidP="001D03E2">
      <w:pPr>
        <w:spacing w:line="240" w:lineRule="auto"/>
      </w:pPr>
    </w:p>
    <w:p w14:paraId="404EF164" w14:textId="153C22C8" w:rsidR="0086406F" w:rsidRPr="006141F1" w:rsidRDefault="00535B9E" w:rsidP="001D03E2">
      <w:pPr>
        <w:spacing w:line="240" w:lineRule="auto"/>
      </w:pPr>
      <w:r w:rsidRPr="006141F1">
        <w:t>Napako je izvajalec dolžan odpraviti v rokih</w:t>
      </w:r>
      <w:r w:rsidR="000E7462" w:rsidRPr="006141F1">
        <w:t>,</w:t>
      </w:r>
      <w:r w:rsidRPr="006141F1">
        <w:t xml:space="preserve"> </w:t>
      </w:r>
      <w:r w:rsidRPr="001820BD">
        <w:t xml:space="preserve">določenih v </w:t>
      </w:r>
      <w:r w:rsidR="003E4B49" w:rsidRPr="001820BD">
        <w:t>6</w:t>
      </w:r>
      <w:r w:rsidRPr="001820BD">
        <w:t>. členu te pogodbe</w:t>
      </w:r>
      <w:r w:rsidRPr="006141F1">
        <w:t>.</w:t>
      </w:r>
    </w:p>
    <w:p w14:paraId="4EA46D54" w14:textId="77777777" w:rsidR="00535B9E" w:rsidRPr="006141F1" w:rsidRDefault="00535B9E" w:rsidP="00EE1EB6">
      <w:pPr>
        <w:pStyle w:val="len"/>
        <w:numPr>
          <w:ilvl w:val="0"/>
          <w:numId w:val="0"/>
        </w:numPr>
        <w:spacing w:after="0" w:line="240" w:lineRule="auto"/>
        <w:jc w:val="both"/>
      </w:pPr>
    </w:p>
    <w:p w14:paraId="4F69EEFF" w14:textId="77777777" w:rsidR="000E7462" w:rsidRPr="006141F1" w:rsidRDefault="000E7462" w:rsidP="001D03E2">
      <w:pPr>
        <w:spacing w:line="240" w:lineRule="auto"/>
      </w:pPr>
    </w:p>
    <w:p w14:paraId="33F050D8" w14:textId="77777777" w:rsidR="000E7462" w:rsidRPr="006141F1" w:rsidRDefault="000E7462" w:rsidP="001D03E2">
      <w:pPr>
        <w:spacing w:line="240" w:lineRule="auto"/>
      </w:pPr>
    </w:p>
    <w:p w14:paraId="746B8527" w14:textId="1854765D" w:rsidR="00993AE1" w:rsidRPr="006141F1" w:rsidRDefault="00993AE1" w:rsidP="001D03E2">
      <w:pPr>
        <w:pStyle w:val="Naslov2"/>
        <w:spacing w:before="0" w:after="0" w:line="240" w:lineRule="auto"/>
      </w:pPr>
      <w:r w:rsidRPr="006141F1">
        <w:t>PRESOJA KAKOVOSTI IN OBSEGA REALIZACIJE POGODBE</w:t>
      </w:r>
    </w:p>
    <w:p w14:paraId="620EAED2" w14:textId="77777777" w:rsidR="001C12C6" w:rsidRPr="006141F1" w:rsidRDefault="001C12C6" w:rsidP="001D03E2">
      <w:pPr>
        <w:spacing w:line="240" w:lineRule="auto"/>
      </w:pPr>
    </w:p>
    <w:p w14:paraId="3F44FA97" w14:textId="77777777" w:rsidR="00993AE1" w:rsidRPr="006141F1" w:rsidRDefault="00993AE1" w:rsidP="00EE1EB6">
      <w:pPr>
        <w:pStyle w:val="len"/>
        <w:numPr>
          <w:ilvl w:val="0"/>
          <w:numId w:val="0"/>
        </w:numPr>
        <w:spacing w:after="0" w:line="240" w:lineRule="auto"/>
        <w:jc w:val="both"/>
      </w:pPr>
    </w:p>
    <w:p w14:paraId="775EE87B" w14:textId="0E3C8E6F" w:rsidR="006141F1" w:rsidRDefault="003E1A94" w:rsidP="003E1A94">
      <w:pPr>
        <w:spacing w:line="260" w:lineRule="exact"/>
        <w:ind w:left="360"/>
        <w:jc w:val="center"/>
      </w:pPr>
      <w:r>
        <w:t>2</w:t>
      </w:r>
      <w:r w:rsidR="003A7928">
        <w:t>4</w:t>
      </w:r>
      <w:r>
        <w:t xml:space="preserve">. </w:t>
      </w:r>
      <w:r w:rsidR="007C3370">
        <w:t>člen</w:t>
      </w:r>
    </w:p>
    <w:p w14:paraId="2475054E" w14:textId="77777777" w:rsidR="00993AE1" w:rsidRPr="006141F1" w:rsidRDefault="00993AE1" w:rsidP="001D03E2">
      <w:pPr>
        <w:spacing w:line="240" w:lineRule="auto"/>
      </w:pPr>
    </w:p>
    <w:p w14:paraId="38593C15" w14:textId="77777777" w:rsidR="00993AE1" w:rsidRPr="006141F1" w:rsidRDefault="00993AE1" w:rsidP="001D03E2">
      <w:pPr>
        <w:spacing w:line="240" w:lineRule="auto"/>
      </w:pPr>
      <w:r w:rsidRPr="006141F1">
        <w:t>Preverjanje kvalitete in obsega realizacije predmeta izvaja naročnik, ki po potrebi, za posamezne naloge predmeta, lahko organizira komisijo za preverjanje kvalitete in obsega v sestavi: naročnik, izvajalec, druge odgovorne osebe pri naročniku in morebitni zunanji svetovalec, po potrebi, na način:</w:t>
      </w:r>
    </w:p>
    <w:p w14:paraId="5262B4B0" w14:textId="77777777" w:rsidR="00993AE1" w:rsidRPr="006141F1" w:rsidRDefault="00993AE1" w:rsidP="001D03E2">
      <w:pPr>
        <w:pStyle w:val="Odstavekseznama"/>
        <w:tabs>
          <w:tab w:val="clear" w:pos="2348"/>
          <w:tab w:val="num" w:pos="284"/>
        </w:tabs>
        <w:spacing w:after="0" w:line="240" w:lineRule="auto"/>
        <w:ind w:left="284" w:firstLine="0"/>
      </w:pPr>
      <w:r w:rsidRPr="006141F1">
        <w:t>primerjava z vsebino predmeta pogodbe,</w:t>
      </w:r>
    </w:p>
    <w:p w14:paraId="2FBAB395" w14:textId="77777777" w:rsidR="00993AE1" w:rsidRPr="006141F1" w:rsidRDefault="00993AE1" w:rsidP="001D03E2">
      <w:pPr>
        <w:pStyle w:val="Odstavekseznama"/>
        <w:tabs>
          <w:tab w:val="clear" w:pos="2348"/>
          <w:tab w:val="num" w:pos="284"/>
        </w:tabs>
        <w:spacing w:after="0" w:line="240" w:lineRule="auto"/>
        <w:ind w:left="284" w:firstLine="0"/>
      </w:pPr>
      <w:r w:rsidRPr="006141F1">
        <w:t>primerjava z dostavljenimi mesečnimi poročili,</w:t>
      </w:r>
    </w:p>
    <w:p w14:paraId="28882755" w14:textId="77777777" w:rsidR="00993AE1" w:rsidRPr="006141F1" w:rsidRDefault="00993AE1" w:rsidP="001D03E2">
      <w:pPr>
        <w:pStyle w:val="Odstavekseznama"/>
        <w:tabs>
          <w:tab w:val="clear" w:pos="2348"/>
          <w:tab w:val="num" w:pos="284"/>
        </w:tabs>
        <w:spacing w:after="0" w:line="240" w:lineRule="auto"/>
        <w:ind w:left="284" w:firstLine="0"/>
      </w:pPr>
      <w:r w:rsidRPr="006141F1">
        <w:t>primerjava s tehničnimi specifikacijami,</w:t>
      </w:r>
    </w:p>
    <w:p w14:paraId="0A59B74E" w14:textId="77777777" w:rsidR="00993AE1" w:rsidRPr="006141F1" w:rsidRDefault="00993AE1" w:rsidP="001D03E2">
      <w:pPr>
        <w:pStyle w:val="Odstavekseznama"/>
        <w:tabs>
          <w:tab w:val="clear" w:pos="2348"/>
          <w:tab w:val="num" w:pos="284"/>
        </w:tabs>
        <w:spacing w:after="0" w:line="240" w:lineRule="auto"/>
        <w:ind w:left="284" w:firstLine="0"/>
      </w:pPr>
      <w:r w:rsidRPr="006141F1">
        <w:t>primerjava s standardi stroke in zahtevami naročnika.</w:t>
      </w:r>
    </w:p>
    <w:p w14:paraId="2ED9F37E" w14:textId="77777777" w:rsidR="00993AE1" w:rsidRPr="006141F1" w:rsidRDefault="00993AE1" w:rsidP="001D03E2">
      <w:pPr>
        <w:spacing w:line="240" w:lineRule="auto"/>
      </w:pPr>
    </w:p>
    <w:p w14:paraId="7A5EFF8A" w14:textId="147F0D4A" w:rsidR="00993AE1" w:rsidRPr="006141F1" w:rsidRDefault="00993AE1" w:rsidP="001D03E2">
      <w:pPr>
        <w:spacing w:line="240" w:lineRule="auto"/>
      </w:pPr>
      <w:r w:rsidRPr="006141F1">
        <w:t>Rezultati teh preverjanj morajo biti dokumentirani in so lahko podlaga za realizacijo ali zavrnitev plačil. Dokumentiranje je v pisni obliki.</w:t>
      </w:r>
    </w:p>
    <w:p w14:paraId="18A97CFA" w14:textId="77777777" w:rsidR="000E7462" w:rsidRPr="006141F1" w:rsidRDefault="000E7462" w:rsidP="001D03E2">
      <w:pPr>
        <w:spacing w:line="240" w:lineRule="auto"/>
      </w:pPr>
    </w:p>
    <w:p w14:paraId="2C98F849" w14:textId="77777777" w:rsidR="001C12C6" w:rsidRPr="006141F1" w:rsidRDefault="001C12C6" w:rsidP="001D03E2">
      <w:pPr>
        <w:spacing w:line="240" w:lineRule="auto"/>
        <w:rPr>
          <w:iCs/>
        </w:rPr>
      </w:pPr>
      <w:bookmarkStart w:id="12" w:name="OLE_LINK3"/>
      <w:bookmarkStart w:id="13" w:name="OLE_LINK4"/>
    </w:p>
    <w:p w14:paraId="4D80D295" w14:textId="33FE112B" w:rsidR="0005666B" w:rsidRPr="00356AE6" w:rsidRDefault="00535B9E" w:rsidP="003E7B06">
      <w:pPr>
        <w:pStyle w:val="Naslov2"/>
        <w:spacing w:before="0" w:after="0" w:line="240" w:lineRule="auto"/>
        <w:ind w:left="357" w:hanging="357"/>
      </w:pPr>
      <w:r w:rsidRPr="00356AE6">
        <w:t xml:space="preserve">POGODBENA </w:t>
      </w:r>
      <w:r w:rsidR="00106183" w:rsidRPr="00356AE6">
        <w:t>KAZEN</w:t>
      </w:r>
    </w:p>
    <w:p w14:paraId="1D5FE6B2" w14:textId="77777777" w:rsidR="009F578A" w:rsidRPr="006141F1" w:rsidRDefault="009F578A" w:rsidP="001D03E2">
      <w:pPr>
        <w:spacing w:line="240" w:lineRule="auto"/>
      </w:pPr>
    </w:p>
    <w:bookmarkEnd w:id="12"/>
    <w:bookmarkEnd w:id="13"/>
    <w:p w14:paraId="1FE1B584" w14:textId="4430F7A4" w:rsidR="001242C4" w:rsidRPr="00AD7DEE" w:rsidRDefault="003E1A94" w:rsidP="00356AE6">
      <w:pPr>
        <w:spacing w:line="260" w:lineRule="exact"/>
        <w:ind w:left="360"/>
        <w:jc w:val="center"/>
      </w:pPr>
      <w:r>
        <w:t>2</w:t>
      </w:r>
      <w:r w:rsidR="003A7928">
        <w:t>5</w:t>
      </w:r>
      <w:r>
        <w:t xml:space="preserve">. </w:t>
      </w:r>
      <w:r w:rsidR="001242C4" w:rsidRPr="00AD7DEE">
        <w:t>člen</w:t>
      </w:r>
    </w:p>
    <w:p w14:paraId="30FD3A42" w14:textId="77777777" w:rsidR="001242C4" w:rsidRPr="001B6349" w:rsidRDefault="001242C4" w:rsidP="001242C4">
      <w:pPr>
        <w:pStyle w:val="Telobesedila-zamik"/>
        <w:spacing w:after="0" w:line="260" w:lineRule="exact"/>
        <w:ind w:left="0"/>
      </w:pPr>
    </w:p>
    <w:p w14:paraId="7DB0BD61" w14:textId="77777777" w:rsidR="001242C4" w:rsidRPr="003468A6" w:rsidRDefault="001242C4" w:rsidP="001242C4">
      <w:pPr>
        <w:pStyle w:val="Telobesedila-zamik"/>
        <w:spacing w:after="0" w:line="260" w:lineRule="exact"/>
        <w:ind w:left="0"/>
        <w:rPr>
          <w:color w:val="000000" w:themeColor="text1"/>
        </w:rPr>
      </w:pPr>
      <w:r w:rsidRPr="003468A6">
        <w:rPr>
          <w:color w:val="000000" w:themeColor="text1"/>
        </w:rPr>
        <w:t>V primeru nepravilnega izvajanja pogodbenih obveznosti je izvajalec dolžan takoj po pisnem opozorilu naročnika, najpozneje pa naslednji dan, odpraviti nepravilnosti. Pisno opozorilo naročnika se šteje od dneva, ko je naročnik opozorilo po elektronski pošti poslal skrbniku pogodbe na strani izvajalca. Izvajalec je v tem primeru za vsak dan nepravilnega izvajanja dolžan naročniku plačati pogodbeno kazen v višini 0,2 odstotka</w:t>
      </w:r>
      <w:r>
        <w:rPr>
          <w:color w:val="000000" w:themeColor="text1"/>
        </w:rPr>
        <w:t xml:space="preserve"> pogodbene vrednosti z DDV,</w:t>
      </w:r>
      <w:r w:rsidRPr="00432756">
        <w:rPr>
          <w:color w:val="000000" w:themeColor="text1"/>
        </w:rPr>
        <w:t xml:space="preserve"> </w:t>
      </w:r>
      <w:r w:rsidRPr="003468A6">
        <w:rPr>
          <w:color w:val="000000" w:themeColor="text1"/>
        </w:rPr>
        <w:t>vendar največ do višine deset odstotkov skupne pogodbene vrednosti z DDV,  za celoten čas nepravilnega izvajanja pogodbenih obveznosti</w:t>
      </w:r>
      <w:r>
        <w:rPr>
          <w:color w:val="000000" w:themeColor="text1"/>
        </w:rPr>
        <w:t>,</w:t>
      </w:r>
      <w:r w:rsidRPr="003468A6">
        <w:rPr>
          <w:color w:val="000000" w:themeColor="text1"/>
        </w:rPr>
        <w:t xml:space="preserve"> kar lahko naročnik obračuna </w:t>
      </w:r>
      <w:r w:rsidRPr="00257BC6">
        <w:rPr>
          <w:color w:val="000000" w:themeColor="text1"/>
        </w:rPr>
        <w:t>izvajalcu pri končn</w:t>
      </w:r>
      <w:r>
        <w:rPr>
          <w:color w:val="000000" w:themeColor="text1"/>
        </w:rPr>
        <w:t>em obračunu</w:t>
      </w:r>
      <w:r w:rsidRPr="00257BC6">
        <w:rPr>
          <w:color w:val="000000" w:themeColor="text1"/>
        </w:rPr>
        <w:t>.</w:t>
      </w:r>
      <w:r w:rsidRPr="003468A6">
        <w:rPr>
          <w:color w:val="000000" w:themeColor="text1"/>
        </w:rPr>
        <w:t xml:space="preserve"> V primeru kršitev iz tega odstavka, ki trajajo več kot pet dni, pa lahko naročnik poleg zaračunavanja pogodbene kazni izvajalcu unovči zavarovanje za dobro izvedbo pogodbenih obveznosti in lahko začne postopek prekinitve pogodbenega razmerja s pisnim odstopom od pogodbe.</w:t>
      </w:r>
    </w:p>
    <w:p w14:paraId="005E366A" w14:textId="77777777" w:rsidR="001242C4" w:rsidRPr="006A4C2E" w:rsidRDefault="001242C4" w:rsidP="001242C4">
      <w:pPr>
        <w:pStyle w:val="Telobesedila-zamik"/>
        <w:spacing w:after="0" w:line="260" w:lineRule="exact"/>
        <w:ind w:left="0"/>
        <w:rPr>
          <w:color w:val="FF0000"/>
        </w:rPr>
      </w:pPr>
    </w:p>
    <w:p w14:paraId="395A43DE" w14:textId="77777777" w:rsidR="001242C4" w:rsidRPr="003468A6" w:rsidRDefault="001242C4" w:rsidP="001242C4">
      <w:pPr>
        <w:pStyle w:val="Telobesedila-zamik"/>
        <w:spacing w:after="0" w:line="260" w:lineRule="exact"/>
        <w:ind w:left="0"/>
        <w:rPr>
          <w:color w:val="000000" w:themeColor="text1"/>
        </w:rPr>
      </w:pPr>
      <w:r w:rsidRPr="003468A6">
        <w:rPr>
          <w:color w:val="000000" w:themeColor="text1"/>
        </w:rPr>
        <w:t>V primeru, da pride izvajalec po svoji krivdi v zamudo pri končanju pogodbenih del, kot je to opredeljeno s to pogodbo, lahko naročnik zaračuna izvajalcu pogodbeno dogovorjeno kazen, ki znaša 0,2</w:t>
      </w:r>
      <w:r>
        <w:rPr>
          <w:color w:val="000000" w:themeColor="text1"/>
        </w:rPr>
        <w:t xml:space="preserve"> </w:t>
      </w:r>
      <w:r w:rsidRPr="003468A6">
        <w:rPr>
          <w:color w:val="000000" w:themeColor="text1"/>
        </w:rPr>
        <w:t>% od skupne vrednosti pogodbenih del</w:t>
      </w:r>
      <w:r>
        <w:rPr>
          <w:color w:val="000000" w:themeColor="text1"/>
        </w:rPr>
        <w:t xml:space="preserve"> z DDV</w:t>
      </w:r>
      <w:r w:rsidRPr="003468A6">
        <w:rPr>
          <w:color w:val="000000" w:themeColor="text1"/>
        </w:rPr>
        <w:t xml:space="preserve"> za vsak zamujeni dan, za celoten čas zamude, kar lahko naročnik obračuna izvajalcu pri izdaji računa</w:t>
      </w:r>
      <w:r>
        <w:rPr>
          <w:color w:val="000000" w:themeColor="text1"/>
        </w:rPr>
        <w:t xml:space="preserve">, </w:t>
      </w:r>
      <w:r w:rsidRPr="003468A6">
        <w:rPr>
          <w:color w:val="000000" w:themeColor="text1"/>
        </w:rPr>
        <w:t xml:space="preserve">vendar največ do </w:t>
      </w:r>
      <w:r>
        <w:rPr>
          <w:color w:val="000000" w:themeColor="text1"/>
        </w:rPr>
        <w:t xml:space="preserve">višine deset odstotkov </w:t>
      </w:r>
      <w:r w:rsidRPr="003468A6">
        <w:rPr>
          <w:color w:val="000000" w:themeColor="text1"/>
        </w:rPr>
        <w:t>skupne pogodbene vrednosti</w:t>
      </w:r>
      <w:r>
        <w:rPr>
          <w:color w:val="000000" w:themeColor="text1"/>
        </w:rPr>
        <w:t xml:space="preserve"> z DDV</w:t>
      </w:r>
      <w:r w:rsidRPr="003468A6">
        <w:rPr>
          <w:color w:val="000000" w:themeColor="text1"/>
        </w:rPr>
        <w:t>.</w:t>
      </w:r>
    </w:p>
    <w:p w14:paraId="56EA80CD" w14:textId="77777777" w:rsidR="001242C4" w:rsidRPr="006A4C2E" w:rsidRDefault="001242C4" w:rsidP="001242C4">
      <w:pPr>
        <w:pStyle w:val="Telobesedila-zamik"/>
        <w:spacing w:after="0" w:line="260" w:lineRule="exact"/>
        <w:ind w:left="0"/>
        <w:rPr>
          <w:color w:val="FF0000"/>
        </w:rPr>
      </w:pPr>
    </w:p>
    <w:p w14:paraId="7D5C28F0" w14:textId="77777777" w:rsidR="001242C4" w:rsidRPr="003468A6" w:rsidRDefault="001242C4" w:rsidP="001242C4">
      <w:pPr>
        <w:pStyle w:val="Telobesedila-zamik"/>
        <w:spacing w:after="0" w:line="260" w:lineRule="exact"/>
        <w:ind w:left="0"/>
        <w:rPr>
          <w:color w:val="000000" w:themeColor="text1"/>
        </w:rPr>
      </w:pPr>
      <w:r w:rsidRPr="003468A6">
        <w:rPr>
          <w:color w:val="000000" w:themeColor="text1"/>
        </w:rPr>
        <w:t>Obračun pogodbene kazni izvajalca ne odvezuje materialne odgovornosti za morebitno nastalo škodo.</w:t>
      </w:r>
    </w:p>
    <w:p w14:paraId="539B71AD" w14:textId="77777777" w:rsidR="001242C4" w:rsidRPr="006A4C2E" w:rsidRDefault="001242C4" w:rsidP="001242C4">
      <w:pPr>
        <w:pStyle w:val="Telobesedila-zamik"/>
        <w:spacing w:after="0" w:line="260" w:lineRule="exact"/>
        <w:ind w:left="0"/>
        <w:rPr>
          <w:color w:val="FF0000"/>
        </w:rPr>
      </w:pPr>
    </w:p>
    <w:p w14:paraId="0D64E8AC" w14:textId="77777777" w:rsidR="001242C4" w:rsidRPr="003468A6" w:rsidRDefault="001242C4" w:rsidP="001242C4">
      <w:pPr>
        <w:pStyle w:val="Telobesedila-zamik"/>
        <w:spacing w:after="0" w:line="260" w:lineRule="exact"/>
        <w:ind w:left="0"/>
        <w:rPr>
          <w:color w:val="000000" w:themeColor="text1"/>
        </w:rPr>
      </w:pPr>
      <w:bookmarkStart w:id="14" w:name="_Hlk99621246"/>
      <w:r w:rsidRPr="003468A6">
        <w:rPr>
          <w:color w:val="000000" w:themeColor="text1"/>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733EB465" w14:textId="77777777" w:rsidR="001242C4" w:rsidRPr="006A4C2E" w:rsidRDefault="001242C4" w:rsidP="001242C4">
      <w:pPr>
        <w:pStyle w:val="Telobesedila-zamik"/>
        <w:spacing w:after="0" w:line="260" w:lineRule="exact"/>
        <w:ind w:left="0"/>
        <w:rPr>
          <w:color w:val="FF0000"/>
        </w:rPr>
      </w:pPr>
    </w:p>
    <w:p w14:paraId="479B8372" w14:textId="77777777" w:rsidR="001242C4" w:rsidRPr="003468A6" w:rsidRDefault="001242C4" w:rsidP="001242C4">
      <w:pPr>
        <w:spacing w:line="260" w:lineRule="exact"/>
        <w:rPr>
          <w:color w:val="000000" w:themeColor="text1"/>
        </w:rPr>
      </w:pPr>
      <w:r w:rsidRPr="003468A6">
        <w:rPr>
          <w:color w:val="000000" w:themeColor="text1"/>
        </w:rPr>
        <w:t xml:space="preserve">Izvajalec se strinja, da lahko naročnik terjatev iz naslova morebitne zaračunane pogodbe kazni pobota s finančnimi obveznostmi po tej pogodbi. Če to ni mogoče, naročnik iz tega naslova izstavi poseben račun, ki ga mora izvajalec plačati v roku osmih dni od </w:t>
      </w:r>
      <w:r>
        <w:rPr>
          <w:color w:val="000000" w:themeColor="text1"/>
        </w:rPr>
        <w:t>izstavitve</w:t>
      </w:r>
      <w:r w:rsidRPr="003468A6">
        <w:rPr>
          <w:color w:val="000000" w:themeColor="text1"/>
        </w:rPr>
        <w:t>.</w:t>
      </w:r>
    </w:p>
    <w:p w14:paraId="340E96E3" w14:textId="77777777" w:rsidR="001242C4" w:rsidRPr="006A4C2E" w:rsidRDefault="001242C4" w:rsidP="001242C4">
      <w:pPr>
        <w:spacing w:line="260" w:lineRule="exact"/>
        <w:rPr>
          <w:color w:val="FF0000"/>
        </w:rPr>
      </w:pPr>
    </w:p>
    <w:p w14:paraId="2EBF6093" w14:textId="77777777" w:rsidR="001242C4" w:rsidRPr="003468A6" w:rsidRDefault="001242C4" w:rsidP="001242C4">
      <w:pPr>
        <w:spacing w:line="260" w:lineRule="exact"/>
        <w:outlineLvl w:val="0"/>
        <w:rPr>
          <w:color w:val="000000" w:themeColor="text1"/>
        </w:rPr>
      </w:pPr>
      <w:r w:rsidRPr="003468A6">
        <w:rPr>
          <w:color w:val="000000" w:themeColor="text1"/>
        </w:rP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7EE8C6A2" w14:textId="77777777" w:rsidR="001242C4" w:rsidRPr="006A4C2E" w:rsidRDefault="001242C4" w:rsidP="001242C4">
      <w:pPr>
        <w:spacing w:line="260" w:lineRule="exact"/>
        <w:rPr>
          <w:color w:val="FF0000"/>
        </w:rPr>
      </w:pPr>
    </w:p>
    <w:p w14:paraId="43192FE2" w14:textId="77777777" w:rsidR="001242C4" w:rsidRPr="003468A6" w:rsidRDefault="001242C4" w:rsidP="001242C4">
      <w:pPr>
        <w:spacing w:line="260" w:lineRule="exact"/>
        <w:rPr>
          <w:color w:val="000000" w:themeColor="text1"/>
        </w:rPr>
      </w:pPr>
      <w:r w:rsidRPr="003468A6">
        <w:rPr>
          <w:color w:val="000000" w:themeColor="text1"/>
        </w:rPr>
        <w:t>Ne glede na pogodbeno kazen ima naročnik pravico uveljavljati od izvajalca nadomestilo za škodo, ki mu je nastala z zamujanjem pogodbenih rokov. Pravico do povračila škode naročnik uveljavlja po splošnih načelih odškodninske odgovornosti. Za povzročeno škodo je izvajalec dolžan plačati odškodnino v višini nastale škode v 30 dneh od datuma prejema pisnega zahtevka naročnika.</w:t>
      </w:r>
    </w:p>
    <w:p w14:paraId="32A36AAA" w14:textId="77777777" w:rsidR="001242C4" w:rsidRPr="003468A6" w:rsidRDefault="001242C4" w:rsidP="001242C4">
      <w:pPr>
        <w:spacing w:line="260" w:lineRule="exact"/>
        <w:rPr>
          <w:color w:val="000000" w:themeColor="text1"/>
        </w:rPr>
      </w:pPr>
    </w:p>
    <w:p w14:paraId="423FD513" w14:textId="32371F02" w:rsidR="001242C4" w:rsidRPr="003468A6" w:rsidRDefault="001242C4" w:rsidP="001242C4">
      <w:pPr>
        <w:spacing w:line="260" w:lineRule="exact"/>
        <w:rPr>
          <w:color w:val="000000" w:themeColor="text1"/>
        </w:rPr>
      </w:pPr>
      <w:r w:rsidRPr="003468A6">
        <w:rPr>
          <w:color w:val="000000" w:themeColor="text1"/>
        </w:rPr>
        <w:t xml:space="preserve">Če izvajalec na naročnikov poziv ne sodeluje pri </w:t>
      </w:r>
      <w:r>
        <w:rPr>
          <w:color w:val="000000" w:themeColor="text1"/>
        </w:rPr>
        <w:t xml:space="preserve">uvodnem sestanku - </w:t>
      </w:r>
      <w:r w:rsidRPr="003468A6">
        <w:rPr>
          <w:color w:val="000000" w:themeColor="text1"/>
        </w:rPr>
        <w:t>uvedbi v delo, niti v naknadnem roku, ki mu ga določi naročnik, ne omogoči uvedbe v delo, lahko naročnik odstopi od pogodbe, za izvedbo del pa pridobi drugega izvajalca. V tem primeru ima naročnik pravico izvajalcu zaračunati razliko do morebitne višje cene, ki jo je za dokončanje del zaračunal drug izvajalec, manipulativne stroške v višini dveh odstotkov pogodbene vrednosti del, ki jih je opravil drug izvajalec, in morebitno nadomestilo za škodo, ki jo je zaradi tega utrpel naročnik.</w:t>
      </w:r>
    </w:p>
    <w:p w14:paraId="25DE0129" w14:textId="77777777" w:rsidR="001242C4" w:rsidRPr="006A4C2E" w:rsidRDefault="001242C4" w:rsidP="001242C4">
      <w:pPr>
        <w:spacing w:line="260" w:lineRule="exact"/>
        <w:rPr>
          <w:color w:val="FF0000"/>
        </w:rPr>
      </w:pPr>
    </w:p>
    <w:p w14:paraId="50DF51C4" w14:textId="77777777" w:rsidR="001242C4" w:rsidRPr="003468A6" w:rsidRDefault="001242C4" w:rsidP="001242C4">
      <w:pPr>
        <w:spacing w:line="260" w:lineRule="exact"/>
        <w:rPr>
          <w:color w:val="000000" w:themeColor="text1"/>
        </w:rPr>
      </w:pPr>
      <w:r w:rsidRPr="003468A6">
        <w:rPr>
          <w:color w:val="000000" w:themeColor="text1"/>
        </w:rPr>
        <w:t>Za plačilo zneskov, določenih po tem členu, naročnik izvajalcu izstavi račun, ki ga je izvajalec dolžan plačati v roku 30 dni od njegove</w:t>
      </w:r>
      <w:r>
        <w:rPr>
          <w:color w:val="000000" w:themeColor="text1"/>
        </w:rPr>
        <w:t xml:space="preserve"> izstavitve</w:t>
      </w:r>
      <w:r w:rsidRPr="003468A6">
        <w:rPr>
          <w:color w:val="000000" w:themeColor="text1"/>
        </w:rPr>
        <w:t>.</w:t>
      </w:r>
    </w:p>
    <w:bookmarkEnd w:id="14"/>
    <w:p w14:paraId="3715A7EC" w14:textId="77777777" w:rsidR="00790457" w:rsidRPr="006141F1" w:rsidRDefault="00790457" w:rsidP="001D03E2">
      <w:pPr>
        <w:spacing w:line="240" w:lineRule="auto"/>
      </w:pPr>
    </w:p>
    <w:p w14:paraId="76E8DADA" w14:textId="5A96F159" w:rsidR="00866D72" w:rsidRPr="006141F1" w:rsidRDefault="00866D72" w:rsidP="001D03E2">
      <w:pPr>
        <w:widowControl/>
        <w:autoSpaceDE/>
        <w:autoSpaceDN/>
        <w:adjustRightInd/>
        <w:spacing w:line="240" w:lineRule="auto"/>
        <w:jc w:val="left"/>
      </w:pPr>
    </w:p>
    <w:p w14:paraId="1CEE86D6" w14:textId="0321EB5F" w:rsidR="00535B9E" w:rsidRPr="006141F1" w:rsidRDefault="00535B9E" w:rsidP="001D03E2">
      <w:pPr>
        <w:pStyle w:val="Naslov2"/>
        <w:spacing w:before="0" w:after="0" w:line="240" w:lineRule="auto"/>
        <w:ind w:left="357" w:hanging="357"/>
      </w:pPr>
      <w:r w:rsidRPr="006141F1">
        <w:t>ZAVAROVANJE ZA DOBRO IZVEDBO POGODBENIH OBVEZNOSTI</w:t>
      </w:r>
    </w:p>
    <w:p w14:paraId="474F5189" w14:textId="77777777" w:rsidR="009F578A" w:rsidRPr="006141F1" w:rsidRDefault="009F578A" w:rsidP="001D03E2">
      <w:pPr>
        <w:spacing w:line="240" w:lineRule="auto"/>
      </w:pPr>
    </w:p>
    <w:p w14:paraId="5C15C47A" w14:textId="3A5DBE5A" w:rsidR="00106183" w:rsidRPr="006141F1" w:rsidRDefault="003E4B49" w:rsidP="003E4B49">
      <w:pPr>
        <w:spacing w:line="260" w:lineRule="exact"/>
        <w:jc w:val="center"/>
      </w:pPr>
      <w:r>
        <w:t>2</w:t>
      </w:r>
      <w:r w:rsidR="003A7928">
        <w:t>6</w:t>
      </w:r>
      <w:r>
        <w:t xml:space="preserve">. </w:t>
      </w:r>
      <w:r w:rsidR="007C3370">
        <w:t>člen</w:t>
      </w:r>
    </w:p>
    <w:p w14:paraId="234DB221" w14:textId="77777777" w:rsidR="006141F1" w:rsidRDefault="006141F1" w:rsidP="001D03E2">
      <w:pPr>
        <w:spacing w:line="240" w:lineRule="auto"/>
      </w:pPr>
    </w:p>
    <w:p w14:paraId="0F07C471" w14:textId="5530D36D" w:rsidR="00AD6C9B" w:rsidRPr="006141F1" w:rsidRDefault="00AD6C9B" w:rsidP="001D03E2">
      <w:pPr>
        <w:spacing w:line="240" w:lineRule="auto"/>
      </w:pPr>
      <w:r w:rsidRPr="006141F1">
        <w:t xml:space="preserve">Zavarovanje za dobro izvedbo pogodbenih obveznosti mora izvajalec predložiti naročniku ob podpisu pogodbe oziroma najkasneje v roku </w:t>
      </w:r>
      <w:r w:rsidR="007C3370">
        <w:t>pet delovnih</w:t>
      </w:r>
      <w:r w:rsidR="00F32736" w:rsidRPr="006141F1">
        <w:t xml:space="preserve"> </w:t>
      </w:r>
      <w:r w:rsidRPr="006141F1">
        <w:t>dni od obojestranskega podpisa pogodbe, v višini</w:t>
      </w:r>
      <w:r w:rsidR="007C3370">
        <w:t xml:space="preserve"> 5 (pet) odstotkov</w:t>
      </w:r>
      <w:r w:rsidRPr="006141F1">
        <w:t xml:space="preserve"> od skupne predvidene pogodbene vrednosti z DDV.</w:t>
      </w:r>
    </w:p>
    <w:p w14:paraId="3807D51B" w14:textId="77777777" w:rsidR="00AD6C9B" w:rsidRPr="006141F1" w:rsidRDefault="00AD6C9B" w:rsidP="001D03E2">
      <w:pPr>
        <w:spacing w:line="240" w:lineRule="auto"/>
      </w:pPr>
    </w:p>
    <w:p w14:paraId="1FDCCBF3" w14:textId="4925D2B1" w:rsidR="00AD6C9B" w:rsidRPr="006141F1" w:rsidRDefault="00E340F3" w:rsidP="001D03E2">
      <w:pPr>
        <w:spacing w:line="240" w:lineRule="auto"/>
      </w:pPr>
      <w:r w:rsidRPr="006141F1">
        <w:t xml:space="preserve">Veljavnost zavarovanja za dobro izvedbo pogodbenih obveznosti mora biti še </w:t>
      </w:r>
      <w:r w:rsidR="007C3370">
        <w:t xml:space="preserve">30 dni </w:t>
      </w:r>
      <w:r w:rsidRPr="006141F1">
        <w:t>preteku roka veljavnosti pogodbe.</w:t>
      </w:r>
    </w:p>
    <w:p w14:paraId="56CF76FB" w14:textId="77777777" w:rsidR="00E340F3" w:rsidRPr="006141F1" w:rsidRDefault="00E340F3" w:rsidP="001D03E2">
      <w:pPr>
        <w:spacing w:line="240" w:lineRule="auto"/>
      </w:pPr>
    </w:p>
    <w:p w14:paraId="7488F062" w14:textId="77777777" w:rsidR="00AD6C9B" w:rsidRPr="006141F1" w:rsidRDefault="00AD6C9B" w:rsidP="001D03E2">
      <w:pPr>
        <w:spacing w:line="240" w:lineRule="auto"/>
      </w:pPr>
      <w:r w:rsidRPr="006141F1">
        <w:t>V primeru sprememb pogodbe, ki bi vplivale na višino oziroma veljavnost zavarovanja, mora izvajalec le tega ustrezno spremeniti oziroma podaljšati njegovo veljavnost.</w:t>
      </w:r>
    </w:p>
    <w:p w14:paraId="447AC7E7" w14:textId="77777777" w:rsidR="00AD6C9B" w:rsidRPr="006141F1" w:rsidRDefault="00AD6C9B" w:rsidP="001D03E2">
      <w:pPr>
        <w:spacing w:line="240" w:lineRule="auto"/>
      </w:pPr>
    </w:p>
    <w:p w14:paraId="3553BCC4" w14:textId="77777777" w:rsidR="00AD6C9B" w:rsidRPr="006141F1" w:rsidRDefault="00AD6C9B" w:rsidP="001D03E2">
      <w:pPr>
        <w:spacing w:line="240" w:lineRule="auto"/>
      </w:pPr>
      <w:r w:rsidRPr="006141F1">
        <w:t>Naročnik bo unovčil zavarovanje za dobro izvedbo pogodbenih obveznosti, v primeru če izvajalec:</w:t>
      </w:r>
    </w:p>
    <w:p w14:paraId="687D687E" w14:textId="77777777" w:rsidR="00AD6C9B" w:rsidRPr="006141F1" w:rsidRDefault="00AD6C9B" w:rsidP="001D03E2">
      <w:pPr>
        <w:pStyle w:val="Odstavekseznama"/>
        <w:tabs>
          <w:tab w:val="clear" w:pos="2348"/>
          <w:tab w:val="num" w:pos="284"/>
        </w:tabs>
        <w:spacing w:after="0" w:line="240" w:lineRule="auto"/>
        <w:ind w:left="284" w:hanging="284"/>
      </w:pPr>
      <w:r w:rsidRPr="006141F1">
        <w:t>ne bo pričel izvajati svojih pogodbenih obveznosti v skladu z določili pogodbe ali</w:t>
      </w:r>
    </w:p>
    <w:p w14:paraId="2E1E99F1" w14:textId="77777777" w:rsidR="00AD6C9B" w:rsidRPr="006141F1" w:rsidRDefault="00AD6C9B" w:rsidP="001D03E2">
      <w:pPr>
        <w:pStyle w:val="Odstavekseznama"/>
        <w:tabs>
          <w:tab w:val="clear" w:pos="2348"/>
          <w:tab w:val="num" w:pos="284"/>
        </w:tabs>
        <w:spacing w:after="0" w:line="240" w:lineRule="auto"/>
        <w:ind w:left="284" w:hanging="284"/>
      </w:pPr>
      <w:r w:rsidRPr="006141F1">
        <w:t>ne bo izpolnil svojih pogodbenih obveznosti v skladu z določili pogodbe ali</w:t>
      </w:r>
    </w:p>
    <w:p w14:paraId="6704892A" w14:textId="77777777" w:rsidR="00AD6C9B" w:rsidRPr="006141F1" w:rsidRDefault="00AD6C9B" w:rsidP="001D03E2">
      <w:pPr>
        <w:pStyle w:val="Odstavekseznama"/>
        <w:tabs>
          <w:tab w:val="clear" w:pos="2348"/>
          <w:tab w:val="num" w:pos="284"/>
        </w:tabs>
        <w:spacing w:after="0" w:line="240" w:lineRule="auto"/>
        <w:ind w:left="284" w:hanging="284"/>
      </w:pPr>
      <w:r w:rsidRPr="006141F1">
        <w:t>ne bo pravočasno izpolnil svojih pogodbenih obveznosti v skladu z določili pogodbe ali</w:t>
      </w:r>
    </w:p>
    <w:p w14:paraId="340F0F90" w14:textId="77777777" w:rsidR="00AD6C9B" w:rsidRPr="006141F1" w:rsidRDefault="00AD6C9B" w:rsidP="001D03E2">
      <w:pPr>
        <w:pStyle w:val="Odstavekseznama"/>
        <w:tabs>
          <w:tab w:val="clear" w:pos="2348"/>
          <w:tab w:val="num" w:pos="284"/>
        </w:tabs>
        <w:spacing w:after="0" w:line="240" w:lineRule="auto"/>
        <w:ind w:left="284" w:hanging="284"/>
      </w:pPr>
      <w:r w:rsidRPr="006141F1">
        <w:t>ne bo pravilno izpolnil svojih pogodbenih obveznosti v skladu z določili pogodbe ali</w:t>
      </w:r>
    </w:p>
    <w:p w14:paraId="40D4D217" w14:textId="73F04F70" w:rsidR="00AD6C9B" w:rsidRDefault="00AD6C9B" w:rsidP="001D03E2">
      <w:pPr>
        <w:pStyle w:val="Odstavekseznama"/>
        <w:tabs>
          <w:tab w:val="clear" w:pos="2348"/>
          <w:tab w:val="num" w:pos="284"/>
        </w:tabs>
        <w:spacing w:after="0" w:line="240" w:lineRule="auto"/>
        <w:ind w:left="284" w:hanging="284"/>
      </w:pPr>
      <w:r w:rsidRPr="006141F1">
        <w:t>bo prenehal izpolnjevati svoje pogodbene obveznosti določene v pogodbi</w:t>
      </w:r>
      <w:r w:rsidR="007C3370">
        <w:t xml:space="preserve"> ali</w:t>
      </w:r>
    </w:p>
    <w:p w14:paraId="6AADD9EF" w14:textId="0E5DE39E" w:rsidR="007C3370" w:rsidRPr="001B6349" w:rsidRDefault="007C3370" w:rsidP="007C3370">
      <w:pPr>
        <w:pStyle w:val="Odstavekseznama"/>
        <w:tabs>
          <w:tab w:val="clear" w:pos="2348"/>
          <w:tab w:val="num" w:pos="284"/>
        </w:tabs>
        <w:spacing w:after="0" w:line="240" w:lineRule="auto"/>
        <w:ind w:left="284" w:hanging="284"/>
      </w:pPr>
      <w:r w:rsidRPr="001B6349">
        <w:t>če bo kršil zaupnost podatkov ali</w:t>
      </w:r>
    </w:p>
    <w:p w14:paraId="33EE25B7" w14:textId="77777777" w:rsidR="007C3370" w:rsidRDefault="007C3370" w:rsidP="009404E6">
      <w:pPr>
        <w:pStyle w:val="Odstavekseznama"/>
        <w:tabs>
          <w:tab w:val="clear" w:pos="2348"/>
          <w:tab w:val="num" w:pos="284"/>
        </w:tabs>
        <w:spacing w:after="0" w:line="240" w:lineRule="auto"/>
        <w:ind w:left="284" w:hanging="284"/>
      </w:pPr>
      <w:r w:rsidRPr="001B6349">
        <w:t>v drugih primerih, določenih s to pogodbo.</w:t>
      </w:r>
    </w:p>
    <w:p w14:paraId="5863D0EB" w14:textId="77777777" w:rsidR="007C3370" w:rsidRDefault="007C3370" w:rsidP="009404E6">
      <w:pPr>
        <w:spacing w:line="240" w:lineRule="auto"/>
        <w:rPr>
          <w:rFonts w:eastAsia="Calibri"/>
        </w:rPr>
      </w:pPr>
    </w:p>
    <w:p w14:paraId="5CCA5980" w14:textId="01981789" w:rsidR="007C3370" w:rsidRPr="007C3370" w:rsidRDefault="007C3370" w:rsidP="007C3370">
      <w:pPr>
        <w:spacing w:line="240" w:lineRule="auto"/>
        <w:rPr>
          <w:rFonts w:eastAsia="Calibri"/>
        </w:rPr>
      </w:pPr>
      <w:r w:rsidRPr="007C3370">
        <w:rPr>
          <w:rFonts w:eastAsia="Calibri"/>
        </w:rPr>
        <w:t>V primerih zamud, za katere je v tej pogodbi določena pogodbena kazen, se prvenstveno obračuna pogodbena kazen, na način določen v tej pogodbi, zavarovanje za dobro izvedbo pogodbenih obveznosti pa se lahko unovči ob nadaljevanju zamude ali za primer kršitev skladno s tem členom pogodbe.</w:t>
      </w:r>
    </w:p>
    <w:p w14:paraId="64BA5B9D" w14:textId="77777777" w:rsidR="007C3370" w:rsidRDefault="007C3370" w:rsidP="009404E6"/>
    <w:p w14:paraId="59D861E9" w14:textId="4A922C4D" w:rsidR="007C3370" w:rsidRPr="001B6349" w:rsidRDefault="007C3370" w:rsidP="007C3370">
      <w:r w:rsidRPr="001B6349">
        <w:t>Naročnik mora izvajalca najprej pisno obvestiti o kršitvi oz. zamudi, mu postaviti rok za odpravo kršitve. Če kršitev v podanem roku ni odpravljena, so izpolnjeni vsi pogoji za unovčitev zavarovanja.</w:t>
      </w:r>
    </w:p>
    <w:p w14:paraId="3F8CA0D6" w14:textId="77777777" w:rsidR="00AD6C9B" w:rsidRPr="006141F1" w:rsidRDefault="00AD6C9B" w:rsidP="001D03E2">
      <w:pPr>
        <w:spacing w:line="240" w:lineRule="auto"/>
      </w:pPr>
    </w:p>
    <w:p w14:paraId="1102FB7A" w14:textId="4B10ACE9" w:rsidR="00AD6C9B" w:rsidRPr="006141F1" w:rsidRDefault="00AD6C9B" w:rsidP="001D03E2">
      <w:pPr>
        <w:spacing w:line="240" w:lineRule="auto"/>
      </w:pPr>
      <w:r w:rsidRPr="006141F1">
        <w:t>Če bo naročnik unovčil zavarovanje za dobro izvedbo pogodbenih obveznosti, bo moral ponudnik naročniku v roku</w:t>
      </w:r>
      <w:r w:rsidR="007C3370">
        <w:t xml:space="preserve"> 10 delovnih dni</w:t>
      </w:r>
      <w:r w:rsidRPr="006141F1">
        <w:t xml:space="preserve"> od unovčenja zavarovanja, predložiti novo zavarovanje za dobro izvedbo pogodbenih obveznosti v enaki višini in z enako končno veljavnostjo, kot prvotno zavarovanje za dobro izvedbo pogodbenih obveznosti.</w:t>
      </w:r>
    </w:p>
    <w:p w14:paraId="62C442AC" w14:textId="77777777" w:rsidR="009404E6" w:rsidRPr="001B6349" w:rsidRDefault="009404E6" w:rsidP="009404E6">
      <w:pPr>
        <w:pStyle w:val="Slog"/>
        <w:spacing w:line="260" w:lineRule="exact"/>
        <w:jc w:val="both"/>
        <w:rPr>
          <w:sz w:val="20"/>
          <w:szCs w:val="20"/>
        </w:rPr>
      </w:pPr>
    </w:p>
    <w:p w14:paraId="1E3E9ADA" w14:textId="55500D6F" w:rsidR="009404E6" w:rsidRPr="00136939" w:rsidRDefault="009404E6" w:rsidP="009404E6">
      <w:pPr>
        <w:pStyle w:val="Naslov2"/>
      </w:pPr>
      <w:r w:rsidRPr="00136939">
        <w:t>ZAVAROVANJE ZA ODPRAVO NAPAK V GARANCIJSKEM ROKU</w:t>
      </w:r>
    </w:p>
    <w:p w14:paraId="62C752EB" w14:textId="77777777" w:rsidR="009404E6" w:rsidRPr="001B6349" w:rsidRDefault="009404E6" w:rsidP="009404E6">
      <w:pPr>
        <w:spacing w:line="260" w:lineRule="exact"/>
        <w:rPr>
          <w:b/>
          <w:bCs/>
        </w:rPr>
      </w:pPr>
    </w:p>
    <w:p w14:paraId="037648A5" w14:textId="05FF5416" w:rsidR="009404E6" w:rsidRDefault="003E4B49" w:rsidP="003E4B49">
      <w:pPr>
        <w:spacing w:line="260" w:lineRule="exact"/>
        <w:jc w:val="center"/>
      </w:pPr>
      <w:r>
        <w:t>2</w:t>
      </w:r>
      <w:r w:rsidR="003A7928">
        <w:t>7</w:t>
      </w:r>
      <w:r>
        <w:t>.</w:t>
      </w:r>
      <w:r w:rsidR="009404E6" w:rsidRPr="009404E6">
        <w:t xml:space="preserve"> </w:t>
      </w:r>
      <w:r w:rsidR="009404E6" w:rsidRPr="001B6349">
        <w:t>člen</w:t>
      </w:r>
    </w:p>
    <w:p w14:paraId="1BEE6917" w14:textId="77777777" w:rsidR="003A7928" w:rsidRPr="001B6349" w:rsidRDefault="003A7928" w:rsidP="003E4B49">
      <w:pPr>
        <w:spacing w:line="260" w:lineRule="exact"/>
        <w:jc w:val="center"/>
        <w:rPr>
          <w:rFonts w:eastAsia="Calibri"/>
        </w:rPr>
      </w:pPr>
    </w:p>
    <w:p w14:paraId="6BCD950A" w14:textId="77777777" w:rsidR="009404E6" w:rsidRPr="001B6349" w:rsidRDefault="009404E6" w:rsidP="009404E6">
      <w:pPr>
        <w:autoSpaceDE/>
        <w:autoSpaceDN/>
        <w:adjustRightInd/>
        <w:spacing w:line="260" w:lineRule="exact"/>
        <w:rPr>
          <w:rFonts w:eastAsia="Calibri"/>
        </w:rPr>
      </w:pPr>
      <w:r w:rsidRPr="001B6349">
        <w:rPr>
          <w:rFonts w:eastAsia="Calibri"/>
        </w:rPr>
        <w:t xml:space="preserve">Izvajalec mora ob </w:t>
      </w:r>
      <w:r>
        <w:rPr>
          <w:rFonts w:eastAsia="Calibri"/>
        </w:rPr>
        <w:t xml:space="preserve">končnem obračunu </w:t>
      </w:r>
      <w:r w:rsidRPr="001B6349">
        <w:rPr>
          <w:rFonts w:eastAsia="Calibri"/>
        </w:rPr>
        <w:t xml:space="preserve">oziroma ob primopredaji vseh pogodbenih del naročniku izročiti </w:t>
      </w:r>
      <w:r>
        <w:rPr>
          <w:rFonts w:eastAsia="Calibri"/>
        </w:rPr>
        <w:t>zavarovanje</w:t>
      </w:r>
      <w:r w:rsidRPr="001B6349">
        <w:rPr>
          <w:rFonts w:eastAsia="Calibri"/>
        </w:rPr>
        <w:t xml:space="preserve"> za odpravo napak v garancijskem roku, v višini 5 % (pet odstotkov) od skupne vrednosti pogodbe z DDV, za obdobje garancijskega roka (24 mesecev). Zavarovanje mora biti skladno z Obrazcem zavarovanja za odpravo napak v garancijskem roku po EPGP-758.</w:t>
      </w:r>
    </w:p>
    <w:p w14:paraId="48DB9C30" w14:textId="77777777" w:rsidR="009404E6" w:rsidRPr="001B6349" w:rsidRDefault="009404E6" w:rsidP="009404E6">
      <w:pPr>
        <w:autoSpaceDE/>
        <w:autoSpaceDN/>
        <w:adjustRightInd/>
        <w:spacing w:line="260" w:lineRule="exact"/>
      </w:pPr>
    </w:p>
    <w:p w14:paraId="2C03CB82" w14:textId="77777777" w:rsidR="009404E6" w:rsidRPr="001B6349" w:rsidRDefault="009404E6" w:rsidP="009404E6">
      <w:pPr>
        <w:spacing w:line="260" w:lineRule="exact"/>
      </w:pPr>
      <w:bookmarkStart w:id="15" w:name="_Hlk99621084"/>
      <w:r w:rsidRPr="001B6349">
        <w:t xml:space="preserve">Z izročitvijo </w:t>
      </w:r>
      <w:r>
        <w:t>zavarovanja</w:t>
      </w:r>
      <w:r w:rsidRPr="001B6349">
        <w:t xml:space="preserve"> </w:t>
      </w:r>
      <w:r w:rsidRPr="001B6349">
        <w:rPr>
          <w:rFonts w:eastAsia="Calibri"/>
        </w:rPr>
        <w:t>za odpravo napak v garancijskem roku</w:t>
      </w:r>
      <w:r w:rsidRPr="001B6349">
        <w:t xml:space="preserve"> je primopredaja </w:t>
      </w:r>
      <w:r>
        <w:t>opravljena</w:t>
      </w:r>
      <w:r w:rsidRPr="001B6349">
        <w:t xml:space="preserve"> in izpolnjeni so pogoji za plačilo </w:t>
      </w:r>
      <w:r>
        <w:t>po končnem obračunu</w:t>
      </w:r>
      <w:r w:rsidRPr="001B6349">
        <w:t>.</w:t>
      </w:r>
    </w:p>
    <w:bookmarkEnd w:id="15"/>
    <w:p w14:paraId="28A30D8C" w14:textId="77777777" w:rsidR="009404E6" w:rsidRPr="001B6349" w:rsidRDefault="009404E6" w:rsidP="009404E6">
      <w:pPr>
        <w:autoSpaceDE/>
        <w:autoSpaceDN/>
        <w:adjustRightInd/>
        <w:spacing w:line="260" w:lineRule="exact"/>
      </w:pPr>
    </w:p>
    <w:p w14:paraId="124B8D1A" w14:textId="672E87E0" w:rsidR="009404E6" w:rsidRPr="001B6349" w:rsidRDefault="009404E6" w:rsidP="009404E6">
      <w:pPr>
        <w:autoSpaceDE/>
        <w:autoSpaceDN/>
        <w:adjustRightInd/>
        <w:spacing w:line="260" w:lineRule="exact"/>
        <w:rPr>
          <w:rFonts w:eastAsia="Calibri"/>
        </w:rPr>
      </w:pPr>
      <w:r w:rsidRPr="001B6349">
        <w:t xml:space="preserve">Finančno zavarovanje iz prejšnjega odstavka služi naročniku kot jamstvo za vestno izpolnjevanje izvajalčevih obveznosti do naročnika v času garancijskega roka iz </w:t>
      </w:r>
      <w:r w:rsidR="003E4B49">
        <w:t>2</w:t>
      </w:r>
      <w:r w:rsidR="003A7928">
        <w:t>8</w:t>
      </w:r>
      <w:r w:rsidRPr="001B6349">
        <w:t xml:space="preserve">. člena te pogodbe. V kolikor se garancijski rok podaljša, se mora hkrati podaljšati za enak čas tudi rok trajanja finančnega zavarovanja. </w:t>
      </w:r>
    </w:p>
    <w:p w14:paraId="7770DEBB" w14:textId="77777777" w:rsidR="009404E6" w:rsidRPr="001B6349" w:rsidRDefault="009404E6" w:rsidP="009404E6">
      <w:pPr>
        <w:autoSpaceDE/>
        <w:autoSpaceDN/>
        <w:adjustRightInd/>
        <w:spacing w:line="260" w:lineRule="exact"/>
        <w:rPr>
          <w:rFonts w:eastAsia="Calibri"/>
        </w:rPr>
      </w:pPr>
    </w:p>
    <w:p w14:paraId="401DA64B" w14:textId="77777777" w:rsidR="009404E6" w:rsidRPr="001B6349" w:rsidRDefault="009404E6" w:rsidP="009404E6">
      <w:pPr>
        <w:autoSpaceDE/>
        <w:autoSpaceDN/>
        <w:adjustRightInd/>
        <w:spacing w:line="260" w:lineRule="exact"/>
        <w:rPr>
          <w:rFonts w:eastAsia="Calibri"/>
        </w:rPr>
      </w:pPr>
      <w:r w:rsidRPr="001B6349">
        <w:rPr>
          <w:rFonts w:eastAsia="Calibri"/>
        </w:rPr>
        <w:t>Če se zavarovanje ne izroči pred dokončnim plačilom, se to plačilo zadrži do predložitve ustreznega zavarovanja. Če izvajalec ne predloži zahtevanega zavarovanja za odpravo napak, naročnik unovči zavarovanje za dobro izvedbo pogodbenih obveznosti.</w:t>
      </w:r>
    </w:p>
    <w:p w14:paraId="4C81568C" w14:textId="77777777" w:rsidR="009404E6" w:rsidRPr="001B6349" w:rsidRDefault="009404E6" w:rsidP="009404E6">
      <w:pPr>
        <w:autoSpaceDE/>
        <w:autoSpaceDN/>
        <w:adjustRightInd/>
        <w:spacing w:line="260" w:lineRule="exact"/>
        <w:rPr>
          <w:rFonts w:eastAsia="Calibri"/>
        </w:rPr>
      </w:pPr>
    </w:p>
    <w:p w14:paraId="18E227C2" w14:textId="77777777" w:rsidR="009404E6" w:rsidRPr="001B6349" w:rsidRDefault="009404E6" w:rsidP="009404E6">
      <w:pPr>
        <w:autoSpaceDE/>
        <w:autoSpaceDN/>
        <w:adjustRightInd/>
        <w:spacing w:line="260" w:lineRule="exact"/>
        <w:rPr>
          <w:rFonts w:eastAsia="Calibri"/>
        </w:rPr>
      </w:pPr>
      <w:r w:rsidRPr="001B6349">
        <w:rPr>
          <w:rFonts w:eastAsia="Calibri"/>
        </w:rPr>
        <w:t>V kolikor bo naročnik unovčil zavarovanje za odpravo napak v garancijskem roku, bo moral izvajalec naročniku v roku desetih delovnih dni od unovčenja zavarovanja, predložiti novo zavarovanje za odpravo napak v garancijskem roku v enaki višini in z enako končno veljavnostjo, kot prvotno zavarovanje za odpravo napak v garancijskem roku.</w:t>
      </w:r>
    </w:p>
    <w:p w14:paraId="371BEA5C" w14:textId="77777777" w:rsidR="009404E6" w:rsidRPr="001B6349" w:rsidRDefault="009404E6" w:rsidP="009404E6">
      <w:pPr>
        <w:autoSpaceDE/>
        <w:autoSpaceDN/>
        <w:adjustRightInd/>
        <w:spacing w:line="260" w:lineRule="exact"/>
        <w:rPr>
          <w:rFonts w:eastAsia="Calibri"/>
        </w:rPr>
      </w:pPr>
    </w:p>
    <w:p w14:paraId="44FA9DB1" w14:textId="77777777" w:rsidR="009404E6" w:rsidRPr="001B6349" w:rsidRDefault="009404E6" w:rsidP="009404E6">
      <w:pPr>
        <w:autoSpaceDE/>
        <w:autoSpaceDN/>
        <w:adjustRightInd/>
        <w:spacing w:line="260" w:lineRule="exact"/>
        <w:rPr>
          <w:rFonts w:eastAsia="Calibri"/>
        </w:rPr>
      </w:pPr>
      <w:r w:rsidRPr="001B6349">
        <w:rPr>
          <w:rFonts w:eastAsia="Calibri"/>
        </w:rPr>
        <w:t>Zavarovanje mora biti brezpogojno in unovčljivo na prvi poziv. Če izda banka ali zavarovalnica zavarovanje z izjavo kot npr. »da bo izdala zavarovanje v skladu s svojo poslovno politiko« in podobno, predstavlja to pogojno izjavo, za katero bo naročnik štel, da ni ustrezna.</w:t>
      </w:r>
    </w:p>
    <w:p w14:paraId="24D7FE86" w14:textId="77777777" w:rsidR="009404E6" w:rsidRPr="001B6349" w:rsidRDefault="009404E6" w:rsidP="009404E6">
      <w:pPr>
        <w:pStyle w:val="Telobesedila"/>
        <w:spacing w:line="260" w:lineRule="exact"/>
      </w:pPr>
    </w:p>
    <w:p w14:paraId="0D4C296F" w14:textId="77777777" w:rsidR="009404E6" w:rsidRPr="001B6349" w:rsidRDefault="009404E6" w:rsidP="00D45259">
      <w:pPr>
        <w:pStyle w:val="Naslov2"/>
      </w:pPr>
      <w:r w:rsidRPr="001B6349">
        <w:t>GARANCIJA</w:t>
      </w:r>
    </w:p>
    <w:p w14:paraId="3F32CC30" w14:textId="2121BA84" w:rsidR="009404E6" w:rsidRDefault="003E4B49" w:rsidP="003E4B49">
      <w:pPr>
        <w:spacing w:line="260" w:lineRule="exact"/>
        <w:jc w:val="center"/>
      </w:pPr>
      <w:r>
        <w:t>2</w:t>
      </w:r>
      <w:r w:rsidR="003A7928">
        <w:t>8</w:t>
      </w:r>
      <w:r>
        <w:t>.</w:t>
      </w:r>
      <w:r w:rsidR="009404E6" w:rsidRPr="009404E6">
        <w:t xml:space="preserve"> </w:t>
      </w:r>
      <w:r w:rsidR="009404E6" w:rsidRPr="001B6349">
        <w:t>člen</w:t>
      </w:r>
    </w:p>
    <w:p w14:paraId="42B034D8" w14:textId="77777777" w:rsidR="003A7928" w:rsidRPr="001B6349" w:rsidRDefault="003A7928" w:rsidP="003E4B49">
      <w:pPr>
        <w:spacing w:line="260" w:lineRule="exact"/>
        <w:jc w:val="center"/>
      </w:pPr>
    </w:p>
    <w:p w14:paraId="1AD02FAC" w14:textId="77777777" w:rsidR="009404E6" w:rsidRPr="006867D4" w:rsidRDefault="009404E6" w:rsidP="009404E6">
      <w:pPr>
        <w:pStyle w:val="Slog"/>
        <w:spacing w:line="260" w:lineRule="exact"/>
        <w:jc w:val="both"/>
        <w:rPr>
          <w:sz w:val="20"/>
          <w:szCs w:val="20"/>
        </w:rPr>
      </w:pPr>
      <w:r w:rsidRPr="001B6349">
        <w:rPr>
          <w:sz w:val="20"/>
          <w:szCs w:val="20"/>
        </w:rPr>
        <w:t xml:space="preserve">Izvajalec daje garancijo za kakovost svojih del, opremo in naprave 24 mesecev od dneva uspešno </w:t>
      </w:r>
      <w:r w:rsidRPr="006867D4">
        <w:rPr>
          <w:sz w:val="20"/>
          <w:szCs w:val="20"/>
        </w:rPr>
        <w:t>opravljenega prevzema del.</w:t>
      </w:r>
    </w:p>
    <w:p w14:paraId="3FC191FB" w14:textId="77777777" w:rsidR="009404E6" w:rsidRPr="006867D4" w:rsidRDefault="009404E6" w:rsidP="009404E6">
      <w:pPr>
        <w:pStyle w:val="Slog"/>
        <w:spacing w:line="260" w:lineRule="exact"/>
        <w:jc w:val="both"/>
        <w:rPr>
          <w:sz w:val="20"/>
          <w:szCs w:val="20"/>
        </w:rPr>
      </w:pPr>
    </w:p>
    <w:p w14:paraId="000A2261" w14:textId="77777777" w:rsidR="009404E6" w:rsidRPr="001B6349" w:rsidRDefault="009404E6" w:rsidP="009404E6">
      <w:pPr>
        <w:pStyle w:val="Slog"/>
        <w:spacing w:line="260" w:lineRule="exact"/>
        <w:jc w:val="both"/>
        <w:rPr>
          <w:sz w:val="20"/>
          <w:szCs w:val="20"/>
        </w:rPr>
      </w:pPr>
      <w:r w:rsidRPr="006867D4">
        <w:rPr>
          <w:sz w:val="20"/>
          <w:szCs w:val="20"/>
        </w:rPr>
        <w:t>Izvajalec v skladu s pozitivno zakonodajo odgovarja za skrite napake 10 let od izročitve oziroma prevzema.</w:t>
      </w:r>
    </w:p>
    <w:p w14:paraId="1FD58EB3" w14:textId="77777777" w:rsidR="009404E6" w:rsidRPr="001B6349" w:rsidRDefault="009404E6" w:rsidP="009404E6">
      <w:pPr>
        <w:pStyle w:val="Slog"/>
        <w:spacing w:line="260" w:lineRule="exact"/>
        <w:jc w:val="both"/>
        <w:rPr>
          <w:sz w:val="20"/>
          <w:szCs w:val="20"/>
        </w:rPr>
      </w:pPr>
    </w:p>
    <w:p w14:paraId="5ED029FD" w14:textId="77777777" w:rsidR="009404E6" w:rsidRPr="001B6349" w:rsidRDefault="009404E6" w:rsidP="009404E6">
      <w:pPr>
        <w:pStyle w:val="Slog"/>
        <w:spacing w:line="260" w:lineRule="exact"/>
        <w:jc w:val="both"/>
        <w:rPr>
          <w:sz w:val="20"/>
          <w:szCs w:val="20"/>
        </w:rPr>
      </w:pPr>
      <w:bookmarkStart w:id="16" w:name="_Hlk99621109"/>
      <w:r w:rsidRPr="001B6349">
        <w:rPr>
          <w:sz w:val="20"/>
          <w:szCs w:val="20"/>
        </w:rPr>
        <w:t>Garancijski rok začne teči z dnem uspešno izvedene primopredaje pogodbenih del. Če bo v garancijskem roku zaradi odprave reklamirane pomanjkljivosti izvršeno določeno popravilo ali bo zamenjan določen material ali del opreme, potem prične teči garancijski rok znova od zapisniškega prevzema reklamiranih del dalje</w:t>
      </w:r>
      <w:bookmarkEnd w:id="16"/>
      <w:r w:rsidRPr="001B6349">
        <w:rPr>
          <w:sz w:val="20"/>
          <w:szCs w:val="20"/>
        </w:rPr>
        <w:t>.</w:t>
      </w:r>
    </w:p>
    <w:p w14:paraId="72E7C8E4" w14:textId="77777777" w:rsidR="009404E6" w:rsidRPr="001B6349" w:rsidRDefault="009404E6" w:rsidP="009404E6">
      <w:pPr>
        <w:pStyle w:val="Slog"/>
        <w:spacing w:line="260" w:lineRule="exact"/>
        <w:jc w:val="both"/>
        <w:rPr>
          <w:sz w:val="20"/>
          <w:szCs w:val="20"/>
        </w:rPr>
      </w:pPr>
    </w:p>
    <w:p w14:paraId="4112C7F1" w14:textId="77777777" w:rsidR="009404E6" w:rsidRPr="001B6349" w:rsidRDefault="009404E6" w:rsidP="009404E6">
      <w:pPr>
        <w:pStyle w:val="Slog"/>
        <w:spacing w:line="260" w:lineRule="exact"/>
        <w:jc w:val="both"/>
        <w:rPr>
          <w:sz w:val="20"/>
          <w:szCs w:val="20"/>
        </w:rPr>
      </w:pPr>
      <w:r w:rsidRPr="001B6349">
        <w:rPr>
          <w:sz w:val="20"/>
          <w:szCs w:val="20"/>
        </w:rPr>
        <w:t xml:space="preserve">Morebitne skrite napake se obravnavajo v skladu z določili OZ. </w:t>
      </w:r>
    </w:p>
    <w:p w14:paraId="088D3ECC" w14:textId="77777777" w:rsidR="009404E6" w:rsidRPr="001B6349" w:rsidRDefault="009404E6" w:rsidP="009404E6">
      <w:pPr>
        <w:pStyle w:val="Slog"/>
        <w:spacing w:line="260" w:lineRule="exact"/>
        <w:jc w:val="both"/>
        <w:rPr>
          <w:sz w:val="20"/>
          <w:szCs w:val="20"/>
        </w:rPr>
      </w:pPr>
    </w:p>
    <w:p w14:paraId="2DAECE36" w14:textId="77777777" w:rsidR="009404E6" w:rsidRPr="001B6349" w:rsidRDefault="009404E6" w:rsidP="009404E6">
      <w:pPr>
        <w:pStyle w:val="Slog"/>
        <w:spacing w:line="260" w:lineRule="exact"/>
        <w:jc w:val="both"/>
        <w:rPr>
          <w:sz w:val="20"/>
          <w:szCs w:val="20"/>
        </w:rPr>
      </w:pPr>
      <w:r w:rsidRPr="001B6349">
        <w:rPr>
          <w:sz w:val="20"/>
          <w:szCs w:val="20"/>
        </w:rPr>
        <w:t>Garancija je vezana na normalne pogoje uporabe in primerno ter strokovno vzdrževanje.</w:t>
      </w:r>
    </w:p>
    <w:p w14:paraId="2629A6A4" w14:textId="77777777" w:rsidR="009404E6" w:rsidRPr="001B6349" w:rsidRDefault="009404E6" w:rsidP="009404E6">
      <w:pPr>
        <w:pStyle w:val="Slog"/>
        <w:spacing w:line="260" w:lineRule="exact"/>
        <w:jc w:val="both"/>
        <w:rPr>
          <w:sz w:val="20"/>
          <w:szCs w:val="20"/>
        </w:rPr>
      </w:pPr>
    </w:p>
    <w:p w14:paraId="26EA9DD3" w14:textId="77777777" w:rsidR="009404E6" w:rsidRDefault="009404E6" w:rsidP="009404E6">
      <w:pPr>
        <w:pStyle w:val="Slog"/>
        <w:spacing w:line="260" w:lineRule="exact"/>
        <w:jc w:val="both"/>
        <w:rPr>
          <w:sz w:val="20"/>
          <w:szCs w:val="20"/>
        </w:rPr>
      </w:pPr>
      <w:r w:rsidRPr="001B6349">
        <w:rPr>
          <w:sz w:val="20"/>
          <w:szCs w:val="20"/>
        </w:rPr>
        <w:t xml:space="preserve">Izvajalec je dolžan na svoje stroške v zakonskem roku odpraviti vse pomanjkljivosti, za katere jamči in ki se pokažejo med garancijskim rokom. </w:t>
      </w:r>
      <w:bookmarkStart w:id="17" w:name="_Hlk99621121"/>
      <w:r w:rsidRPr="001B6349">
        <w:rPr>
          <w:sz w:val="20"/>
          <w:szCs w:val="20"/>
        </w:rPr>
        <w:t xml:space="preserve">Naročnik bo v garancijskem roku zagotovil potrebno vzdrževanje oziroma servisiranje vgrajenih naprav v skladu z garancijskimi pogoji ter navodili za njihovo uporabo. </w:t>
      </w:r>
    </w:p>
    <w:p w14:paraId="11B55CA1" w14:textId="77777777" w:rsidR="009404E6" w:rsidRDefault="009404E6" w:rsidP="009404E6">
      <w:pPr>
        <w:pStyle w:val="Slog"/>
        <w:spacing w:line="260" w:lineRule="exact"/>
        <w:jc w:val="both"/>
        <w:rPr>
          <w:sz w:val="20"/>
          <w:szCs w:val="20"/>
        </w:rPr>
      </w:pPr>
    </w:p>
    <w:p w14:paraId="75AF5012" w14:textId="77777777" w:rsidR="009404E6" w:rsidRPr="003468A6" w:rsidRDefault="009404E6" w:rsidP="009404E6">
      <w:pPr>
        <w:pStyle w:val="Slog"/>
        <w:spacing w:line="260" w:lineRule="exact"/>
        <w:jc w:val="both"/>
        <w:rPr>
          <w:color w:val="000000" w:themeColor="text1"/>
          <w:sz w:val="20"/>
          <w:szCs w:val="20"/>
        </w:rPr>
      </w:pPr>
      <w:r w:rsidRPr="003468A6">
        <w:rPr>
          <w:color w:val="000000" w:themeColor="text1"/>
          <w:sz w:val="20"/>
          <w:szCs w:val="20"/>
        </w:rPr>
        <w:t xml:space="preserve">Izvajalec mora naročnika oziroma uporabnika seznaniti s temi navodili ter po potrebi izvesti šolanje pred primopredajo vgrajene </w:t>
      </w:r>
      <w:r>
        <w:rPr>
          <w:color w:val="000000" w:themeColor="text1"/>
          <w:sz w:val="20"/>
          <w:szCs w:val="20"/>
        </w:rPr>
        <w:t>strojne in računalniške opreme ter programov</w:t>
      </w:r>
      <w:r w:rsidRPr="003468A6">
        <w:rPr>
          <w:color w:val="000000" w:themeColor="text1"/>
          <w:sz w:val="20"/>
          <w:szCs w:val="20"/>
        </w:rPr>
        <w:t>. Dokazila o tem in navodila so sestavni del primopredajnega zapisnika.</w:t>
      </w:r>
    </w:p>
    <w:bookmarkEnd w:id="17"/>
    <w:p w14:paraId="619FBC98" w14:textId="77777777" w:rsidR="009404E6" w:rsidRPr="001B6349" w:rsidRDefault="009404E6" w:rsidP="009404E6">
      <w:pPr>
        <w:pStyle w:val="Slog"/>
        <w:spacing w:line="260" w:lineRule="exact"/>
        <w:jc w:val="both"/>
        <w:rPr>
          <w:sz w:val="20"/>
          <w:szCs w:val="20"/>
        </w:rPr>
      </w:pPr>
    </w:p>
    <w:p w14:paraId="48130F60" w14:textId="65D0524D" w:rsidR="009404E6" w:rsidRPr="00107A12" w:rsidRDefault="003A7928" w:rsidP="003E4B49">
      <w:pPr>
        <w:spacing w:line="260" w:lineRule="exact"/>
        <w:jc w:val="center"/>
      </w:pPr>
      <w:r>
        <w:t>29</w:t>
      </w:r>
      <w:r w:rsidR="003E4B49">
        <w:t>.</w:t>
      </w:r>
      <w:r w:rsidR="009404E6">
        <w:t xml:space="preserve"> </w:t>
      </w:r>
      <w:r w:rsidR="009404E6" w:rsidRPr="00107A12">
        <w:t>člen</w:t>
      </w:r>
      <w:bookmarkStart w:id="18" w:name="_Hlk13044625"/>
    </w:p>
    <w:bookmarkEnd w:id="18"/>
    <w:p w14:paraId="1E41AEE4" w14:textId="77777777" w:rsidR="009404E6" w:rsidRPr="001B6349" w:rsidRDefault="009404E6" w:rsidP="009404E6">
      <w:pPr>
        <w:pStyle w:val="Telobesedila-zamik"/>
        <w:spacing w:after="0" w:line="260" w:lineRule="exact"/>
        <w:ind w:left="0"/>
      </w:pPr>
    </w:p>
    <w:p w14:paraId="58DF3293" w14:textId="77777777" w:rsidR="009404E6" w:rsidRPr="001B6349" w:rsidRDefault="009404E6" w:rsidP="009404E6">
      <w:pPr>
        <w:pStyle w:val="Telobesedila-zamik"/>
        <w:spacing w:after="0" w:line="260" w:lineRule="exact"/>
        <w:ind w:left="0"/>
      </w:pPr>
      <w:r w:rsidRPr="001B6349">
        <w:t>V primeru, da se v garancijskem roku pojavi napaka zaradi nesolidnega dela ali materiala, jo mora izvajalec odpraviti na svoje stroške v primernem postavljenem roku, potem ko ga naročnik obvesti o nastali napaki.</w:t>
      </w:r>
    </w:p>
    <w:p w14:paraId="05A411C4" w14:textId="77777777" w:rsidR="009404E6" w:rsidRPr="001B6349" w:rsidRDefault="009404E6" w:rsidP="009404E6">
      <w:pPr>
        <w:pStyle w:val="Telobesedila-zamik"/>
        <w:spacing w:after="0" w:line="260" w:lineRule="exact"/>
        <w:ind w:left="0"/>
      </w:pPr>
    </w:p>
    <w:p w14:paraId="024A2FF3" w14:textId="77777777" w:rsidR="009404E6" w:rsidRPr="001B6349" w:rsidRDefault="009404E6" w:rsidP="009404E6">
      <w:pPr>
        <w:autoSpaceDE/>
        <w:autoSpaceDN/>
        <w:adjustRightInd/>
        <w:spacing w:line="260" w:lineRule="exact"/>
        <w:rPr>
          <w:rFonts w:eastAsia="Calibri"/>
        </w:rPr>
      </w:pPr>
      <w:r w:rsidRPr="001B6349">
        <w:rPr>
          <w:rFonts w:eastAsia="Calibri"/>
        </w:rPr>
        <w:t>Stranki sporazumno določita primeren rok za odpravo napak, če to ne bo mogoče, pa ga določi naročnik sam.</w:t>
      </w:r>
    </w:p>
    <w:p w14:paraId="731E230A" w14:textId="77777777" w:rsidR="009404E6" w:rsidRPr="001B6349" w:rsidRDefault="009404E6" w:rsidP="009404E6">
      <w:pPr>
        <w:pStyle w:val="Telobesedila-zamik"/>
        <w:spacing w:after="0" w:line="260" w:lineRule="exact"/>
        <w:ind w:left="0"/>
      </w:pPr>
    </w:p>
    <w:p w14:paraId="66332574" w14:textId="77777777" w:rsidR="009404E6" w:rsidRPr="001B6349" w:rsidRDefault="009404E6" w:rsidP="009404E6">
      <w:pPr>
        <w:autoSpaceDE/>
        <w:autoSpaceDN/>
        <w:adjustRightInd/>
        <w:spacing w:line="260" w:lineRule="exact"/>
        <w:rPr>
          <w:rFonts w:eastAsia="Calibri"/>
        </w:rPr>
      </w:pPr>
      <w:r w:rsidRPr="001B6349">
        <w:rPr>
          <w:rFonts w:eastAsia="Calibri"/>
        </w:rPr>
        <w:t xml:space="preserve">Izvajalec je k odpravi napak dolžan pristopiti v dogovorjenem roku, v nujnih primerih, ko bi </w:t>
      </w:r>
      <w:r w:rsidRPr="001B6349">
        <w:t>napaka lahko povzročila materialno ali drugo škodo ali bi bila nevarna za ljudi in premoženje</w:t>
      </w:r>
      <w:r w:rsidRPr="001B6349">
        <w:rPr>
          <w:rFonts w:eastAsia="Calibri"/>
        </w:rPr>
        <w:t>, pa takoj, ko je to mogoče.</w:t>
      </w:r>
    </w:p>
    <w:p w14:paraId="5330B66B" w14:textId="77777777" w:rsidR="009404E6" w:rsidRPr="001B6349" w:rsidRDefault="009404E6" w:rsidP="009404E6">
      <w:pPr>
        <w:pStyle w:val="Telobesedila-zamik"/>
        <w:spacing w:after="0" w:line="260" w:lineRule="exact"/>
        <w:ind w:left="0"/>
      </w:pPr>
    </w:p>
    <w:p w14:paraId="0ED31A90" w14:textId="77777777" w:rsidR="009404E6" w:rsidRPr="001B6349" w:rsidRDefault="009404E6" w:rsidP="009404E6">
      <w:pPr>
        <w:pStyle w:val="Telobesedila-zamik"/>
        <w:spacing w:after="0" w:line="260" w:lineRule="exact"/>
        <w:ind w:left="0"/>
      </w:pPr>
      <w:r w:rsidRPr="001B6349">
        <w:t xml:space="preserve">Če izvajalec v postavljenem roku ne odpravi napake in se z naročnikom ne dogovori za nov rok odprave, bo naročnik odpravo napake naročil drugemu izvajalcu na stroške izvajalca iz te pogodbe (kot dober gospodar). </w:t>
      </w:r>
      <w:bookmarkStart w:id="19" w:name="_Hlk99621138"/>
      <w:r w:rsidRPr="001B6349">
        <w:t xml:space="preserve">V tem primeru je izvajalec dolžan naročniku povrniti stroške odprave napak po drugem izvajalcu ter pribitek naročnika v višini </w:t>
      </w:r>
      <w:r w:rsidRPr="00C026CA">
        <w:t>treh odstotkov vrednosti teh del za</w:t>
      </w:r>
      <w:r w:rsidRPr="001B6349">
        <w:t xml:space="preserve"> kritje svojih manipulativnih stroškov. V kolikor izvajalec stroškov odprave napak po drugem izvajalcu ne bo pokril, naročnik za plačilo stroškov unovči finančno zavarovanje za odpravo napak v garancijskem roku.</w:t>
      </w:r>
    </w:p>
    <w:p w14:paraId="53AECB2C" w14:textId="77777777" w:rsidR="009404E6" w:rsidRPr="001B6349" w:rsidRDefault="009404E6" w:rsidP="009404E6">
      <w:pPr>
        <w:pStyle w:val="Telobesedila-zamik"/>
        <w:spacing w:after="0" w:line="260" w:lineRule="exact"/>
        <w:ind w:left="0"/>
      </w:pPr>
    </w:p>
    <w:p w14:paraId="73B52E0C" w14:textId="77777777" w:rsidR="009404E6" w:rsidRDefault="009404E6" w:rsidP="009404E6">
      <w:pPr>
        <w:pStyle w:val="Telobesedila-zamik"/>
        <w:spacing w:after="0" w:line="260" w:lineRule="exact"/>
        <w:ind w:left="0"/>
        <w:rPr>
          <w:rFonts w:eastAsia="Calibri"/>
        </w:rPr>
      </w:pPr>
      <w:r w:rsidRPr="001B6349">
        <w:rPr>
          <w:rFonts w:eastAsia="Calibri"/>
        </w:rPr>
        <w:t>Za skrite napake, ki se pokažejo v garancijski dobi, je naročnik dolžan obvestiti izvajalca brez odlašanja.</w:t>
      </w:r>
    </w:p>
    <w:bookmarkEnd w:id="19"/>
    <w:p w14:paraId="2B4AA299" w14:textId="77777777" w:rsidR="0088652F" w:rsidRDefault="0088652F" w:rsidP="001D03E2">
      <w:pPr>
        <w:spacing w:line="240" w:lineRule="auto"/>
      </w:pPr>
    </w:p>
    <w:p w14:paraId="010CE4E7" w14:textId="77777777" w:rsidR="0088652F" w:rsidRPr="0088652F" w:rsidRDefault="0088652F" w:rsidP="001D03E2">
      <w:pPr>
        <w:pStyle w:val="Naslov2"/>
        <w:spacing w:before="0" w:after="0" w:line="240" w:lineRule="auto"/>
        <w:ind w:left="357" w:hanging="357"/>
      </w:pPr>
      <w:r w:rsidRPr="0088652F">
        <w:t>PODIZVAJALCI</w:t>
      </w:r>
    </w:p>
    <w:p w14:paraId="5B958FA6" w14:textId="77777777" w:rsidR="0088652F" w:rsidRDefault="0088652F" w:rsidP="001D03E2">
      <w:pPr>
        <w:spacing w:line="240" w:lineRule="auto"/>
        <w:rPr>
          <w:i/>
        </w:rPr>
      </w:pPr>
    </w:p>
    <w:p w14:paraId="66B626E4" w14:textId="5837466C" w:rsidR="0088652F" w:rsidRPr="0088652F" w:rsidRDefault="0088652F" w:rsidP="001D03E2">
      <w:pPr>
        <w:spacing w:line="240" w:lineRule="auto"/>
        <w:rPr>
          <w:i/>
        </w:rPr>
      </w:pPr>
      <w:r w:rsidRPr="0088652F">
        <w:rPr>
          <w:i/>
        </w:rPr>
        <w:t>(Opomba: Določbe navedene v tem delu bodo vključene v pogodbo le v primeru, če bo izvajalec že ob oddaji ponudbe oziroma podpisu pogodbe nastopal s podizvajalci. V nasprotnem primeru se ta del osnutka pogodbe, ki se nanaša na izvajanje del s podizvajalci, črta).</w:t>
      </w:r>
    </w:p>
    <w:p w14:paraId="74FEE2C6" w14:textId="77777777" w:rsidR="0088652F" w:rsidRPr="0088652F" w:rsidRDefault="0088652F" w:rsidP="001D03E2">
      <w:pPr>
        <w:spacing w:line="240" w:lineRule="auto"/>
        <w:rPr>
          <w:i/>
        </w:rPr>
      </w:pPr>
    </w:p>
    <w:p w14:paraId="714ECB73" w14:textId="77777777" w:rsidR="0088652F" w:rsidRPr="0088652F" w:rsidRDefault="0088652F" w:rsidP="001D03E2">
      <w:pPr>
        <w:spacing w:line="240" w:lineRule="auto"/>
        <w:rPr>
          <w:i/>
        </w:rPr>
      </w:pPr>
      <w:r w:rsidRPr="0088652F">
        <w:fldChar w:fldCharType="begin">
          <w:ffData>
            <w:name w:val="Besedilo48"/>
            <w:enabled/>
            <w:calcOnExit w:val="0"/>
            <w:textInput/>
          </w:ffData>
        </w:fldChar>
      </w:r>
      <w:r w:rsidRPr="0088652F">
        <w:instrText xml:space="preserve"> FORMTEXT </w:instrText>
      </w:r>
      <w:r w:rsidRPr="0088652F">
        <w:fldChar w:fldCharType="separate"/>
      </w:r>
      <w:r w:rsidRPr="0088652F">
        <w:t> </w:t>
      </w:r>
      <w:r w:rsidRPr="0088652F">
        <w:t> </w:t>
      </w:r>
      <w:r w:rsidRPr="0088652F">
        <w:t> </w:t>
      </w:r>
      <w:r w:rsidRPr="0088652F">
        <w:t> </w:t>
      </w:r>
      <w:r w:rsidRPr="0088652F">
        <w:t> </w:t>
      </w:r>
      <w:r w:rsidRPr="0088652F">
        <w:fldChar w:fldCharType="end"/>
      </w:r>
      <w:r w:rsidRPr="0088652F">
        <w:rPr>
          <w:i/>
        </w:rPr>
        <w:t>. člen</w:t>
      </w:r>
    </w:p>
    <w:p w14:paraId="76DFEEFD" w14:textId="77777777" w:rsidR="0088652F" w:rsidRPr="0088652F" w:rsidRDefault="0088652F" w:rsidP="001D03E2">
      <w:pPr>
        <w:spacing w:line="240" w:lineRule="auto"/>
        <w:rPr>
          <w:i/>
        </w:rPr>
      </w:pPr>
      <w:r w:rsidRPr="0088652F">
        <w:rPr>
          <w:i/>
        </w:rPr>
        <w:t>Izvajalec bo pogodbene storitve izvajal s podizvajalci, navedenimi v izpolnjenem obrazcu Enotni evropski dokument v zvezi z oddajo javnega naročila – v nadaljevanju ESPD), ki je priloga št. 3 te pogodbe in njen sestavni del, v obsegu in načinu, ki je določen v tej prilogi.</w:t>
      </w:r>
    </w:p>
    <w:p w14:paraId="07E055A0" w14:textId="77777777" w:rsidR="0088652F" w:rsidRPr="0088652F" w:rsidRDefault="0088652F" w:rsidP="001D03E2">
      <w:pPr>
        <w:spacing w:line="240" w:lineRule="auto"/>
        <w:rPr>
          <w:i/>
        </w:rPr>
      </w:pPr>
    </w:p>
    <w:p w14:paraId="44419C63" w14:textId="77777777" w:rsidR="0088652F" w:rsidRPr="0088652F" w:rsidRDefault="0088652F" w:rsidP="001D03E2">
      <w:pPr>
        <w:spacing w:line="240" w:lineRule="auto"/>
        <w:rPr>
          <w:i/>
        </w:rPr>
      </w:pPr>
      <w:r w:rsidRPr="0088652F">
        <w:fldChar w:fldCharType="begin">
          <w:ffData>
            <w:name w:val="Besedilo48"/>
            <w:enabled/>
            <w:calcOnExit w:val="0"/>
            <w:textInput/>
          </w:ffData>
        </w:fldChar>
      </w:r>
      <w:r w:rsidRPr="0088652F">
        <w:instrText xml:space="preserve"> FORMTEXT </w:instrText>
      </w:r>
      <w:r w:rsidRPr="0088652F">
        <w:fldChar w:fldCharType="separate"/>
      </w:r>
      <w:r w:rsidRPr="0088652F">
        <w:t> </w:t>
      </w:r>
      <w:r w:rsidRPr="0088652F">
        <w:t> </w:t>
      </w:r>
      <w:r w:rsidRPr="0088652F">
        <w:t> </w:t>
      </w:r>
      <w:r w:rsidRPr="0088652F">
        <w:t> </w:t>
      </w:r>
      <w:r w:rsidRPr="0088652F">
        <w:t> </w:t>
      </w:r>
      <w:r w:rsidRPr="0088652F">
        <w:fldChar w:fldCharType="end"/>
      </w:r>
      <w:r w:rsidRPr="0088652F">
        <w:rPr>
          <w:i/>
        </w:rPr>
        <w:t>. člen</w:t>
      </w:r>
    </w:p>
    <w:p w14:paraId="241963D3" w14:textId="184697B0" w:rsidR="0088652F" w:rsidRPr="0088652F" w:rsidRDefault="0088652F" w:rsidP="001D03E2">
      <w:pPr>
        <w:spacing w:line="240" w:lineRule="auto"/>
        <w:rPr>
          <w:i/>
        </w:rPr>
      </w:pPr>
      <w:r w:rsidRPr="0088652F">
        <w:rPr>
          <w:i/>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7D1751AB" w14:textId="77777777" w:rsidR="0088652F" w:rsidRPr="0088652F" w:rsidRDefault="0088652F" w:rsidP="001D03E2">
      <w:pPr>
        <w:numPr>
          <w:ilvl w:val="0"/>
          <w:numId w:val="30"/>
        </w:numPr>
        <w:spacing w:line="240" w:lineRule="auto"/>
        <w:rPr>
          <w:i/>
        </w:rPr>
      </w:pPr>
      <w:r w:rsidRPr="0088652F">
        <w:rPr>
          <w:i/>
        </w:rPr>
        <w:t>kontaktne podatke in zakonite zastopnike novih podizvajalcev;</w:t>
      </w:r>
    </w:p>
    <w:p w14:paraId="02A4F9EC" w14:textId="77777777" w:rsidR="0088652F" w:rsidRPr="0088652F" w:rsidRDefault="0088652F" w:rsidP="001D03E2">
      <w:pPr>
        <w:numPr>
          <w:ilvl w:val="0"/>
          <w:numId w:val="30"/>
        </w:numPr>
        <w:spacing w:line="240" w:lineRule="auto"/>
        <w:rPr>
          <w:i/>
        </w:rPr>
      </w:pPr>
      <w:r w:rsidRPr="0088652F">
        <w:rPr>
          <w:i/>
        </w:rPr>
        <w:t>izpolnjene ESPD novih podizvajalcev v skladu z 79. členom ZJN-3 in ostala zahtevana dokazila za podizvajalce, v skladu z dokumentacijo v zvezi z oddajo javnega naročila, na podlagi katere je bilo naročilo oddano izvajalcu,</w:t>
      </w:r>
    </w:p>
    <w:p w14:paraId="0E147C53" w14:textId="77777777" w:rsidR="0088652F" w:rsidRPr="0088652F" w:rsidRDefault="0088652F" w:rsidP="001D03E2">
      <w:pPr>
        <w:numPr>
          <w:ilvl w:val="0"/>
          <w:numId w:val="30"/>
        </w:numPr>
        <w:spacing w:line="240" w:lineRule="auto"/>
        <w:rPr>
          <w:i/>
        </w:rPr>
      </w:pPr>
      <w:r w:rsidRPr="0088652F">
        <w:rPr>
          <w:i/>
        </w:rPr>
        <w:t>pisno zahtevo novega podizvajalca za neposredno plačilo, če novi podizvajalec to zahteva</w:t>
      </w:r>
    </w:p>
    <w:p w14:paraId="42F2285D" w14:textId="77777777" w:rsidR="0088652F" w:rsidRPr="0088652F" w:rsidRDefault="0088652F" w:rsidP="001D03E2">
      <w:pPr>
        <w:numPr>
          <w:ilvl w:val="0"/>
          <w:numId w:val="30"/>
        </w:numPr>
        <w:spacing w:line="240" w:lineRule="auto"/>
        <w:rPr>
          <w:i/>
        </w:rPr>
      </w:pPr>
      <w:r w:rsidRPr="0088652F">
        <w:rPr>
          <w:i/>
        </w:rPr>
        <w:t xml:space="preserve">del javnega naročila, ki ga namerava dati v </w:t>
      </w:r>
      <w:proofErr w:type="spellStart"/>
      <w:r w:rsidRPr="0088652F">
        <w:rPr>
          <w:i/>
        </w:rPr>
        <w:t>podizvajanje</w:t>
      </w:r>
      <w:proofErr w:type="spellEnd"/>
      <w:r w:rsidRPr="0088652F">
        <w:rPr>
          <w:i/>
        </w:rPr>
        <w:t xml:space="preserve"> (če ne gre za zamenjavo obstoječega podizvajalca). </w:t>
      </w:r>
    </w:p>
    <w:p w14:paraId="5F0348B5" w14:textId="77777777" w:rsidR="0088652F" w:rsidRPr="0088652F" w:rsidRDefault="0088652F" w:rsidP="001D03E2">
      <w:pPr>
        <w:spacing w:line="240" w:lineRule="auto"/>
        <w:rPr>
          <w:i/>
        </w:rPr>
      </w:pPr>
    </w:p>
    <w:p w14:paraId="1C092830" w14:textId="77777777" w:rsidR="0088652F" w:rsidRPr="0088652F" w:rsidRDefault="0088652F" w:rsidP="001D03E2">
      <w:pPr>
        <w:spacing w:line="240" w:lineRule="auto"/>
        <w:rPr>
          <w:i/>
        </w:rPr>
      </w:pPr>
      <w:r w:rsidRPr="0088652F">
        <w:rPr>
          <w:i/>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26578A83" w14:textId="77777777" w:rsidR="0088652F" w:rsidRPr="0088652F" w:rsidRDefault="0088652F" w:rsidP="001D03E2">
      <w:pPr>
        <w:spacing w:line="240" w:lineRule="auto"/>
        <w:rPr>
          <w:i/>
        </w:rPr>
      </w:pPr>
    </w:p>
    <w:p w14:paraId="07698B9A" w14:textId="77777777" w:rsidR="0088652F" w:rsidRPr="0088652F" w:rsidRDefault="0088652F" w:rsidP="001D03E2">
      <w:pPr>
        <w:spacing w:line="240" w:lineRule="auto"/>
        <w:rPr>
          <w:i/>
        </w:rPr>
      </w:pPr>
      <w:r w:rsidRPr="0088652F">
        <w:fldChar w:fldCharType="begin">
          <w:ffData>
            <w:name w:val="Besedilo48"/>
            <w:enabled/>
            <w:calcOnExit w:val="0"/>
            <w:textInput/>
          </w:ffData>
        </w:fldChar>
      </w:r>
      <w:r w:rsidRPr="0088652F">
        <w:instrText xml:space="preserve"> FORMTEXT </w:instrText>
      </w:r>
      <w:r w:rsidRPr="0088652F">
        <w:fldChar w:fldCharType="separate"/>
      </w:r>
      <w:r w:rsidRPr="0088652F">
        <w:t> </w:t>
      </w:r>
      <w:r w:rsidRPr="0088652F">
        <w:t> </w:t>
      </w:r>
      <w:r w:rsidRPr="0088652F">
        <w:t> </w:t>
      </w:r>
      <w:r w:rsidRPr="0088652F">
        <w:t> </w:t>
      </w:r>
      <w:r w:rsidRPr="0088652F">
        <w:t> </w:t>
      </w:r>
      <w:r w:rsidRPr="0088652F">
        <w:fldChar w:fldCharType="end"/>
      </w:r>
      <w:r w:rsidRPr="0088652F">
        <w:rPr>
          <w:i/>
        </w:rPr>
        <w:t>. člen</w:t>
      </w:r>
    </w:p>
    <w:p w14:paraId="771D3569" w14:textId="77777777" w:rsidR="0088652F" w:rsidRPr="0088652F" w:rsidRDefault="0088652F" w:rsidP="001D03E2">
      <w:pPr>
        <w:spacing w:line="240" w:lineRule="auto"/>
        <w:rPr>
          <w:i/>
        </w:rPr>
      </w:pPr>
      <w:r w:rsidRPr="0088652F">
        <w:rPr>
          <w:i/>
        </w:rPr>
        <w:t>V razmerju do posameznega naročnika izvajalec v celoti odgovarja za izvedbo storitev, ki so predmet te pogodbe.</w:t>
      </w:r>
    </w:p>
    <w:p w14:paraId="3696EC44" w14:textId="77777777" w:rsidR="0088652F" w:rsidRPr="0088652F" w:rsidRDefault="0088652F" w:rsidP="001D03E2">
      <w:pPr>
        <w:spacing w:line="240" w:lineRule="auto"/>
        <w:rPr>
          <w:i/>
        </w:rPr>
      </w:pPr>
    </w:p>
    <w:p w14:paraId="56F2AE90" w14:textId="77777777" w:rsidR="0088652F" w:rsidRPr="0088652F" w:rsidRDefault="0088652F" w:rsidP="001D03E2">
      <w:pPr>
        <w:spacing w:line="240" w:lineRule="auto"/>
        <w:rPr>
          <w:i/>
        </w:rPr>
      </w:pPr>
      <w:r w:rsidRPr="0088652F">
        <w:fldChar w:fldCharType="begin">
          <w:ffData>
            <w:name w:val="Besedilo48"/>
            <w:enabled/>
            <w:calcOnExit w:val="0"/>
            <w:textInput/>
          </w:ffData>
        </w:fldChar>
      </w:r>
      <w:r w:rsidRPr="0088652F">
        <w:instrText xml:space="preserve"> FORMTEXT </w:instrText>
      </w:r>
      <w:r w:rsidRPr="0088652F">
        <w:fldChar w:fldCharType="separate"/>
      </w:r>
      <w:r w:rsidRPr="0088652F">
        <w:t> </w:t>
      </w:r>
      <w:r w:rsidRPr="0088652F">
        <w:t> </w:t>
      </w:r>
      <w:r w:rsidRPr="0088652F">
        <w:t> </w:t>
      </w:r>
      <w:r w:rsidRPr="0088652F">
        <w:t> </w:t>
      </w:r>
      <w:r w:rsidRPr="0088652F">
        <w:t> </w:t>
      </w:r>
      <w:r w:rsidRPr="0088652F">
        <w:fldChar w:fldCharType="end"/>
      </w:r>
      <w:r w:rsidRPr="0088652F">
        <w:rPr>
          <w:i/>
        </w:rPr>
        <w:t>. člen</w:t>
      </w:r>
    </w:p>
    <w:p w14:paraId="371FBD8E" w14:textId="77777777" w:rsidR="0088652F" w:rsidRPr="0088652F" w:rsidRDefault="0088652F" w:rsidP="001D03E2">
      <w:pPr>
        <w:spacing w:line="240" w:lineRule="auto"/>
        <w:rPr>
          <w:i/>
        </w:rPr>
      </w:pPr>
      <w:r w:rsidRPr="0088652F">
        <w:rPr>
          <w:i/>
        </w:rPr>
        <w:t xml:space="preserve">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w:t>
      </w:r>
      <w:r w:rsidRPr="0088652F">
        <w:rPr>
          <w:i/>
        </w:rPr>
        <w:lastRenderedPageBreak/>
        <w:t>kadarkoli preveri delavce, ki opravljajo dela. Vsi delavci so naročniku dolžni dati verodostojne podatke.</w:t>
      </w:r>
    </w:p>
    <w:p w14:paraId="57B7B1FF" w14:textId="77777777" w:rsidR="0088652F" w:rsidRPr="0088652F" w:rsidRDefault="0088652F" w:rsidP="001D03E2">
      <w:pPr>
        <w:spacing w:line="240" w:lineRule="auto"/>
        <w:rPr>
          <w:i/>
        </w:rPr>
      </w:pPr>
    </w:p>
    <w:p w14:paraId="3D34736E" w14:textId="77777777" w:rsidR="0088652F" w:rsidRPr="0088652F" w:rsidRDefault="0088652F" w:rsidP="001D03E2">
      <w:pPr>
        <w:spacing w:line="240" w:lineRule="auto"/>
        <w:rPr>
          <w:i/>
        </w:rPr>
      </w:pPr>
      <w:r w:rsidRPr="0088652F">
        <w:fldChar w:fldCharType="begin">
          <w:ffData>
            <w:name w:val="Besedilo48"/>
            <w:enabled/>
            <w:calcOnExit w:val="0"/>
            <w:textInput/>
          </w:ffData>
        </w:fldChar>
      </w:r>
      <w:r w:rsidRPr="0088652F">
        <w:instrText xml:space="preserve"> FORMTEXT </w:instrText>
      </w:r>
      <w:r w:rsidRPr="0088652F">
        <w:fldChar w:fldCharType="separate"/>
      </w:r>
      <w:r w:rsidRPr="0088652F">
        <w:t> </w:t>
      </w:r>
      <w:r w:rsidRPr="0088652F">
        <w:t> </w:t>
      </w:r>
      <w:r w:rsidRPr="0088652F">
        <w:t> </w:t>
      </w:r>
      <w:r w:rsidRPr="0088652F">
        <w:t> </w:t>
      </w:r>
      <w:r w:rsidRPr="0088652F">
        <w:t> </w:t>
      </w:r>
      <w:r w:rsidRPr="0088652F">
        <w:fldChar w:fldCharType="end"/>
      </w:r>
      <w:r w:rsidRPr="0088652F">
        <w:rPr>
          <w:i/>
        </w:rPr>
        <w:t>. člen</w:t>
      </w:r>
    </w:p>
    <w:p w14:paraId="203D1D1A" w14:textId="77777777" w:rsidR="0088652F" w:rsidRPr="0088652F" w:rsidRDefault="0088652F" w:rsidP="001D03E2">
      <w:pPr>
        <w:spacing w:line="240" w:lineRule="auto"/>
        <w:rPr>
          <w:i/>
        </w:rPr>
      </w:pPr>
      <w:r w:rsidRPr="0088652F">
        <w:rPr>
          <w:i/>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639235A0" w14:textId="77777777" w:rsidR="0088652F" w:rsidRPr="0088652F" w:rsidRDefault="0088652F" w:rsidP="001D03E2">
      <w:pPr>
        <w:spacing w:line="240" w:lineRule="auto"/>
        <w:rPr>
          <w:i/>
        </w:rPr>
      </w:pPr>
    </w:p>
    <w:p w14:paraId="7B202A64" w14:textId="77777777" w:rsidR="0088652F" w:rsidRPr="0088652F" w:rsidRDefault="0088652F" w:rsidP="001D03E2">
      <w:pPr>
        <w:spacing w:line="240" w:lineRule="auto"/>
        <w:rPr>
          <w:i/>
        </w:rPr>
      </w:pPr>
      <w:r w:rsidRPr="0088652F">
        <w:rPr>
          <w:i/>
        </w:rPr>
        <w:t>/če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w:t>
      </w:r>
    </w:p>
    <w:p w14:paraId="1C07346B" w14:textId="77777777" w:rsidR="0088652F" w:rsidRPr="0088652F" w:rsidRDefault="0088652F" w:rsidP="001D03E2">
      <w:pPr>
        <w:spacing w:line="240" w:lineRule="auto"/>
      </w:pPr>
    </w:p>
    <w:p w14:paraId="5B72AA89" w14:textId="77777777" w:rsidR="0088652F" w:rsidRPr="0088652F" w:rsidRDefault="0088652F" w:rsidP="001D03E2">
      <w:pPr>
        <w:spacing w:line="240" w:lineRule="auto"/>
      </w:pPr>
    </w:p>
    <w:p w14:paraId="5905366A" w14:textId="77777777" w:rsidR="0088652F" w:rsidRPr="0088652F" w:rsidRDefault="0088652F" w:rsidP="001D03E2">
      <w:pPr>
        <w:spacing w:line="240" w:lineRule="auto"/>
        <w:rPr>
          <w:b/>
          <w:bCs/>
        </w:rPr>
      </w:pPr>
      <w:r w:rsidRPr="0088652F">
        <w:rPr>
          <w:b/>
          <w:bCs/>
        </w:rPr>
        <w:t>ALI</w:t>
      </w:r>
    </w:p>
    <w:p w14:paraId="380568E2" w14:textId="77777777" w:rsidR="0088652F" w:rsidRPr="0088652F" w:rsidRDefault="0088652F" w:rsidP="001D03E2">
      <w:pPr>
        <w:spacing w:line="240" w:lineRule="auto"/>
      </w:pPr>
    </w:p>
    <w:p w14:paraId="429580EA" w14:textId="77777777" w:rsidR="0088652F" w:rsidRPr="0088652F" w:rsidRDefault="0088652F" w:rsidP="001D03E2">
      <w:pPr>
        <w:spacing w:line="240" w:lineRule="auto"/>
        <w:rPr>
          <w:i/>
        </w:rPr>
      </w:pPr>
      <w:r w:rsidRPr="0088652F">
        <w:rPr>
          <w:i/>
        </w:rPr>
        <w:t>(Opomba: Določbe navedene v tem delu bodo vključene v pogodbo le v primeru, če izvajalec ob oddaji ponudbe oziroma ob podpisu pogodbe NE nastopa s podizvajalci. V nasprotnem primeru se ta del osnutka pogodbe, ki se nanaša na izvajanje del s podizvajalci, črta).</w:t>
      </w:r>
    </w:p>
    <w:p w14:paraId="7C7F708A" w14:textId="77777777" w:rsidR="0088652F" w:rsidRPr="0088652F" w:rsidRDefault="0088652F" w:rsidP="001D03E2">
      <w:pPr>
        <w:spacing w:line="240" w:lineRule="auto"/>
        <w:rPr>
          <w:i/>
        </w:rPr>
      </w:pPr>
    </w:p>
    <w:p w14:paraId="400D4EAD" w14:textId="77777777" w:rsidR="0088652F" w:rsidRPr="0088652F" w:rsidRDefault="0088652F" w:rsidP="001D03E2">
      <w:pPr>
        <w:spacing w:line="240" w:lineRule="auto"/>
        <w:rPr>
          <w:i/>
        </w:rPr>
      </w:pPr>
    </w:p>
    <w:p w14:paraId="59901617" w14:textId="77777777" w:rsidR="0088652F" w:rsidRPr="0088652F" w:rsidRDefault="0088652F" w:rsidP="001D03E2">
      <w:pPr>
        <w:spacing w:line="240" w:lineRule="auto"/>
        <w:rPr>
          <w:i/>
        </w:rPr>
      </w:pPr>
      <w:r w:rsidRPr="0088652F">
        <w:fldChar w:fldCharType="begin">
          <w:ffData>
            <w:name w:val="Besedilo48"/>
            <w:enabled/>
            <w:calcOnExit w:val="0"/>
            <w:textInput/>
          </w:ffData>
        </w:fldChar>
      </w:r>
      <w:r w:rsidRPr="0088652F">
        <w:instrText xml:space="preserve"> FORMTEXT </w:instrText>
      </w:r>
      <w:r w:rsidRPr="0088652F">
        <w:fldChar w:fldCharType="separate"/>
      </w:r>
      <w:r w:rsidRPr="0088652F">
        <w:t> </w:t>
      </w:r>
      <w:r w:rsidRPr="0088652F">
        <w:t> </w:t>
      </w:r>
      <w:r w:rsidRPr="0088652F">
        <w:t> </w:t>
      </w:r>
      <w:r w:rsidRPr="0088652F">
        <w:t> </w:t>
      </w:r>
      <w:r w:rsidRPr="0088652F">
        <w:t> </w:t>
      </w:r>
      <w:r w:rsidRPr="0088652F">
        <w:fldChar w:fldCharType="end"/>
      </w:r>
      <w:r w:rsidRPr="0088652F">
        <w:rPr>
          <w:i/>
        </w:rPr>
        <w:t>. člen</w:t>
      </w:r>
    </w:p>
    <w:p w14:paraId="07AC68FE" w14:textId="77777777" w:rsidR="0088652F" w:rsidRPr="0088652F" w:rsidRDefault="0088652F" w:rsidP="001D03E2">
      <w:pPr>
        <w:spacing w:line="240" w:lineRule="auto"/>
        <w:rPr>
          <w:i/>
        </w:rPr>
      </w:pPr>
      <w:r w:rsidRPr="0088652F">
        <w:rPr>
          <w:i/>
        </w:rPr>
        <w:t>Izvajalec mora med izvajanjem te pogodbe naročnika obvestiti o morebitnih podizvajalcih, ki jih namerava vključiti v izvajanje pogodbe, najkasneje v petih dneh po spremembi. V primeru vključitve novih podizvajalcev mora izvajalec v skladu s tretjim odstavkom 94. člena ZJN-3 skupaj z obvestilom naročniku med drugim predložiti podatke in dokumente:</w:t>
      </w:r>
    </w:p>
    <w:p w14:paraId="7C449CAE" w14:textId="77777777" w:rsidR="0088652F" w:rsidRPr="0088652F" w:rsidRDefault="0088652F" w:rsidP="001D03E2">
      <w:pPr>
        <w:numPr>
          <w:ilvl w:val="0"/>
          <w:numId w:val="30"/>
        </w:numPr>
        <w:spacing w:line="240" w:lineRule="auto"/>
        <w:rPr>
          <w:i/>
        </w:rPr>
      </w:pPr>
      <w:r w:rsidRPr="0088652F">
        <w:rPr>
          <w:i/>
        </w:rPr>
        <w:t>kontaktne podatke in zakonite zastopnike novih podizvajalcev;</w:t>
      </w:r>
    </w:p>
    <w:p w14:paraId="6F3BB931" w14:textId="77777777" w:rsidR="0088652F" w:rsidRPr="0088652F" w:rsidRDefault="0088652F" w:rsidP="001D03E2">
      <w:pPr>
        <w:numPr>
          <w:ilvl w:val="0"/>
          <w:numId w:val="30"/>
        </w:numPr>
        <w:spacing w:line="240" w:lineRule="auto"/>
        <w:rPr>
          <w:i/>
        </w:rPr>
      </w:pPr>
      <w:r w:rsidRPr="0088652F">
        <w:rPr>
          <w:i/>
        </w:rPr>
        <w:t>izpolnjene ESPD novih podizvajalcev v skladu z 79. členom ZJN-3 in ostala zahtevana dokazila za podizvajalce, v skladu z dokumentacijo v zvezi z oddajo javnega naročila, na podlagi katere je bilo naročilo oddano izvajalcu,</w:t>
      </w:r>
    </w:p>
    <w:p w14:paraId="613C81E9" w14:textId="77777777" w:rsidR="0088652F" w:rsidRPr="0088652F" w:rsidRDefault="0088652F" w:rsidP="001D03E2">
      <w:pPr>
        <w:numPr>
          <w:ilvl w:val="0"/>
          <w:numId w:val="30"/>
        </w:numPr>
        <w:spacing w:line="240" w:lineRule="auto"/>
        <w:rPr>
          <w:i/>
        </w:rPr>
      </w:pPr>
      <w:r w:rsidRPr="0088652F">
        <w:rPr>
          <w:i/>
        </w:rPr>
        <w:t>pisno zahtevo novega podizvajalca za neposredno plačilo, če novi podizvajalec to zahteva;</w:t>
      </w:r>
    </w:p>
    <w:p w14:paraId="6950C440" w14:textId="77777777" w:rsidR="0088652F" w:rsidRPr="0088652F" w:rsidRDefault="0088652F" w:rsidP="001D03E2">
      <w:pPr>
        <w:numPr>
          <w:ilvl w:val="0"/>
          <w:numId w:val="30"/>
        </w:numPr>
        <w:spacing w:line="240" w:lineRule="auto"/>
        <w:rPr>
          <w:i/>
        </w:rPr>
      </w:pPr>
      <w:r w:rsidRPr="0088652F">
        <w:rPr>
          <w:i/>
        </w:rPr>
        <w:t xml:space="preserve">del javnega naročila, ki ga namerava dati v </w:t>
      </w:r>
      <w:proofErr w:type="spellStart"/>
      <w:r w:rsidRPr="0088652F">
        <w:rPr>
          <w:i/>
        </w:rPr>
        <w:t>podizvajanje</w:t>
      </w:r>
      <w:proofErr w:type="spellEnd"/>
      <w:r w:rsidRPr="0088652F">
        <w:rPr>
          <w:i/>
        </w:rPr>
        <w:t>.</w:t>
      </w:r>
    </w:p>
    <w:p w14:paraId="5A85A7B6" w14:textId="77777777" w:rsidR="0088652F" w:rsidRPr="0088652F" w:rsidRDefault="0088652F" w:rsidP="001D03E2">
      <w:pPr>
        <w:spacing w:line="240" w:lineRule="auto"/>
        <w:rPr>
          <w:i/>
        </w:rPr>
      </w:pPr>
    </w:p>
    <w:p w14:paraId="547FD080" w14:textId="77777777" w:rsidR="0088652F" w:rsidRPr="0088652F" w:rsidRDefault="0088652F" w:rsidP="001D03E2">
      <w:pPr>
        <w:spacing w:line="240" w:lineRule="auto"/>
        <w:rPr>
          <w:i/>
        </w:rPr>
      </w:pPr>
      <w:r w:rsidRPr="0088652F">
        <w:fldChar w:fldCharType="begin">
          <w:ffData>
            <w:name w:val="Besedilo48"/>
            <w:enabled/>
            <w:calcOnExit w:val="0"/>
            <w:textInput/>
          </w:ffData>
        </w:fldChar>
      </w:r>
      <w:r w:rsidRPr="0088652F">
        <w:instrText xml:space="preserve"> FORMTEXT </w:instrText>
      </w:r>
      <w:r w:rsidRPr="0088652F">
        <w:fldChar w:fldCharType="separate"/>
      </w:r>
      <w:r w:rsidRPr="0088652F">
        <w:t> </w:t>
      </w:r>
      <w:r w:rsidRPr="0088652F">
        <w:t> </w:t>
      </w:r>
      <w:r w:rsidRPr="0088652F">
        <w:t> </w:t>
      </w:r>
      <w:r w:rsidRPr="0088652F">
        <w:t> </w:t>
      </w:r>
      <w:r w:rsidRPr="0088652F">
        <w:t> </w:t>
      </w:r>
      <w:r w:rsidRPr="0088652F">
        <w:fldChar w:fldCharType="end"/>
      </w:r>
      <w:r w:rsidRPr="0088652F">
        <w:rPr>
          <w:i/>
        </w:rPr>
        <w:t>. člen</w:t>
      </w:r>
    </w:p>
    <w:p w14:paraId="466EA11B" w14:textId="77777777" w:rsidR="0088652F" w:rsidRPr="0088652F" w:rsidRDefault="0088652F" w:rsidP="001D03E2">
      <w:pPr>
        <w:spacing w:line="240" w:lineRule="auto"/>
        <w:rPr>
          <w:i/>
        </w:rPr>
      </w:pPr>
      <w:r w:rsidRPr="0088652F">
        <w:rPr>
          <w:i/>
        </w:rPr>
        <w:t>Če naročnik ugotovi, da storitve izvaja podizvajalec oziroma da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0BBA8C25" w14:textId="77777777" w:rsidR="0088652F" w:rsidRPr="006141F1" w:rsidRDefault="0088652F" w:rsidP="001D03E2">
      <w:pPr>
        <w:spacing w:line="240" w:lineRule="auto"/>
      </w:pPr>
    </w:p>
    <w:p w14:paraId="76C92D3A" w14:textId="77777777" w:rsidR="009F578A" w:rsidRPr="006141F1" w:rsidRDefault="009F578A" w:rsidP="001D03E2">
      <w:pPr>
        <w:spacing w:line="240" w:lineRule="auto"/>
      </w:pPr>
    </w:p>
    <w:p w14:paraId="07E23BD0" w14:textId="1ED8F24C" w:rsidR="00535B9E" w:rsidRPr="006141F1" w:rsidRDefault="00535B9E" w:rsidP="001D03E2">
      <w:pPr>
        <w:pStyle w:val="Naslov2"/>
        <w:spacing w:before="0" w:after="0" w:line="240" w:lineRule="auto"/>
        <w:ind w:left="357" w:hanging="357"/>
      </w:pPr>
      <w:r w:rsidRPr="006141F1">
        <w:t>AVTORSKE PRAVICE</w:t>
      </w:r>
    </w:p>
    <w:p w14:paraId="03D41A91" w14:textId="77777777" w:rsidR="009F578A" w:rsidRPr="006141F1" w:rsidRDefault="009F578A" w:rsidP="001D03E2">
      <w:pPr>
        <w:spacing w:line="240" w:lineRule="auto"/>
      </w:pPr>
    </w:p>
    <w:p w14:paraId="4598905D" w14:textId="0C0D1492" w:rsidR="006141F1" w:rsidRDefault="00D31550" w:rsidP="00D31550">
      <w:pPr>
        <w:spacing w:line="260" w:lineRule="exact"/>
        <w:jc w:val="center"/>
      </w:pPr>
      <w:r>
        <w:t>3</w:t>
      </w:r>
      <w:r w:rsidR="003A7928">
        <w:t>0</w:t>
      </w:r>
      <w:r>
        <w:t xml:space="preserve">. </w:t>
      </w:r>
      <w:r w:rsidR="007C3370">
        <w:t>člen</w:t>
      </w:r>
    </w:p>
    <w:p w14:paraId="0677FB15" w14:textId="77777777" w:rsidR="003A7928" w:rsidRDefault="003A7928" w:rsidP="00D31550">
      <w:pPr>
        <w:spacing w:line="260" w:lineRule="exact"/>
        <w:jc w:val="center"/>
      </w:pPr>
    </w:p>
    <w:p w14:paraId="699C9C1F" w14:textId="42F4D4E8" w:rsidR="00526955" w:rsidRPr="006141F1" w:rsidRDefault="00526955" w:rsidP="001D03E2">
      <w:pPr>
        <w:spacing w:line="240" w:lineRule="auto"/>
      </w:pPr>
      <w:r w:rsidRPr="006141F1">
        <w:t xml:space="preserve">Za izdelke, ki nastanejo v okviru izvajanja te pogodbe in imajo značaj avtorskega dela, se materialne avtorske pravice s prevzemom izdelka (programske ali druge stvaritve) </w:t>
      </w:r>
      <w:proofErr w:type="spellStart"/>
      <w:r w:rsidRPr="006141F1">
        <w:t>neizključno</w:t>
      </w:r>
      <w:proofErr w:type="spellEnd"/>
      <w:r w:rsidRPr="006141F1">
        <w:t xml:space="preserve"> prenesejo na naročnika, prostorsko in časovno neomejeno, in sicer pravica do reproduciranja sestavnih delov ali celote programske opreme ali druge stvaritve, pravica do objave, pravica predelave, pravica prevoda, prilagoditve, priredbe oziroma drugačne predelave ter reproduciranja teh predelav in pravica distribucije</w:t>
      </w:r>
      <w:r w:rsidR="008E5DA5" w:rsidRPr="006141F1">
        <w:t xml:space="preserve"> v okviru javnega sektorja</w:t>
      </w:r>
      <w:r w:rsidRPr="006141F1">
        <w:t xml:space="preserve"> v katerikoli obliki ter pravico dajanja v najem. Prenesena avtorska pravica naročniku omogoča, da lahko komurkoli naroči obdelovanje, predelovanje, nadgrajevanje in vzdrževanje izdelka, ki je predmet te pogodbe.</w:t>
      </w:r>
    </w:p>
    <w:p w14:paraId="381E3BA9" w14:textId="77777777" w:rsidR="00526955" w:rsidRPr="006141F1" w:rsidRDefault="00526955" w:rsidP="001D03E2">
      <w:pPr>
        <w:spacing w:line="240" w:lineRule="auto"/>
      </w:pPr>
    </w:p>
    <w:p w14:paraId="7AE39988" w14:textId="67421B16" w:rsidR="00526955" w:rsidRPr="006141F1" w:rsidRDefault="00526955" w:rsidP="001D03E2">
      <w:pPr>
        <w:spacing w:line="240" w:lineRule="auto"/>
      </w:pPr>
      <w:r w:rsidRPr="006141F1">
        <w:t xml:space="preserve">Naročnik lahko avtorska dela, ki so predmet te pogodbe, uporablja brez omejitev, ves čas trajanja avtorske pravice in za vse primere. Naročnik ima pravico, da </w:t>
      </w:r>
      <w:r w:rsidR="008E5DA5" w:rsidRPr="006141F1">
        <w:t xml:space="preserve">za potrebe </w:t>
      </w:r>
      <w:r w:rsidR="00403E22" w:rsidRPr="006141F1">
        <w:t>javnega sektorja</w:t>
      </w:r>
      <w:r w:rsidR="008E5DA5" w:rsidRPr="006141F1">
        <w:t xml:space="preserve"> </w:t>
      </w:r>
      <w:r w:rsidRPr="006141F1">
        <w:t>pravice, ki jih je pridobil na podlagi te pogodbe, prenaša na tretje osebe, ne da bi za to potreboval soglasje avtorja in ne da bi za tak prenos avtorskih pravic moral avtorju izplačevati kakršnokoli dodatno plačilo.</w:t>
      </w:r>
    </w:p>
    <w:p w14:paraId="08860021" w14:textId="0D467530" w:rsidR="00526955" w:rsidRPr="006141F1" w:rsidRDefault="00526955" w:rsidP="001D03E2">
      <w:pPr>
        <w:spacing w:line="240" w:lineRule="auto"/>
      </w:pPr>
    </w:p>
    <w:p w14:paraId="41C4DFEF" w14:textId="77777777" w:rsidR="006A691D" w:rsidRDefault="006A691D" w:rsidP="006A691D">
      <w:pPr>
        <w:shd w:val="clear" w:color="auto" w:fill="FFFFFF"/>
        <w:spacing w:line="240" w:lineRule="auto"/>
      </w:pPr>
      <w:r w:rsidRPr="00D3254C">
        <w:t xml:space="preserve">Če izvajalec v okviru izvajanja te pogodbe ponudi informacijsko rešitev ali uporabi komponento, ki je že izdelana izven te pogodbe, ali njen del, se šteje, da so ti izdelki </w:t>
      </w:r>
      <w:r>
        <w:t xml:space="preserve">in vse komponente, ki jih sestavljajo, </w:t>
      </w:r>
      <w:r w:rsidRPr="00D3254C">
        <w:lastRenderedPageBreak/>
        <w:t xml:space="preserve">nastali v okviru izvajanja te pogodbe, razen kolikor so izdelani z odprtokodnimi licencami in naročnik pri njihovi uporabi ni vezan na posameznega ponudnika. V tem primeru mora izvajalec podrobno dokumentirati tehnične lastnosti, uporabo in način integracije z drugimi komponentami sistema ter naročniku omogočiti njeno nemoteno nadaljnjo uporabo. </w:t>
      </w:r>
      <w:r>
        <w:t xml:space="preserve">Naročniku zaradi morebitne uporabe že izdelane informacijske rešitve ali uporabe komponente, </w:t>
      </w:r>
      <w:r w:rsidRPr="00D3254C">
        <w:t>ki je že izdelana izven te pogodbe, ali njen</w:t>
      </w:r>
      <w:r>
        <w:t>ega dela, v nobenem primeru ne smejo nastati nobeni stroški.</w:t>
      </w:r>
    </w:p>
    <w:p w14:paraId="6E3D1A90" w14:textId="5E20CA37" w:rsidR="00234456" w:rsidRDefault="00234456" w:rsidP="001D03E2">
      <w:pPr>
        <w:widowControl/>
        <w:autoSpaceDE/>
        <w:autoSpaceDN/>
        <w:adjustRightInd/>
        <w:spacing w:line="240" w:lineRule="auto"/>
        <w:jc w:val="left"/>
      </w:pPr>
      <w:bookmarkStart w:id="20" w:name="_Hlk116470452"/>
    </w:p>
    <w:p w14:paraId="50E32B80" w14:textId="77777777" w:rsidR="001D03E2" w:rsidRDefault="001D03E2" w:rsidP="001D03E2">
      <w:pPr>
        <w:spacing w:line="240" w:lineRule="auto"/>
      </w:pPr>
      <w:r>
        <w:t>Pogodbeni stranki soglašata, da se vse materialne avtorske pravice in druge pravice avtorja na izdelkih, ki nastanejo v okviru izvajanja te pogodbe in imajo značaj računalniškega programa ali sestavnega dela računalniškega programa, izključno in neomejeno prenesejo na naročnika.</w:t>
      </w:r>
    </w:p>
    <w:p w14:paraId="476E31D4" w14:textId="77777777" w:rsidR="001D03E2" w:rsidRPr="004537D8" w:rsidRDefault="001D03E2" w:rsidP="001D03E2">
      <w:pPr>
        <w:spacing w:line="240" w:lineRule="auto"/>
      </w:pPr>
    </w:p>
    <w:p w14:paraId="697A6E67" w14:textId="77777777" w:rsidR="001D03E2" w:rsidRDefault="001D03E2" w:rsidP="001D03E2">
      <w:pPr>
        <w:spacing w:line="240" w:lineRule="auto"/>
      </w:pPr>
      <w:r w:rsidRPr="00C3210B">
        <w:t>Izvajalec jamči, da ni tretje fizične ali pravne osebe, ki bi si lastile kakršnokoli moralno ali materialno avtorsko pravico na avtorskih delih, ki so predmet te pogodbe, ter da naročnik lahko zakonito razpolaga z avtorskimi pravicami, ki se prenašajo s to pogodbo.</w:t>
      </w:r>
    </w:p>
    <w:p w14:paraId="337C26CF" w14:textId="77777777" w:rsidR="001D03E2" w:rsidRPr="006141F1" w:rsidRDefault="001D03E2" w:rsidP="001D03E2">
      <w:pPr>
        <w:widowControl/>
        <w:autoSpaceDE/>
        <w:autoSpaceDN/>
        <w:adjustRightInd/>
        <w:spacing w:line="240" w:lineRule="auto"/>
        <w:jc w:val="left"/>
      </w:pPr>
    </w:p>
    <w:p w14:paraId="67C9ABD2" w14:textId="77777777" w:rsidR="00866D72" w:rsidRPr="006141F1" w:rsidRDefault="00866D72" w:rsidP="001D03E2">
      <w:pPr>
        <w:widowControl/>
        <w:autoSpaceDE/>
        <w:autoSpaceDN/>
        <w:adjustRightInd/>
        <w:spacing w:line="240" w:lineRule="auto"/>
        <w:jc w:val="left"/>
      </w:pPr>
    </w:p>
    <w:bookmarkEnd w:id="20"/>
    <w:p w14:paraId="030FAA95" w14:textId="02786475" w:rsidR="00535B9E" w:rsidRPr="00D31550" w:rsidRDefault="00535B9E" w:rsidP="001D03E2">
      <w:pPr>
        <w:pStyle w:val="Naslov2"/>
        <w:spacing w:before="0" w:after="0" w:line="240" w:lineRule="auto"/>
        <w:ind w:left="357" w:hanging="357"/>
      </w:pPr>
      <w:r w:rsidRPr="00D31550">
        <w:t>VAR</w:t>
      </w:r>
      <w:r w:rsidR="00233A7D" w:rsidRPr="00D31550">
        <w:t>STVO OSEBNIH PODATKOV</w:t>
      </w:r>
    </w:p>
    <w:p w14:paraId="5FB2881C" w14:textId="77777777" w:rsidR="009F578A" w:rsidRPr="006141F1" w:rsidRDefault="009F578A" w:rsidP="001D03E2">
      <w:pPr>
        <w:spacing w:line="240" w:lineRule="auto"/>
      </w:pPr>
    </w:p>
    <w:p w14:paraId="69448438" w14:textId="664A841C" w:rsidR="00233A7D" w:rsidRPr="006141F1" w:rsidRDefault="00D31550" w:rsidP="00D31550">
      <w:pPr>
        <w:spacing w:line="260" w:lineRule="exact"/>
        <w:jc w:val="center"/>
      </w:pPr>
      <w:r>
        <w:t>3</w:t>
      </w:r>
      <w:r w:rsidR="003A7928">
        <w:t>1</w:t>
      </w:r>
      <w:r>
        <w:t>.</w:t>
      </w:r>
      <w:r w:rsidR="00526955" w:rsidRPr="006141F1">
        <w:t xml:space="preserve"> </w:t>
      </w:r>
      <w:r w:rsidR="009404E6">
        <w:t>člen</w:t>
      </w:r>
    </w:p>
    <w:p w14:paraId="0CB97CC9" w14:textId="77777777" w:rsidR="006141F1" w:rsidRDefault="006141F1" w:rsidP="001D03E2">
      <w:pPr>
        <w:spacing w:line="240" w:lineRule="auto"/>
      </w:pPr>
    </w:p>
    <w:p w14:paraId="6CBC70F6" w14:textId="6C6C2AF9" w:rsidR="00233A7D" w:rsidRPr="006141F1" w:rsidRDefault="00233A7D" w:rsidP="001D03E2">
      <w:pPr>
        <w:spacing w:line="240" w:lineRule="auto"/>
      </w:pPr>
      <w:r w:rsidRPr="006141F1">
        <w:t>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w:t>
      </w:r>
    </w:p>
    <w:p w14:paraId="14468960" w14:textId="77777777" w:rsidR="00233A7D" w:rsidRPr="006141F1" w:rsidRDefault="00233A7D" w:rsidP="001D03E2">
      <w:pPr>
        <w:spacing w:line="240" w:lineRule="auto"/>
      </w:pPr>
    </w:p>
    <w:p w14:paraId="7110F307" w14:textId="282A2F42" w:rsidR="00233A7D" w:rsidRPr="006141F1" w:rsidRDefault="00233A7D" w:rsidP="001D03E2">
      <w:pPr>
        <w:spacing w:line="240" w:lineRule="auto"/>
      </w:pPr>
      <w:r w:rsidRPr="006141F1">
        <w:t>Pogodbeni stranki se zavezujeta, da bosta ves čas strogo varoval</w:t>
      </w:r>
      <w:r w:rsidR="00873658" w:rsidRPr="006141F1">
        <w:t>i</w:t>
      </w:r>
      <w:r w:rsidRPr="006141F1">
        <w:t xml:space="preserve"> kot poslovno skrivnost vse podatke in informacije v zvezi z delom in poslovanjem pogodbenih strank, ki jih bodo na kakršenkoli način pridobile pri delu oziroma v zvezi z delom po tej pogodbi. Pogodbeni stranki se zavezujeta, da bosta ves čas varovali tudi osebne podatke pridobljene pri delu oziroma v zvezi z delom po tej pogodbi v skladu nacionalno zakonodajo, ki ureja varstvo osebnih podatkov in v skladu s Splošno uredbo o varstvu podatkov.</w:t>
      </w:r>
    </w:p>
    <w:p w14:paraId="32483480" w14:textId="77777777" w:rsidR="00233A7D" w:rsidRPr="006141F1" w:rsidRDefault="00233A7D" w:rsidP="001D03E2">
      <w:pPr>
        <w:spacing w:line="240" w:lineRule="auto"/>
      </w:pPr>
    </w:p>
    <w:p w14:paraId="1712EE24" w14:textId="0E93BE52" w:rsidR="00233A7D" w:rsidRPr="006141F1" w:rsidRDefault="00233A7D" w:rsidP="001D03E2">
      <w:pPr>
        <w:spacing w:line="240" w:lineRule="auto"/>
      </w:pPr>
      <w:r w:rsidRPr="006141F1">
        <w:t>Izvajalec se s to pogodbo zaveže, da bo vse podatke, dejstva in listine naročnika, s katerimi se bo seznanil v zvezi z izvedbo dela po tej pogodbi, skrbno varoval in jih ne bo razkril tretji osebni ali uporabil v svojo korist, ne v času trajanja te pogodbe, niti kadarkoli po njenem prenehanju.</w:t>
      </w:r>
      <w:r w:rsidR="00130129" w:rsidRPr="006141F1">
        <w:t xml:space="preserve"> Izvajalec se zavezuje, da rezultati dela ne bodo zapustili delovnega okolja izvajalca in naročnika in ne bodo uporabljeni za druge namene.</w:t>
      </w:r>
    </w:p>
    <w:p w14:paraId="4C46942C" w14:textId="77777777" w:rsidR="00233A7D" w:rsidRPr="006141F1" w:rsidRDefault="00233A7D" w:rsidP="001D03E2">
      <w:pPr>
        <w:spacing w:line="240" w:lineRule="auto"/>
      </w:pPr>
    </w:p>
    <w:p w14:paraId="536CADA8" w14:textId="5F1C8F6F" w:rsidR="00233A7D" w:rsidRPr="006141F1" w:rsidRDefault="00233A7D" w:rsidP="001D03E2">
      <w:pPr>
        <w:spacing w:line="240" w:lineRule="auto"/>
      </w:pPr>
      <w:r w:rsidRPr="006141F1">
        <w:t>Izvajalec z zavezo iz prejšnjega odstavka seznani pri njemu zaposlene.</w:t>
      </w:r>
    </w:p>
    <w:p w14:paraId="75E874E1" w14:textId="01EC5418" w:rsidR="0065706C" w:rsidRPr="006141F1" w:rsidRDefault="00526955" w:rsidP="009404E6">
      <w:pPr>
        <w:pStyle w:val="len"/>
        <w:numPr>
          <w:ilvl w:val="0"/>
          <w:numId w:val="0"/>
        </w:numPr>
        <w:spacing w:after="0" w:line="240" w:lineRule="auto"/>
        <w:jc w:val="both"/>
      </w:pPr>
      <w:r w:rsidRPr="006141F1">
        <w:t xml:space="preserve"> </w:t>
      </w:r>
    </w:p>
    <w:p w14:paraId="2F0BA2AA" w14:textId="3612F2F2" w:rsidR="006141F1" w:rsidRDefault="00D31550" w:rsidP="00D31550">
      <w:pPr>
        <w:spacing w:line="260" w:lineRule="exact"/>
        <w:jc w:val="center"/>
      </w:pPr>
      <w:r>
        <w:t>3</w:t>
      </w:r>
      <w:r w:rsidR="003A7928">
        <w:t>2</w:t>
      </w:r>
      <w:r>
        <w:t xml:space="preserve">. </w:t>
      </w:r>
      <w:r w:rsidR="009404E6">
        <w:t>člen</w:t>
      </w:r>
    </w:p>
    <w:p w14:paraId="67310040" w14:textId="77777777" w:rsidR="003A7928" w:rsidRDefault="003A7928" w:rsidP="00D31550">
      <w:pPr>
        <w:spacing w:line="260" w:lineRule="exact"/>
        <w:jc w:val="center"/>
      </w:pPr>
    </w:p>
    <w:p w14:paraId="258DD0BF" w14:textId="2AC6FE04" w:rsidR="00233A7D" w:rsidRPr="006141F1" w:rsidRDefault="00233A7D" w:rsidP="001D03E2">
      <w:pPr>
        <w:spacing w:line="240" w:lineRule="auto"/>
      </w:pPr>
      <w:r w:rsidRPr="006141F1">
        <w:t>Informacije v zvezi z komunikacijskim omrežjem in aplikacijami državnih organov, do katerih pride med svojim delom izvajalec, le-ta ne sme uporabljati za druge namene in izven obsega te pogodbe.</w:t>
      </w:r>
    </w:p>
    <w:p w14:paraId="4C8DF25F" w14:textId="77777777" w:rsidR="00233A7D" w:rsidRPr="006141F1" w:rsidRDefault="00233A7D" w:rsidP="001D03E2">
      <w:pPr>
        <w:spacing w:line="240" w:lineRule="auto"/>
      </w:pPr>
    </w:p>
    <w:p w14:paraId="7C980F2F" w14:textId="77777777" w:rsidR="00233A7D" w:rsidRPr="006141F1" w:rsidRDefault="00233A7D" w:rsidP="001D03E2">
      <w:pPr>
        <w:spacing w:line="240" w:lineRule="auto"/>
      </w:pPr>
      <w:r w:rsidRPr="006141F1">
        <w:t>Vse pogodbene obveznosti bo izvajalec izvajal v dogovorjenih časovnih okvirih in s soglasjem ter vednostjo naročnika. Nobena od aktivnosti, ki jih bo izvajal izvajalec, ne sme ogroziti delovanja informacijskih sistemov državnih organov. V primeru ogrožanja delovanja informacijskih sistemov ali na zahtevo naročnika mora izvajalec takoj prekiniti z aktivnostmi in po potrebi sodelovati pri vzpostavitvi prvotnega stanja.</w:t>
      </w:r>
    </w:p>
    <w:p w14:paraId="708B74C2" w14:textId="77777777" w:rsidR="00233A7D" w:rsidRPr="006141F1" w:rsidRDefault="00233A7D" w:rsidP="001D03E2">
      <w:pPr>
        <w:spacing w:line="240" w:lineRule="auto"/>
      </w:pPr>
    </w:p>
    <w:p w14:paraId="04E6487A" w14:textId="7AD606A2" w:rsidR="00233A7D" w:rsidRPr="006141F1" w:rsidRDefault="00233A7D" w:rsidP="001D03E2">
      <w:pPr>
        <w:spacing w:line="240" w:lineRule="auto"/>
      </w:pPr>
      <w:r w:rsidRPr="006141F1">
        <w:t>Za morebitne kršitve obveznosti, določene v prvem</w:t>
      </w:r>
      <w:r w:rsidR="000175C1" w:rsidRPr="006141F1">
        <w:t xml:space="preserve"> in drugem</w:t>
      </w:r>
      <w:r w:rsidRPr="006141F1">
        <w:t xml:space="preserve"> odstavku tega člena, je izvajalec odškodninsko odgovoren, ne glede na dogovorjeno pogodbeno kazen in ne glede na zavarovanje za dobro izvedbo pogodbenih obveznosti.</w:t>
      </w:r>
    </w:p>
    <w:p w14:paraId="4EFBD0E9" w14:textId="77777777" w:rsidR="009404E6" w:rsidRPr="006141F1" w:rsidRDefault="009404E6" w:rsidP="001D03E2">
      <w:pPr>
        <w:spacing w:line="240" w:lineRule="auto"/>
      </w:pPr>
    </w:p>
    <w:p w14:paraId="3B5695C2" w14:textId="77777777" w:rsidR="003836FD" w:rsidRPr="006141F1" w:rsidRDefault="003836FD" w:rsidP="009404E6">
      <w:pPr>
        <w:pStyle w:val="len"/>
        <w:numPr>
          <w:ilvl w:val="0"/>
          <w:numId w:val="0"/>
        </w:numPr>
        <w:spacing w:after="0" w:line="240" w:lineRule="auto"/>
        <w:jc w:val="both"/>
      </w:pPr>
    </w:p>
    <w:p w14:paraId="1E4DD3E7" w14:textId="454CFFAF" w:rsidR="006141F1" w:rsidRDefault="00D31550" w:rsidP="00195FCA">
      <w:pPr>
        <w:spacing w:line="260" w:lineRule="exact"/>
        <w:jc w:val="center"/>
      </w:pPr>
      <w:r>
        <w:t>3</w:t>
      </w:r>
      <w:r w:rsidR="003A7928">
        <w:t>3</w:t>
      </w:r>
      <w:r>
        <w:t xml:space="preserve">. </w:t>
      </w:r>
      <w:r w:rsidR="009404E6">
        <w:t>člen</w:t>
      </w:r>
    </w:p>
    <w:p w14:paraId="50F4CD00" w14:textId="77777777" w:rsidR="003A7928" w:rsidRDefault="003A7928" w:rsidP="00195FCA">
      <w:pPr>
        <w:spacing w:line="260" w:lineRule="exact"/>
        <w:jc w:val="center"/>
      </w:pPr>
    </w:p>
    <w:p w14:paraId="12AEE5F8" w14:textId="1F626F20" w:rsidR="0065706C" w:rsidRPr="006141F1" w:rsidRDefault="0065706C" w:rsidP="001D03E2">
      <w:pPr>
        <w:spacing w:line="240" w:lineRule="auto"/>
      </w:pPr>
      <w:r w:rsidRPr="006141F1">
        <w:t xml:space="preserve">Izvajalec se je dolžan seznaniti in se ravnati po internih predpisih naročnika glede varovanja in zaščite podatkov. Naročnik je dolžan izvajalca obvestiti o spremembi, dopolnitvi oziroma razveljavitvi svojih </w:t>
      </w:r>
      <w:r w:rsidRPr="006141F1">
        <w:lastRenderedPageBreak/>
        <w:t>internih predpisov glede varovanja in zaščite podatkov. Izvajalec je dolžan obvestiti svoje delavce, da lahko pri svojem delu pridejo v stik z zaupnimi podatki, pri delu z njimi pa morajo le-ti ravnati z največjo mero skrbnosti.</w:t>
      </w:r>
    </w:p>
    <w:p w14:paraId="0C05080D" w14:textId="77777777" w:rsidR="009F578A" w:rsidRPr="006141F1" w:rsidRDefault="009F578A" w:rsidP="001D03E2">
      <w:pPr>
        <w:spacing w:line="240" w:lineRule="auto"/>
      </w:pPr>
    </w:p>
    <w:p w14:paraId="1C18CCC7" w14:textId="2BD47141" w:rsidR="00D4317E" w:rsidRPr="006141F1" w:rsidRDefault="00D4317E" w:rsidP="001D03E2">
      <w:pPr>
        <w:spacing w:line="240" w:lineRule="auto"/>
      </w:pPr>
    </w:p>
    <w:p w14:paraId="0583425A" w14:textId="4121E263" w:rsidR="00535B9E" w:rsidRPr="006141F1" w:rsidRDefault="00535B9E" w:rsidP="001D03E2">
      <w:pPr>
        <w:pStyle w:val="Naslov2"/>
        <w:spacing w:before="0" w:after="0" w:line="240" w:lineRule="auto"/>
        <w:ind w:left="357" w:hanging="357"/>
      </w:pPr>
      <w:r w:rsidRPr="006141F1">
        <w:t>PROTIKORUPCIJSKA KLAVZULA</w:t>
      </w:r>
    </w:p>
    <w:p w14:paraId="17952108" w14:textId="77777777" w:rsidR="00535B9E" w:rsidRPr="006141F1" w:rsidRDefault="00535B9E" w:rsidP="009404E6">
      <w:pPr>
        <w:pStyle w:val="len"/>
        <w:numPr>
          <w:ilvl w:val="0"/>
          <w:numId w:val="0"/>
        </w:numPr>
        <w:spacing w:after="0" w:line="240" w:lineRule="auto"/>
        <w:jc w:val="both"/>
      </w:pPr>
    </w:p>
    <w:p w14:paraId="610EC8F3" w14:textId="0E3A2D07" w:rsidR="006141F1" w:rsidRDefault="00D31550" w:rsidP="00195FCA">
      <w:pPr>
        <w:spacing w:line="260" w:lineRule="exact"/>
        <w:jc w:val="center"/>
      </w:pPr>
      <w:r>
        <w:t>3</w:t>
      </w:r>
      <w:r w:rsidR="003A7928">
        <w:t>4</w:t>
      </w:r>
      <w:r>
        <w:t xml:space="preserve">. </w:t>
      </w:r>
      <w:r w:rsidR="009404E6">
        <w:t>člen</w:t>
      </w:r>
    </w:p>
    <w:p w14:paraId="4D559C37" w14:textId="77777777" w:rsidR="009404E6" w:rsidRPr="009404E6" w:rsidRDefault="009404E6" w:rsidP="009404E6">
      <w:pPr>
        <w:spacing w:line="240" w:lineRule="auto"/>
      </w:pPr>
    </w:p>
    <w:p w14:paraId="6856D0EE" w14:textId="77777777" w:rsidR="009404E6" w:rsidRPr="009404E6" w:rsidRDefault="009404E6" w:rsidP="009404E6">
      <w:pPr>
        <w:spacing w:line="240" w:lineRule="auto"/>
      </w:pPr>
      <w:r w:rsidRPr="009404E6">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659A2A54" w14:textId="77777777" w:rsidR="009404E6" w:rsidRPr="009404E6" w:rsidRDefault="009404E6" w:rsidP="009404E6">
      <w:pPr>
        <w:spacing w:line="240" w:lineRule="auto"/>
      </w:pPr>
    </w:p>
    <w:p w14:paraId="6656B99F" w14:textId="77777777" w:rsidR="009404E6" w:rsidRDefault="009404E6" w:rsidP="009404E6">
      <w:pPr>
        <w:spacing w:line="240" w:lineRule="auto"/>
      </w:pPr>
      <w:r w:rsidRPr="009404E6">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E6A49A8" w14:textId="77777777" w:rsidR="005D5F5E" w:rsidRDefault="005D5F5E" w:rsidP="009404E6">
      <w:pPr>
        <w:spacing w:line="240" w:lineRule="auto"/>
      </w:pPr>
    </w:p>
    <w:p w14:paraId="0ECD4628" w14:textId="77777777" w:rsidR="005D5F5E" w:rsidRPr="00D9318B" w:rsidRDefault="005D5F5E" w:rsidP="005D5F5E">
      <w:pPr>
        <w:suppressAutoHyphens/>
        <w:autoSpaceDN/>
        <w:adjustRightInd/>
        <w:spacing w:line="0" w:lineRule="atLeast"/>
      </w:pPr>
      <w:bookmarkStart w:id="21" w:name="_Hlk219366122"/>
      <w:r w:rsidRPr="00D9318B">
        <w:t xml:space="preserve">Z namenom zagotovitve transparentnosti posla in preprečitve korupcijskih tveganj je dobavitelj posredoval naročniku Izjavo o udeležbi fizičnih in pravnih oseb v lastništvu ponudnika in udeležbi ponudnika v lastništvu drugih pravnih oseb. </w:t>
      </w:r>
    </w:p>
    <w:p w14:paraId="74092446" w14:textId="77777777" w:rsidR="005D5F5E" w:rsidRPr="00D9318B" w:rsidRDefault="005D5F5E" w:rsidP="005D5F5E">
      <w:pPr>
        <w:suppressAutoHyphens/>
        <w:autoSpaceDN/>
        <w:adjustRightInd/>
        <w:spacing w:line="0" w:lineRule="atLeast"/>
      </w:pPr>
    </w:p>
    <w:p w14:paraId="1DC19707" w14:textId="77777777" w:rsidR="005D5F5E" w:rsidRPr="006D2FB5" w:rsidRDefault="005D5F5E" w:rsidP="005D5F5E">
      <w:pPr>
        <w:suppressAutoHyphens/>
        <w:autoSpaceDN/>
        <w:adjustRightInd/>
        <w:spacing w:line="0" w:lineRule="atLeast"/>
      </w:pPr>
      <w:r w:rsidRPr="00D9318B">
        <w:t>Če je dobavitelj predložil lažno izjavo, ali dal neresnične podatke o udeležbi fizičnih in pravnih oseb v lastništvu ponudnika in udeležbi dobavitelja v lastništvu drugih pravnih oseb, ima to za posledico ničnost pogodbe.</w:t>
      </w:r>
      <w:bookmarkEnd w:id="21"/>
    </w:p>
    <w:p w14:paraId="269EAEC0" w14:textId="77777777" w:rsidR="005D5F5E" w:rsidRPr="009404E6" w:rsidRDefault="005D5F5E" w:rsidP="009404E6">
      <w:pPr>
        <w:spacing w:line="240" w:lineRule="auto"/>
      </w:pPr>
    </w:p>
    <w:p w14:paraId="323FDD50" w14:textId="77777777" w:rsidR="00234456" w:rsidRDefault="00234456" w:rsidP="001D03E2">
      <w:pPr>
        <w:spacing w:line="240" w:lineRule="auto"/>
      </w:pPr>
    </w:p>
    <w:p w14:paraId="676AFA45" w14:textId="77777777" w:rsidR="00F32736" w:rsidRPr="00AE758E" w:rsidRDefault="00F32736" w:rsidP="001D03E2">
      <w:pPr>
        <w:pStyle w:val="Naslov2"/>
        <w:spacing w:before="0" w:after="0" w:line="240" w:lineRule="auto"/>
      </w:pPr>
      <w:r>
        <w:t xml:space="preserve">PODATKI O </w:t>
      </w:r>
      <w:r w:rsidRPr="0067301C">
        <w:t>DEJANSKIH LASTNIKIH</w:t>
      </w:r>
    </w:p>
    <w:p w14:paraId="0E102A65" w14:textId="4C05D2FA" w:rsidR="00F32736" w:rsidRDefault="00D31550" w:rsidP="00195FCA">
      <w:pPr>
        <w:spacing w:line="260" w:lineRule="exact"/>
        <w:jc w:val="center"/>
      </w:pPr>
      <w:r>
        <w:t>3</w:t>
      </w:r>
      <w:r w:rsidR="003A7928">
        <w:t>5</w:t>
      </w:r>
      <w:r>
        <w:t xml:space="preserve">. </w:t>
      </w:r>
      <w:r w:rsidR="009404E6">
        <w:t>člen</w:t>
      </w:r>
    </w:p>
    <w:p w14:paraId="407F9D20" w14:textId="77777777" w:rsidR="00230142" w:rsidRDefault="00230142" w:rsidP="00195FCA">
      <w:pPr>
        <w:spacing w:line="260" w:lineRule="exact"/>
        <w:jc w:val="center"/>
      </w:pPr>
    </w:p>
    <w:p w14:paraId="1D372BCD" w14:textId="236BDDC4" w:rsidR="00F32736" w:rsidRDefault="00F32736" w:rsidP="001D03E2">
      <w:pPr>
        <w:spacing w:line="240" w:lineRule="auto"/>
        <w:rPr>
          <w:i/>
        </w:rPr>
      </w:pPr>
      <w:r w:rsidRPr="00D92254">
        <w:rPr>
          <w:i/>
        </w:rPr>
        <w:t xml:space="preserve">(Opomba: Določbe, navedene v tem delu, bodo vključene v pogodbo </w:t>
      </w:r>
      <w:r>
        <w:rPr>
          <w:i/>
        </w:rPr>
        <w:t>glede na vpis izbranega izvajalca v Poslovni register Republike Slovenije.</w:t>
      </w:r>
      <w:r w:rsidRPr="00D92254">
        <w:rPr>
          <w:i/>
        </w:rPr>
        <w:t xml:space="preserve"> V </w:t>
      </w:r>
      <w:r>
        <w:rPr>
          <w:i/>
        </w:rPr>
        <w:t>pogodbo se vključi zgolj ena izmed spodaj navedenih opcij.</w:t>
      </w:r>
      <w:r w:rsidRPr="00D92254">
        <w:rPr>
          <w:i/>
        </w:rPr>
        <w:t>).</w:t>
      </w:r>
    </w:p>
    <w:p w14:paraId="68981968" w14:textId="77777777" w:rsidR="00F32736" w:rsidRDefault="00F32736" w:rsidP="001D03E2">
      <w:pPr>
        <w:spacing w:line="240" w:lineRule="auto"/>
        <w:rPr>
          <w:i/>
          <w:iCs/>
        </w:rPr>
      </w:pPr>
    </w:p>
    <w:p w14:paraId="2E13A4FE" w14:textId="77777777" w:rsidR="00F32736" w:rsidRPr="004173DD" w:rsidRDefault="00F32736" w:rsidP="001D03E2">
      <w:pPr>
        <w:spacing w:line="240" w:lineRule="auto"/>
        <w:rPr>
          <w:i/>
          <w:iCs/>
        </w:rPr>
      </w:pPr>
      <w:bookmarkStart w:id="22" w:name="_Hlk167958041"/>
      <w:r w:rsidRPr="00772D27">
        <w:rPr>
          <w:i/>
          <w:iCs/>
        </w:rPr>
        <w:t>(1)</w:t>
      </w:r>
      <w:r>
        <w:rPr>
          <w:i/>
          <w:iCs/>
          <w:u w:val="single"/>
        </w:rPr>
        <w:t xml:space="preserve"> </w:t>
      </w:r>
      <w:r w:rsidRPr="004173DD">
        <w:rPr>
          <w:i/>
          <w:iCs/>
          <w:u w:val="single"/>
        </w:rPr>
        <w:t xml:space="preserve">Se doda v pogodbo za gospodarski </w:t>
      </w:r>
      <w:r w:rsidRPr="00772D27">
        <w:rPr>
          <w:i/>
          <w:iCs/>
          <w:u w:val="single"/>
        </w:rPr>
        <w:t>subjekt, ki je vpisan v Poslovni register Slovenije (izjema so samostojni podjetniki in druge fizične osebe, ki opravljajo dejavnost):</w:t>
      </w:r>
    </w:p>
    <w:p w14:paraId="3837CE81" w14:textId="77777777" w:rsidR="004110FA" w:rsidRDefault="004110FA" w:rsidP="004110FA">
      <w:bookmarkStart w:id="23" w:name="_Hlk167958116"/>
      <w:bookmarkEnd w:id="22"/>
      <w:r w:rsidRPr="00894833">
        <w:t xml:space="preserve">Na podlagi 22(2)(d) člena Uredbe (EU)2021/241 Evropskega parlamenta in Sveta z dne 12. februarja 2021 o vzpostavitvi Mehanizma za okrevanje in odpornost s spremembami, ministrstvo za namen revizije, nadzora in za zagotovitev primerljivih informacij o porabi sredstev v zvezi z ukrepi za izvajanje reform in naložb v okviru Mehanizma za okrevanje in odpornost, preverja obstoj podatkov o dejanskih lastnikih. </w:t>
      </w:r>
      <w:bookmarkEnd w:id="23"/>
      <w:r>
        <w:t xml:space="preserve">S podpisom te pogodbe se izvajalec/dobavitelj zaveže, da bo vsakršno spremembo lastništva v roku osmih dni uredil v Registru dejanskih lastnikov – </w:t>
      </w:r>
      <w:proofErr w:type="spellStart"/>
      <w:r>
        <w:t>eRDL</w:t>
      </w:r>
      <w:proofErr w:type="spellEnd"/>
      <w:r>
        <w:t xml:space="preserve"> (AJPES).</w:t>
      </w:r>
    </w:p>
    <w:p w14:paraId="1084C17C" w14:textId="77777777" w:rsidR="00F32736" w:rsidRPr="004173DD" w:rsidRDefault="00F32736" w:rsidP="001D03E2">
      <w:pPr>
        <w:spacing w:line="240" w:lineRule="auto"/>
        <w:rPr>
          <w:i/>
          <w:iCs/>
        </w:rPr>
      </w:pPr>
      <w:bookmarkStart w:id="24" w:name="_Hlk167958086"/>
    </w:p>
    <w:p w14:paraId="4FFF624D" w14:textId="77777777" w:rsidR="00F32736" w:rsidRPr="00772D27" w:rsidRDefault="00F32736" w:rsidP="001D03E2">
      <w:pPr>
        <w:spacing w:line="240" w:lineRule="auto"/>
        <w:rPr>
          <w:i/>
          <w:iCs/>
          <w:u w:val="single"/>
        </w:rPr>
      </w:pPr>
      <w:r w:rsidRPr="00772D27">
        <w:rPr>
          <w:i/>
          <w:iCs/>
        </w:rPr>
        <w:t>(2)</w:t>
      </w:r>
      <w:r>
        <w:rPr>
          <w:i/>
          <w:iCs/>
          <w:u w:val="single"/>
        </w:rPr>
        <w:t xml:space="preserve"> </w:t>
      </w:r>
      <w:r w:rsidRPr="00772D27">
        <w:rPr>
          <w:i/>
          <w:iCs/>
          <w:u w:val="single"/>
        </w:rPr>
        <w:t xml:space="preserve">Se doda v pogodbo v primeru tujih gospodarskih subjektov, ki niso vpisani v Poslovni register Slovenije in enoosebnih d.o.o.: </w:t>
      </w:r>
    </w:p>
    <w:bookmarkEnd w:id="24"/>
    <w:p w14:paraId="168E4C8F" w14:textId="77777777" w:rsidR="004110FA" w:rsidRDefault="004110FA" w:rsidP="004110FA">
      <w:pPr>
        <w:rPr>
          <w:rFonts w:cstheme="minorHAnsi"/>
          <w:b/>
          <w:bCs/>
        </w:rPr>
      </w:pPr>
      <w:r w:rsidRPr="00894833">
        <w:t xml:space="preserve">Na podlagi 22(2)(d) člena Uredbe (EU)2021/241 Evropskega parlamenta in Sveta z dne 12. februarja 2021 o vzpostavitvi Mehanizma za okrevanje in odpornost s spremembami, ministrstvo za namen revizije, nadzora in za zagotovitev primerljivih informacij o porabi sredstev v zvezi z ukrepi za izvajanje reform in naložb v okviru Mehanizma za okrevanje in odpornost, preverja </w:t>
      </w:r>
      <w:r>
        <w:t xml:space="preserve">in zbira </w:t>
      </w:r>
      <w:r w:rsidRPr="00894833">
        <w:t>obstoj podatkov o dejanskih lastnikih. S podpisom te pogodbe se izvajalec/dobavitelj zaveže, da bo naročniku v osmih dneh sporočil vsakršno spremembo lastništva z novo izjavo o lastniški strukturi in njihovimi osebnimi podatki (ime in priimek, datum rojstva).</w:t>
      </w:r>
    </w:p>
    <w:p w14:paraId="35695029" w14:textId="77777777" w:rsidR="00F32736" w:rsidRDefault="00F32736" w:rsidP="001D03E2">
      <w:pPr>
        <w:spacing w:line="240" w:lineRule="auto"/>
      </w:pPr>
    </w:p>
    <w:p w14:paraId="72B09CB3" w14:textId="77777777" w:rsidR="00FA1666" w:rsidRPr="006141F1" w:rsidRDefault="00FA1666" w:rsidP="001D03E2">
      <w:pPr>
        <w:spacing w:line="240" w:lineRule="auto"/>
      </w:pPr>
    </w:p>
    <w:p w14:paraId="207040F8" w14:textId="02D0BC1B" w:rsidR="00D4317E" w:rsidRDefault="00D4317E" w:rsidP="001D03E2">
      <w:pPr>
        <w:tabs>
          <w:tab w:val="num" w:pos="709"/>
        </w:tabs>
        <w:spacing w:line="240" w:lineRule="auto"/>
      </w:pPr>
    </w:p>
    <w:p w14:paraId="6FE1394D" w14:textId="77777777" w:rsidR="00195FCA" w:rsidRPr="006141F1" w:rsidRDefault="00195FCA" w:rsidP="001D03E2">
      <w:pPr>
        <w:tabs>
          <w:tab w:val="num" w:pos="709"/>
        </w:tabs>
        <w:spacing w:line="240" w:lineRule="auto"/>
      </w:pPr>
    </w:p>
    <w:p w14:paraId="12986D28" w14:textId="5C91FAE3" w:rsidR="00535B9E" w:rsidRPr="006141F1" w:rsidRDefault="00535B9E" w:rsidP="001D03E2">
      <w:pPr>
        <w:pStyle w:val="Naslov2"/>
        <w:spacing w:before="0" w:after="0" w:line="240" w:lineRule="auto"/>
        <w:ind w:left="357" w:hanging="357"/>
      </w:pPr>
      <w:r w:rsidRPr="006141F1">
        <w:t>SKRBNIK POGODBE</w:t>
      </w:r>
    </w:p>
    <w:p w14:paraId="6752BD1D" w14:textId="77777777" w:rsidR="009F578A" w:rsidRPr="006141F1" w:rsidRDefault="009F578A" w:rsidP="001D03E2">
      <w:pPr>
        <w:spacing w:line="240" w:lineRule="auto"/>
      </w:pPr>
    </w:p>
    <w:p w14:paraId="7CA053B2" w14:textId="351222D2" w:rsidR="00535B9E" w:rsidRDefault="00D31550" w:rsidP="00195FCA">
      <w:pPr>
        <w:spacing w:line="260" w:lineRule="exact"/>
        <w:jc w:val="center"/>
      </w:pPr>
      <w:r>
        <w:t>3</w:t>
      </w:r>
      <w:r w:rsidR="003A7928">
        <w:t>6</w:t>
      </w:r>
      <w:r>
        <w:t xml:space="preserve">. </w:t>
      </w:r>
      <w:r w:rsidR="009404E6">
        <w:t>člen</w:t>
      </w:r>
    </w:p>
    <w:p w14:paraId="2CBAFAD4" w14:textId="77777777" w:rsidR="00230142" w:rsidRPr="006141F1" w:rsidRDefault="00230142" w:rsidP="00195FCA">
      <w:pPr>
        <w:spacing w:line="260" w:lineRule="exact"/>
        <w:jc w:val="center"/>
      </w:pPr>
    </w:p>
    <w:p w14:paraId="7B53B88D" w14:textId="77777777" w:rsidR="001D03E2" w:rsidRDefault="00F32736" w:rsidP="001D03E2">
      <w:pPr>
        <w:pStyle w:val="len"/>
        <w:numPr>
          <w:ilvl w:val="0"/>
          <w:numId w:val="0"/>
        </w:numPr>
        <w:spacing w:after="0" w:line="240" w:lineRule="auto"/>
      </w:pPr>
      <w:r w:rsidRPr="0096052A">
        <w:t xml:space="preserve">Skrbnik te pogodbe na strani naročnika je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r>
        <w:t>,</w:t>
      </w:r>
      <w:r w:rsidRPr="00674FAB">
        <w:t xml:space="preserve"> elektronski naslov </w:t>
      </w:r>
      <w:r w:rsidRPr="00674FAB">
        <w:fldChar w:fldCharType="begin">
          <w:ffData>
            <w:name w:val="Besedilo2"/>
            <w:enabled/>
            <w:calcOnExit w:val="0"/>
            <w:textInput/>
          </w:ffData>
        </w:fldChar>
      </w:r>
      <w:r w:rsidRPr="00674FAB">
        <w:instrText xml:space="preserve"> FORMTEXT </w:instrText>
      </w:r>
      <w:r w:rsidRPr="00674FAB">
        <w:fldChar w:fldCharType="separate"/>
      </w:r>
      <w:r w:rsidRPr="00674FAB">
        <w:t> </w:t>
      </w:r>
      <w:r w:rsidRPr="00674FAB">
        <w:t> </w:t>
      </w:r>
      <w:r w:rsidRPr="00674FAB">
        <w:t> </w:t>
      </w:r>
      <w:r w:rsidRPr="00674FAB">
        <w:t> </w:t>
      </w:r>
      <w:r w:rsidRPr="00674FAB">
        <w:t> </w:t>
      </w:r>
      <w:r w:rsidRPr="00674FAB">
        <w:fldChar w:fldCharType="end"/>
      </w:r>
      <w:r w:rsidRPr="00674FAB">
        <w:t xml:space="preserve">, telefonska številka </w:t>
      </w:r>
      <w:r w:rsidRPr="00674FAB">
        <w:fldChar w:fldCharType="begin">
          <w:ffData>
            <w:name w:val="Besedilo2"/>
            <w:enabled/>
            <w:calcOnExit w:val="0"/>
            <w:textInput/>
          </w:ffData>
        </w:fldChar>
      </w:r>
      <w:r w:rsidRPr="00674FAB">
        <w:instrText xml:space="preserve"> FORMTEXT </w:instrText>
      </w:r>
      <w:r w:rsidRPr="00674FAB">
        <w:fldChar w:fldCharType="separate"/>
      </w:r>
      <w:r w:rsidRPr="00674FAB">
        <w:t> </w:t>
      </w:r>
      <w:r w:rsidRPr="00674FAB">
        <w:t> </w:t>
      </w:r>
      <w:r w:rsidRPr="00674FAB">
        <w:t> </w:t>
      </w:r>
      <w:r w:rsidRPr="00674FAB">
        <w:t> </w:t>
      </w:r>
      <w:r w:rsidRPr="00674FAB">
        <w:t> </w:t>
      </w:r>
      <w:r w:rsidRPr="00674FAB">
        <w:fldChar w:fldCharType="end"/>
      </w:r>
      <w:r>
        <w:t>.</w:t>
      </w:r>
    </w:p>
    <w:p w14:paraId="728A7484" w14:textId="77777777" w:rsidR="00D80685" w:rsidRDefault="00D80685" w:rsidP="001D03E2">
      <w:pPr>
        <w:pStyle w:val="len"/>
        <w:numPr>
          <w:ilvl w:val="0"/>
          <w:numId w:val="0"/>
        </w:numPr>
        <w:spacing w:after="0" w:line="240" w:lineRule="auto"/>
        <w:jc w:val="both"/>
      </w:pPr>
    </w:p>
    <w:p w14:paraId="131CA961" w14:textId="7FE4407A" w:rsidR="00F32736" w:rsidRPr="0096052A" w:rsidRDefault="00F32736" w:rsidP="001D03E2">
      <w:pPr>
        <w:pStyle w:val="len"/>
        <w:numPr>
          <w:ilvl w:val="0"/>
          <w:numId w:val="0"/>
        </w:numPr>
        <w:spacing w:after="0" w:line="240" w:lineRule="auto"/>
        <w:jc w:val="both"/>
      </w:pPr>
      <w:r w:rsidRPr="0096052A">
        <w:t xml:space="preserve">Skrbnik te pogodbe na strani izvajalca </w:t>
      </w:r>
      <w:r>
        <w:t xml:space="preserve">je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r>
        <w:t>,</w:t>
      </w:r>
      <w:r w:rsidRPr="00674FAB">
        <w:t xml:space="preserve"> elektronski naslov </w:t>
      </w:r>
      <w:r w:rsidRPr="00674FAB">
        <w:fldChar w:fldCharType="begin">
          <w:ffData>
            <w:name w:val="Besedilo2"/>
            <w:enabled/>
            <w:calcOnExit w:val="0"/>
            <w:textInput/>
          </w:ffData>
        </w:fldChar>
      </w:r>
      <w:r w:rsidRPr="00674FAB">
        <w:instrText xml:space="preserve"> FORMTEXT </w:instrText>
      </w:r>
      <w:r w:rsidRPr="00674FAB">
        <w:fldChar w:fldCharType="separate"/>
      </w:r>
      <w:r w:rsidRPr="00674FAB">
        <w:t> </w:t>
      </w:r>
      <w:r w:rsidRPr="00674FAB">
        <w:t> </w:t>
      </w:r>
      <w:r w:rsidRPr="00674FAB">
        <w:t> </w:t>
      </w:r>
      <w:r w:rsidRPr="00674FAB">
        <w:t> </w:t>
      </w:r>
      <w:r w:rsidRPr="00674FAB">
        <w:t> </w:t>
      </w:r>
      <w:r w:rsidRPr="00674FAB">
        <w:fldChar w:fldCharType="end"/>
      </w:r>
      <w:r w:rsidRPr="00674FAB">
        <w:t xml:space="preserve">, telefonska številka </w:t>
      </w:r>
      <w:r w:rsidRPr="00674FAB">
        <w:fldChar w:fldCharType="begin">
          <w:ffData>
            <w:name w:val="Besedilo2"/>
            <w:enabled/>
            <w:calcOnExit w:val="0"/>
            <w:textInput/>
          </w:ffData>
        </w:fldChar>
      </w:r>
      <w:r w:rsidRPr="00674FAB">
        <w:instrText xml:space="preserve"> FORMTEXT </w:instrText>
      </w:r>
      <w:r w:rsidRPr="00674FAB">
        <w:fldChar w:fldCharType="separate"/>
      </w:r>
      <w:r w:rsidRPr="00674FAB">
        <w:t> </w:t>
      </w:r>
      <w:r w:rsidRPr="00674FAB">
        <w:t> </w:t>
      </w:r>
      <w:r w:rsidRPr="00674FAB">
        <w:t> </w:t>
      </w:r>
      <w:r w:rsidRPr="00674FAB">
        <w:t> </w:t>
      </w:r>
      <w:r w:rsidRPr="00674FAB">
        <w:t> </w:t>
      </w:r>
      <w:r w:rsidRPr="00674FAB">
        <w:fldChar w:fldCharType="end"/>
      </w:r>
      <w:r w:rsidRPr="00674FAB">
        <w:t>.</w:t>
      </w:r>
    </w:p>
    <w:p w14:paraId="7DFE412E" w14:textId="77777777" w:rsidR="00CD77E6" w:rsidRPr="006141F1" w:rsidRDefault="00CD77E6" w:rsidP="001D03E2">
      <w:pPr>
        <w:spacing w:line="240" w:lineRule="auto"/>
      </w:pPr>
    </w:p>
    <w:p w14:paraId="0AC46FBD" w14:textId="2CFF523E" w:rsidR="00FB0645" w:rsidRPr="006141F1" w:rsidRDefault="00FB0645" w:rsidP="001D03E2">
      <w:pPr>
        <w:spacing w:line="240" w:lineRule="auto"/>
      </w:pPr>
    </w:p>
    <w:p w14:paraId="692859E6" w14:textId="20CB2FCD" w:rsidR="00535B9E" w:rsidRPr="006141F1" w:rsidRDefault="00535B9E" w:rsidP="001D03E2">
      <w:pPr>
        <w:pStyle w:val="Naslov2"/>
        <w:spacing w:before="0" w:after="0" w:line="240" w:lineRule="auto"/>
        <w:ind w:left="357" w:hanging="357"/>
      </w:pPr>
      <w:r w:rsidRPr="006141F1">
        <w:t>POSEBNE IN KONČNE DOLOČBE</w:t>
      </w:r>
    </w:p>
    <w:p w14:paraId="2DF57C7A" w14:textId="77777777" w:rsidR="009F578A" w:rsidRPr="006141F1" w:rsidRDefault="009F578A" w:rsidP="001D03E2">
      <w:pPr>
        <w:spacing w:line="240" w:lineRule="auto"/>
      </w:pPr>
    </w:p>
    <w:p w14:paraId="7678D7B1" w14:textId="25FA7D17" w:rsidR="00233A7D" w:rsidRPr="006141F1" w:rsidRDefault="00233A7D" w:rsidP="00195FCA">
      <w:pPr>
        <w:pStyle w:val="len"/>
        <w:numPr>
          <w:ilvl w:val="0"/>
          <w:numId w:val="0"/>
        </w:numPr>
        <w:spacing w:after="0" w:line="240" w:lineRule="auto"/>
        <w:jc w:val="both"/>
      </w:pPr>
      <w:bookmarkStart w:id="25" w:name="_Hlk533752568"/>
    </w:p>
    <w:p w14:paraId="6C18D836" w14:textId="13CEAF81" w:rsidR="006141F1" w:rsidRDefault="00D31550" w:rsidP="00195FCA">
      <w:pPr>
        <w:spacing w:line="260" w:lineRule="exact"/>
        <w:jc w:val="center"/>
      </w:pPr>
      <w:r>
        <w:t>3</w:t>
      </w:r>
      <w:r w:rsidR="003A7928">
        <w:t>7</w:t>
      </w:r>
      <w:r>
        <w:t>. č</w:t>
      </w:r>
      <w:r w:rsidR="009404E6">
        <w:t>len</w:t>
      </w:r>
    </w:p>
    <w:p w14:paraId="3DC6EB67" w14:textId="77777777" w:rsidR="005D5F5E" w:rsidRDefault="005D5F5E" w:rsidP="001D03E2">
      <w:pPr>
        <w:pStyle w:val="len"/>
        <w:numPr>
          <w:ilvl w:val="0"/>
          <w:numId w:val="0"/>
        </w:numPr>
        <w:spacing w:after="0" w:line="240" w:lineRule="auto"/>
        <w:jc w:val="both"/>
        <w:rPr>
          <w:bCs/>
        </w:rPr>
      </w:pPr>
    </w:p>
    <w:p w14:paraId="29409081" w14:textId="0944DFD1" w:rsidR="005D5F5E" w:rsidRPr="00D9318B" w:rsidRDefault="005D5F5E" w:rsidP="005D5F5E">
      <w:pPr>
        <w:suppressAutoHyphens/>
        <w:autoSpaceDN/>
        <w:adjustRightInd/>
        <w:spacing w:line="0" w:lineRule="atLeast"/>
        <w:rPr>
          <w:i/>
          <w:iCs/>
          <w:lang w:eastAsia="zh-CN"/>
        </w:rPr>
      </w:pPr>
      <w:bookmarkStart w:id="26" w:name="_Hlk222974991"/>
      <w:r w:rsidRPr="00D9318B">
        <w:rPr>
          <w:i/>
          <w:iCs/>
          <w:lang w:eastAsia="zh-CN"/>
        </w:rPr>
        <w:t>/V primeru elektronskega podpisa pogodbe/:</w:t>
      </w:r>
      <w:r w:rsidRPr="00D9318B">
        <w:rPr>
          <w:lang w:eastAsia="zh-CN"/>
        </w:rPr>
        <w:t xml:space="preserve"> Strank</w:t>
      </w:r>
      <w:r>
        <w:rPr>
          <w:lang w:eastAsia="zh-CN"/>
        </w:rPr>
        <w:t>i</w:t>
      </w:r>
      <w:r w:rsidRPr="00D9318B">
        <w:rPr>
          <w:lang w:eastAsia="zh-CN"/>
        </w:rPr>
        <w:t xml:space="preserve"> te pogodbe s</w:t>
      </w:r>
      <w:r>
        <w:rPr>
          <w:lang w:eastAsia="zh-CN"/>
        </w:rPr>
        <w:t>ta</w:t>
      </w:r>
      <w:r w:rsidRPr="00D9318B">
        <w:rPr>
          <w:lang w:eastAsia="zh-CN"/>
        </w:rPr>
        <w:t xml:space="preserve"> sporazumn</w:t>
      </w:r>
      <w:r>
        <w:rPr>
          <w:lang w:eastAsia="zh-CN"/>
        </w:rPr>
        <w:t>i</w:t>
      </w:r>
      <w:r w:rsidRPr="00D9318B">
        <w:rPr>
          <w:lang w:eastAsia="zh-CN"/>
        </w:rPr>
        <w:t>, da začne pogodba veljati z dnem, ko jo vse pogodben</w:t>
      </w:r>
      <w:r>
        <w:rPr>
          <w:lang w:eastAsia="zh-CN"/>
        </w:rPr>
        <w:t>i</w:t>
      </w:r>
      <w:r w:rsidRPr="00D9318B">
        <w:rPr>
          <w:lang w:eastAsia="zh-CN"/>
        </w:rPr>
        <w:t xml:space="preserve"> strank</w:t>
      </w:r>
      <w:r>
        <w:rPr>
          <w:lang w:eastAsia="zh-CN"/>
        </w:rPr>
        <w:t>i</w:t>
      </w:r>
      <w:r w:rsidRPr="00D9318B">
        <w:rPr>
          <w:lang w:eastAsia="zh-CN"/>
        </w:rPr>
        <w:t xml:space="preserve"> podpiše</w:t>
      </w:r>
      <w:r>
        <w:rPr>
          <w:lang w:eastAsia="zh-CN"/>
        </w:rPr>
        <w:t>ta</w:t>
      </w:r>
      <w:r w:rsidRPr="00D9318B">
        <w:rPr>
          <w:lang w:eastAsia="zh-CN"/>
        </w:rPr>
        <w:t xml:space="preserve"> s kvalificiranim elektronskim podpisom, pod pogojem, da izvajalec naročniku izroči zavarovanje za dobro izvedbo pogodbenih obveznosti iz te pogodbe.</w:t>
      </w:r>
      <w:r w:rsidRPr="00D9318B">
        <w:rPr>
          <w:i/>
          <w:iCs/>
          <w:lang w:eastAsia="zh-CN"/>
        </w:rPr>
        <w:t xml:space="preserve"> </w:t>
      </w:r>
      <w:r w:rsidRPr="006141F1">
        <w:t xml:space="preserve">Pogodba se uporablja </w:t>
      </w:r>
      <w:r w:rsidR="00B80EDD">
        <w:t xml:space="preserve">do 31. 12. 2029. </w:t>
      </w:r>
    </w:p>
    <w:p w14:paraId="2CF465FA" w14:textId="77777777" w:rsidR="005D5F5E" w:rsidRPr="00D9318B" w:rsidRDefault="005D5F5E" w:rsidP="005D5F5E">
      <w:pPr>
        <w:suppressAutoHyphens/>
        <w:autoSpaceDN/>
        <w:adjustRightInd/>
        <w:spacing w:line="0" w:lineRule="atLeast"/>
        <w:rPr>
          <w:i/>
          <w:iCs/>
          <w:lang w:eastAsia="zh-CN"/>
        </w:rPr>
      </w:pPr>
    </w:p>
    <w:p w14:paraId="36F8FBBE" w14:textId="77777777" w:rsidR="005D5F5E" w:rsidRPr="00D9318B" w:rsidRDefault="005D5F5E" w:rsidP="005D5F5E">
      <w:pPr>
        <w:suppressAutoHyphens/>
        <w:autoSpaceDN/>
        <w:adjustRightInd/>
        <w:spacing w:line="0" w:lineRule="atLeast"/>
        <w:rPr>
          <w:i/>
          <w:iCs/>
          <w:lang w:eastAsia="zh-CN"/>
        </w:rPr>
      </w:pPr>
      <w:r w:rsidRPr="00D9318B">
        <w:rPr>
          <w:i/>
          <w:iCs/>
          <w:lang w:eastAsia="zh-CN"/>
        </w:rPr>
        <w:t>ali</w:t>
      </w:r>
    </w:p>
    <w:p w14:paraId="08DE6C49" w14:textId="77777777" w:rsidR="005D5F5E" w:rsidRPr="00D9318B" w:rsidRDefault="005D5F5E" w:rsidP="005D5F5E">
      <w:pPr>
        <w:suppressAutoHyphens/>
        <w:autoSpaceDN/>
        <w:adjustRightInd/>
        <w:spacing w:line="0" w:lineRule="atLeast"/>
        <w:rPr>
          <w:lang w:eastAsia="zh-CN"/>
        </w:rPr>
      </w:pPr>
    </w:p>
    <w:p w14:paraId="2EAE3004" w14:textId="51EC2BAA" w:rsidR="005D5F5E" w:rsidRDefault="005D5F5E" w:rsidP="00195FCA">
      <w:pPr>
        <w:suppressAutoHyphens/>
        <w:autoSpaceDN/>
        <w:adjustRightInd/>
        <w:spacing w:line="0" w:lineRule="atLeast"/>
        <w:rPr>
          <w:bCs/>
        </w:rPr>
      </w:pPr>
      <w:r w:rsidRPr="00D9318B">
        <w:rPr>
          <w:i/>
          <w:iCs/>
          <w:lang w:eastAsia="zh-CN"/>
        </w:rPr>
        <w:t>/V primeru fizičnega podpisa pogodbe/</w:t>
      </w:r>
      <w:r w:rsidRPr="00D9318B">
        <w:rPr>
          <w:lang w:eastAsia="zh-CN"/>
        </w:rPr>
        <w:t>: Strank</w:t>
      </w:r>
      <w:r>
        <w:rPr>
          <w:lang w:eastAsia="zh-CN"/>
        </w:rPr>
        <w:t>i</w:t>
      </w:r>
      <w:r w:rsidRPr="00D9318B">
        <w:rPr>
          <w:lang w:eastAsia="zh-CN"/>
        </w:rPr>
        <w:t xml:space="preserve"> te pogodbe s</w:t>
      </w:r>
      <w:r>
        <w:rPr>
          <w:lang w:eastAsia="zh-CN"/>
        </w:rPr>
        <w:t>ta</w:t>
      </w:r>
      <w:r w:rsidRPr="00D9318B">
        <w:rPr>
          <w:lang w:eastAsia="zh-CN"/>
        </w:rPr>
        <w:t xml:space="preserve"> sporazumn</w:t>
      </w:r>
      <w:r>
        <w:rPr>
          <w:lang w:eastAsia="zh-CN"/>
        </w:rPr>
        <w:t>i</w:t>
      </w:r>
      <w:r w:rsidRPr="00D9318B">
        <w:rPr>
          <w:lang w:eastAsia="zh-CN"/>
        </w:rPr>
        <w:t xml:space="preserve">, da začne pogodba veljati z dnem podpisa pogodbe </w:t>
      </w:r>
      <w:r>
        <w:rPr>
          <w:lang w:eastAsia="zh-CN"/>
        </w:rPr>
        <w:t>obeh</w:t>
      </w:r>
      <w:r w:rsidRPr="00D9318B">
        <w:rPr>
          <w:lang w:eastAsia="zh-CN"/>
        </w:rPr>
        <w:t xml:space="preserve"> pogodbenih strank, pod pogojem, da izvajalec naročniku izroči zavarovanje za dobro izvedbo pogodbenih obveznosti iz te pogodbe. </w:t>
      </w:r>
      <w:bookmarkEnd w:id="26"/>
      <w:r w:rsidRPr="006141F1">
        <w:t xml:space="preserve">Pogodba se uporablja </w:t>
      </w:r>
      <w:r w:rsidR="00B80EDD">
        <w:t>do 31. 12. 2029.</w:t>
      </w:r>
    </w:p>
    <w:p w14:paraId="1C55445C" w14:textId="77777777" w:rsidR="001C12C6" w:rsidRPr="006141F1" w:rsidRDefault="001C12C6" w:rsidP="001D03E2">
      <w:pPr>
        <w:pStyle w:val="len"/>
        <w:numPr>
          <w:ilvl w:val="0"/>
          <w:numId w:val="0"/>
        </w:numPr>
        <w:spacing w:after="0" w:line="240" w:lineRule="auto"/>
        <w:jc w:val="both"/>
      </w:pPr>
    </w:p>
    <w:bookmarkEnd w:id="25"/>
    <w:p w14:paraId="2CADB2F4" w14:textId="44AFEBE1" w:rsidR="006141F1" w:rsidRDefault="00D31550" w:rsidP="00195FCA">
      <w:pPr>
        <w:spacing w:line="260" w:lineRule="exact"/>
        <w:jc w:val="center"/>
      </w:pPr>
      <w:r>
        <w:t>3</w:t>
      </w:r>
      <w:r w:rsidR="003A7928">
        <w:t>8</w:t>
      </w:r>
      <w:r>
        <w:t xml:space="preserve">. </w:t>
      </w:r>
      <w:r w:rsidR="009404E6">
        <w:t>člen</w:t>
      </w:r>
    </w:p>
    <w:p w14:paraId="5633007C" w14:textId="77777777" w:rsidR="009404E6" w:rsidRDefault="009404E6" w:rsidP="009404E6">
      <w:pPr>
        <w:pStyle w:val="Odstavekseznama"/>
        <w:numPr>
          <w:ilvl w:val="0"/>
          <w:numId w:val="0"/>
        </w:numPr>
        <w:spacing w:after="0" w:line="260" w:lineRule="exact"/>
        <w:ind w:left="4893"/>
        <w:jc w:val="left"/>
      </w:pPr>
    </w:p>
    <w:p w14:paraId="7CB34DDE" w14:textId="5804012B" w:rsidR="00BE6950" w:rsidRPr="006141F1" w:rsidRDefault="00BE6950" w:rsidP="001D03E2">
      <w:pPr>
        <w:spacing w:line="240" w:lineRule="auto"/>
      </w:pPr>
      <w:r w:rsidRPr="006141F1">
        <w:t>Ta pogodba je sklenjena pod razveznim pogojem, ki se uresniči v primeru izpolnitve ene od naslednjih okoliščin:</w:t>
      </w:r>
    </w:p>
    <w:p w14:paraId="05BF4546" w14:textId="146420E3" w:rsidR="00BE6950" w:rsidRPr="006141F1" w:rsidRDefault="00BE6950" w:rsidP="001D03E2">
      <w:pPr>
        <w:pStyle w:val="Odstavekseznama"/>
        <w:numPr>
          <w:ilvl w:val="0"/>
          <w:numId w:val="14"/>
        </w:numPr>
        <w:spacing w:after="0" w:line="240" w:lineRule="auto"/>
      </w:pPr>
      <w:r w:rsidRPr="006141F1">
        <w:t xml:space="preserve">če bo naročnik seznanjen, da je sodišče s pravnomočno odločitvijo ugotovilo kršitev obveznosti delovne, okoljske ali socialne zakonodaje s strani izvajalca ali podizvajalca ali </w:t>
      </w:r>
    </w:p>
    <w:p w14:paraId="15D13937" w14:textId="322B9396" w:rsidR="00BE6950" w:rsidRPr="006141F1" w:rsidRDefault="00BE6950" w:rsidP="001D03E2">
      <w:pPr>
        <w:pStyle w:val="Odstavekseznama"/>
        <w:numPr>
          <w:ilvl w:val="0"/>
          <w:numId w:val="14"/>
        </w:numPr>
        <w:spacing w:after="0" w:line="240" w:lineRule="auto"/>
      </w:pPr>
      <w:r w:rsidRPr="006141F1">
        <w:t>če bo naročnik seznanjen, da je pristojni državni organ pri izvajalcu ali podizvajalcu v času izvajanja pogodbe ugotovil najmanj dve kršitvi v zvezi s:</w:t>
      </w:r>
    </w:p>
    <w:p w14:paraId="168CC1F5" w14:textId="77777777" w:rsidR="00BE6950" w:rsidRPr="006141F1" w:rsidRDefault="00BE6950" w:rsidP="001D03E2">
      <w:pPr>
        <w:pStyle w:val="Odstavekseznama"/>
        <w:numPr>
          <w:ilvl w:val="0"/>
          <w:numId w:val="16"/>
        </w:numPr>
        <w:spacing w:after="0" w:line="240" w:lineRule="auto"/>
      </w:pPr>
      <w:r w:rsidRPr="006141F1">
        <w:t xml:space="preserve">plačilom za delo, </w:t>
      </w:r>
    </w:p>
    <w:p w14:paraId="30F998B7" w14:textId="77777777" w:rsidR="00BE6950" w:rsidRPr="006141F1" w:rsidRDefault="00BE6950" w:rsidP="001D03E2">
      <w:pPr>
        <w:pStyle w:val="Odstavekseznama"/>
        <w:numPr>
          <w:ilvl w:val="0"/>
          <w:numId w:val="16"/>
        </w:numPr>
        <w:spacing w:after="0" w:line="240" w:lineRule="auto"/>
      </w:pPr>
      <w:r w:rsidRPr="006141F1">
        <w:t xml:space="preserve">delovnim časom, </w:t>
      </w:r>
    </w:p>
    <w:p w14:paraId="72646D9C" w14:textId="77777777" w:rsidR="00BE6950" w:rsidRPr="006141F1" w:rsidRDefault="00BE6950" w:rsidP="001D03E2">
      <w:pPr>
        <w:pStyle w:val="Odstavekseznama"/>
        <w:numPr>
          <w:ilvl w:val="0"/>
          <w:numId w:val="16"/>
        </w:numPr>
        <w:spacing w:after="0" w:line="240" w:lineRule="auto"/>
      </w:pPr>
      <w:r w:rsidRPr="006141F1">
        <w:t xml:space="preserve">počitki, </w:t>
      </w:r>
    </w:p>
    <w:p w14:paraId="21D607B7" w14:textId="10438D4E" w:rsidR="00BE6950" w:rsidRPr="006141F1" w:rsidRDefault="00BE6950" w:rsidP="001D03E2">
      <w:pPr>
        <w:pStyle w:val="Odstavekseznama"/>
        <w:numPr>
          <w:ilvl w:val="0"/>
          <w:numId w:val="16"/>
        </w:numPr>
        <w:spacing w:after="0" w:line="240" w:lineRule="auto"/>
      </w:pPr>
      <w:r w:rsidRPr="006141F1">
        <w:t xml:space="preserve">opravljanjem dela na podlagi pogodb civilnega prava kljub obstoju elementov delovnega razmerja ali v zvezi z zaposlovanjem na črno </w:t>
      </w:r>
    </w:p>
    <w:p w14:paraId="2AF2C5DB" w14:textId="77777777" w:rsidR="00BE6950" w:rsidRPr="006141F1" w:rsidRDefault="00BE6950" w:rsidP="001D03E2">
      <w:pPr>
        <w:spacing w:line="240" w:lineRule="auto"/>
        <w:ind w:left="708"/>
      </w:pPr>
      <w:r w:rsidRPr="006141F1">
        <w:t>in za kateri mu je bila s pravnomočno odločitvijo ali več pravnomočnimi odločitvami izrečena globa za prekršek.</w:t>
      </w:r>
    </w:p>
    <w:p w14:paraId="3E9D3C40" w14:textId="77777777" w:rsidR="00BE6950" w:rsidRPr="006141F1" w:rsidRDefault="00BE6950" w:rsidP="001D03E2">
      <w:pPr>
        <w:spacing w:line="240" w:lineRule="auto"/>
      </w:pPr>
    </w:p>
    <w:p w14:paraId="311D26FD" w14:textId="4CC9A347" w:rsidR="00BE6950" w:rsidRPr="006141F1" w:rsidRDefault="00BE6950" w:rsidP="001D03E2">
      <w:pPr>
        <w:spacing w:line="240" w:lineRule="auto"/>
      </w:pPr>
      <w:r w:rsidRPr="006141F1">
        <w:t xml:space="preserve">V primeru seznanitve naročnika s kršitvijo bo naročnik o tem obvestil izvajalca v desetih dneh. </w:t>
      </w:r>
    </w:p>
    <w:p w14:paraId="466D732E" w14:textId="77777777" w:rsidR="00BE6950" w:rsidRPr="006141F1" w:rsidRDefault="00BE6950" w:rsidP="001D03E2">
      <w:pPr>
        <w:spacing w:line="240" w:lineRule="auto"/>
      </w:pPr>
    </w:p>
    <w:p w14:paraId="6FE8792F" w14:textId="4DDF71F7" w:rsidR="00BE6950" w:rsidRPr="006141F1" w:rsidRDefault="00BE6950" w:rsidP="001D03E2">
      <w:pPr>
        <w:spacing w:line="240" w:lineRule="auto"/>
      </w:pPr>
      <w:r w:rsidRPr="006141F1">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6141F1">
        <w:t>podizvajanje</w:t>
      </w:r>
      <w:proofErr w:type="spellEnd"/>
      <w:r w:rsidRPr="006141F1">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447DF93C" w14:textId="77777777" w:rsidR="00BE6950" w:rsidRPr="006141F1" w:rsidRDefault="00BE6950" w:rsidP="001D03E2">
      <w:pPr>
        <w:spacing w:line="240" w:lineRule="auto"/>
      </w:pPr>
    </w:p>
    <w:p w14:paraId="2FCF41B3" w14:textId="76A4E092" w:rsidR="00BE6950" w:rsidRPr="006141F1" w:rsidRDefault="00BE6950" w:rsidP="001D03E2">
      <w:pPr>
        <w:spacing w:line="240" w:lineRule="auto"/>
      </w:pPr>
      <w:r w:rsidRPr="006141F1">
        <w:t xml:space="preserve">V primeru izpolnitve razveznega pogoja se šteje, da je pogodba za tega izvajalca razvezana z dnem sklenitve nove pogodbe o izvedbi javnega naročila za predmetno naročilo. O datumu sklenitve nove </w:t>
      </w:r>
      <w:r w:rsidRPr="006141F1">
        <w:lastRenderedPageBreak/>
        <w:t>pogodbe bo naročnik obvestil izvajalca.</w:t>
      </w:r>
    </w:p>
    <w:p w14:paraId="3D182DC5" w14:textId="77777777" w:rsidR="00BE6950" w:rsidRPr="006141F1" w:rsidRDefault="00BE6950" w:rsidP="001D03E2">
      <w:pPr>
        <w:spacing w:line="240" w:lineRule="auto"/>
      </w:pPr>
    </w:p>
    <w:p w14:paraId="63A0ABD1" w14:textId="2E4834BB" w:rsidR="00BE6950" w:rsidRPr="006141F1" w:rsidRDefault="00BE6950" w:rsidP="001D03E2">
      <w:pPr>
        <w:spacing w:line="240" w:lineRule="auto"/>
      </w:pPr>
      <w:r w:rsidRPr="006141F1">
        <w:t>Če naročnik v 60 dneh od seznanitve s kršitvijo ne začne novega postopka javnega naročila, se šteje, da je pogodba razvezana šestdeseti dan od seznanitve s kršitvijo.</w:t>
      </w:r>
    </w:p>
    <w:p w14:paraId="22D94A01" w14:textId="77777777" w:rsidR="009F578A" w:rsidRPr="006141F1" w:rsidRDefault="009F578A" w:rsidP="001D03E2">
      <w:pPr>
        <w:spacing w:line="240" w:lineRule="auto"/>
      </w:pPr>
    </w:p>
    <w:p w14:paraId="5B7B7B75" w14:textId="5132B2B7" w:rsidR="009404E6" w:rsidRDefault="003A7928" w:rsidP="00195FCA">
      <w:pPr>
        <w:spacing w:line="260" w:lineRule="exact"/>
        <w:jc w:val="center"/>
      </w:pPr>
      <w:r>
        <w:t>39</w:t>
      </w:r>
      <w:r w:rsidR="00D31550">
        <w:t xml:space="preserve">. </w:t>
      </w:r>
      <w:r w:rsidR="009404E6">
        <w:t>člen</w:t>
      </w:r>
    </w:p>
    <w:p w14:paraId="54233FC3" w14:textId="6751FD65" w:rsidR="00A20180" w:rsidRPr="006141F1" w:rsidRDefault="00A20180" w:rsidP="00D31550">
      <w:pPr>
        <w:pStyle w:val="len"/>
        <w:numPr>
          <w:ilvl w:val="0"/>
          <w:numId w:val="0"/>
        </w:numPr>
        <w:spacing w:after="0" w:line="240" w:lineRule="auto"/>
        <w:ind w:left="5747"/>
        <w:jc w:val="both"/>
      </w:pPr>
    </w:p>
    <w:p w14:paraId="02549BA5" w14:textId="77777777" w:rsidR="006141F1" w:rsidRDefault="006141F1" w:rsidP="00230142">
      <w:pPr>
        <w:shd w:val="clear" w:color="auto" w:fill="FFFFFF"/>
        <w:spacing w:line="240" w:lineRule="auto"/>
        <w:ind w:right="5"/>
      </w:pPr>
    </w:p>
    <w:p w14:paraId="6428871B" w14:textId="580CE907" w:rsidR="00A20180" w:rsidRPr="006141F1" w:rsidRDefault="00A20180" w:rsidP="001D03E2">
      <w:pPr>
        <w:shd w:val="clear" w:color="auto" w:fill="FFFFFF"/>
        <w:spacing w:line="240" w:lineRule="auto"/>
        <w:ind w:left="19" w:right="5"/>
        <w:rPr>
          <w:spacing w:val="1"/>
        </w:rPr>
      </w:pPr>
      <w:r w:rsidRPr="006141F1">
        <w:t>Naročnik lahko pogodb</w:t>
      </w:r>
      <w:r w:rsidR="004B3850" w:rsidRPr="006141F1">
        <w:t>o odpove</w:t>
      </w:r>
      <w:r w:rsidRPr="006141F1">
        <w:t>. Od</w:t>
      </w:r>
      <w:r w:rsidR="004B3850" w:rsidRPr="006141F1">
        <w:t>povedni</w:t>
      </w:r>
      <w:r w:rsidRPr="006141F1">
        <w:t xml:space="preserve"> rok je 90 dni </w:t>
      </w:r>
      <w:r w:rsidRPr="006141F1">
        <w:rPr>
          <w:spacing w:val="1"/>
        </w:rPr>
        <w:t>in začne teči naslednji dan po prejemu od</w:t>
      </w:r>
      <w:r w:rsidR="004B3850" w:rsidRPr="006141F1">
        <w:rPr>
          <w:spacing w:val="1"/>
        </w:rPr>
        <w:t>povedi</w:t>
      </w:r>
      <w:r w:rsidRPr="006141F1">
        <w:rPr>
          <w:spacing w:val="1"/>
        </w:rPr>
        <w:t>. Od</w:t>
      </w:r>
      <w:r w:rsidR="004B3850" w:rsidRPr="006141F1">
        <w:rPr>
          <w:spacing w:val="1"/>
        </w:rPr>
        <w:t>poved</w:t>
      </w:r>
      <w:r w:rsidRPr="006141F1">
        <w:rPr>
          <w:spacing w:val="1"/>
        </w:rPr>
        <w:t xml:space="preserve"> mora biti pisn</w:t>
      </w:r>
      <w:r w:rsidR="004B3850" w:rsidRPr="006141F1">
        <w:rPr>
          <w:spacing w:val="1"/>
        </w:rPr>
        <w:t>a</w:t>
      </w:r>
      <w:r w:rsidRPr="006141F1">
        <w:rPr>
          <w:spacing w:val="1"/>
        </w:rPr>
        <w:t>.</w:t>
      </w:r>
    </w:p>
    <w:p w14:paraId="738DED0F" w14:textId="4FDC14ED" w:rsidR="00455E3E" w:rsidRPr="006141F1" w:rsidRDefault="00455E3E" w:rsidP="001D03E2">
      <w:pPr>
        <w:spacing w:line="240" w:lineRule="auto"/>
      </w:pPr>
    </w:p>
    <w:p w14:paraId="4F72F890" w14:textId="510C53D8" w:rsidR="00A20180" w:rsidRPr="006141F1" w:rsidRDefault="00A20180" w:rsidP="001D03E2">
      <w:pPr>
        <w:shd w:val="clear" w:color="auto" w:fill="FFFFFF"/>
        <w:spacing w:line="240" w:lineRule="auto"/>
      </w:pPr>
      <w:r w:rsidRPr="006141F1">
        <w:t xml:space="preserve">V primeru bistvenih ali ponavljajočih se kršitev določil pogodbe lahko odstopi od pogodbe katerakoli od pogodbenih strank. Odstopni rok je v tem primeru 30 dni. </w:t>
      </w:r>
      <w:r w:rsidRPr="006141F1">
        <w:rPr>
          <w:spacing w:val="2"/>
        </w:rPr>
        <w:t xml:space="preserve">Rok začne teči naslednji dan po prejemu pisnega odstopa druge pogodbene stranke. </w:t>
      </w:r>
      <w:r w:rsidRPr="006141F1">
        <w:t>V primeru uveljavljanja skrajšanega odpovednega roka morata stranki predhodno pisno opozoriti na bistvene ali ponavljajoče se kršitve s 30 dnevnim rokom za odpravo pomanjkljivosti.</w:t>
      </w:r>
    </w:p>
    <w:p w14:paraId="60F95890" w14:textId="77777777" w:rsidR="009F578A" w:rsidRPr="006141F1" w:rsidRDefault="009F578A" w:rsidP="001D03E2">
      <w:pPr>
        <w:shd w:val="clear" w:color="auto" w:fill="FFFFFF"/>
        <w:spacing w:line="240" w:lineRule="auto"/>
      </w:pPr>
    </w:p>
    <w:p w14:paraId="13CA4B36" w14:textId="2308D955" w:rsidR="00A20180" w:rsidRPr="006141F1" w:rsidRDefault="003A7928" w:rsidP="00195FCA">
      <w:pPr>
        <w:spacing w:line="260" w:lineRule="exact"/>
        <w:jc w:val="center"/>
      </w:pPr>
      <w:r>
        <w:t>40</w:t>
      </w:r>
      <w:r w:rsidR="00D31550">
        <w:t xml:space="preserve">. </w:t>
      </w:r>
      <w:r w:rsidR="009404E6">
        <w:t>člen</w:t>
      </w:r>
    </w:p>
    <w:p w14:paraId="6FC79DF7" w14:textId="77777777" w:rsidR="006141F1" w:rsidRDefault="006141F1" w:rsidP="001D03E2">
      <w:pPr>
        <w:spacing w:line="240" w:lineRule="auto"/>
      </w:pPr>
    </w:p>
    <w:p w14:paraId="1D4E883B" w14:textId="4E3203C6" w:rsidR="00A20180" w:rsidRPr="006141F1" w:rsidRDefault="00A20180" w:rsidP="001D03E2">
      <w:pPr>
        <w:spacing w:line="240" w:lineRule="auto"/>
      </w:pPr>
      <w:r w:rsidRPr="006141F1">
        <w:t>Med veljavnostjo te pogodbe lahko naročnik ne glede na določbe zakona, ki ureja obligacijska razmerja, odstopi od pogodbe v naslednjih okoliščinah:</w:t>
      </w:r>
    </w:p>
    <w:p w14:paraId="68CD0C4F" w14:textId="77777777" w:rsidR="00A20180" w:rsidRPr="006141F1" w:rsidRDefault="00A20180" w:rsidP="001D03E2">
      <w:pPr>
        <w:pStyle w:val="Odstavekseznama"/>
        <w:tabs>
          <w:tab w:val="num" w:pos="709"/>
        </w:tabs>
        <w:spacing w:after="0" w:line="240" w:lineRule="auto"/>
        <w:ind w:left="709" w:hanging="425"/>
      </w:pPr>
      <w:r w:rsidRPr="006141F1">
        <w:t>javno naročilo je bilo bistveno spremenjeno, kar terja nov postopek javnega naročanja,</w:t>
      </w:r>
    </w:p>
    <w:p w14:paraId="1D5E1A7A" w14:textId="77777777" w:rsidR="00A20180" w:rsidRPr="006141F1" w:rsidRDefault="00A20180" w:rsidP="001D03E2">
      <w:pPr>
        <w:pStyle w:val="Odstavekseznama"/>
        <w:tabs>
          <w:tab w:val="num" w:pos="709"/>
        </w:tabs>
        <w:spacing w:after="0" w:line="240" w:lineRule="auto"/>
        <w:ind w:left="709" w:hanging="425"/>
      </w:pPr>
      <w:r w:rsidRPr="006141F1">
        <w:t>v času oddaje javnega naročila je bil izvajalec v enem od položajev, zaradi katerega bi ga naročnik moral izključiti iz postopka javnega naročanja, pa s tem dejstvom naročnik ni bil seznanjen v postopku javnega naročanja,</w:t>
      </w:r>
    </w:p>
    <w:p w14:paraId="3E2A83C0" w14:textId="77777777" w:rsidR="00A20180" w:rsidRPr="006141F1" w:rsidRDefault="00A20180" w:rsidP="001D03E2">
      <w:pPr>
        <w:pStyle w:val="Odstavekseznama"/>
        <w:tabs>
          <w:tab w:val="num" w:pos="709"/>
        </w:tabs>
        <w:spacing w:after="0" w:line="240" w:lineRule="auto"/>
        <w:ind w:left="709" w:hanging="425"/>
      </w:pPr>
      <w:r w:rsidRPr="006141F1">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2E1D7BEA" w14:textId="77777777" w:rsidR="00960714" w:rsidRPr="006141F1" w:rsidRDefault="00960714" w:rsidP="001D03E2">
      <w:pPr>
        <w:spacing w:line="240" w:lineRule="auto"/>
      </w:pPr>
    </w:p>
    <w:p w14:paraId="15FF9003" w14:textId="5B0D73BA" w:rsidR="00A20180" w:rsidRPr="006141F1" w:rsidRDefault="00A20180" w:rsidP="001D03E2">
      <w:pPr>
        <w:spacing w:line="240" w:lineRule="auto"/>
      </w:pPr>
      <w:r w:rsidRPr="006141F1">
        <w:t>Odstop učinkuje z dnem, ko izvajalec prejme pisno izjavo naročnika o odstopu.</w:t>
      </w:r>
    </w:p>
    <w:p w14:paraId="08448C00" w14:textId="77777777" w:rsidR="00A20180" w:rsidRPr="006141F1" w:rsidRDefault="00A20180" w:rsidP="001D03E2">
      <w:pPr>
        <w:spacing w:line="240" w:lineRule="auto"/>
      </w:pPr>
    </w:p>
    <w:p w14:paraId="5F03DEE1" w14:textId="6820FBF9" w:rsidR="00A20180" w:rsidRPr="006141F1" w:rsidRDefault="002A2487" w:rsidP="001D03E2">
      <w:pPr>
        <w:spacing w:line="240" w:lineRule="auto"/>
      </w:pPr>
      <w:r w:rsidRPr="006141F1">
        <w:t>Izvajalec ima v primerih iz prvega odstavka tega člena pravico do plačila za dotlej kvalitetno opravljena dela, naročniku pa je, v primeru iz druge in tretje alineje,  dolžan povrniti vso škodo, ki jo je zaradi tega utrpel, tudi razliko do morebitne višje cene, ki jo bo za predmetne storitve za preostanek pogodbenega obdobja plačal naročnik novemu izvajalcu.</w:t>
      </w:r>
    </w:p>
    <w:p w14:paraId="546F7D1C" w14:textId="77777777" w:rsidR="002A2487" w:rsidRPr="006141F1" w:rsidRDefault="002A2487" w:rsidP="001D03E2">
      <w:pPr>
        <w:spacing w:line="240" w:lineRule="auto"/>
      </w:pPr>
    </w:p>
    <w:p w14:paraId="328A50FB" w14:textId="77777777" w:rsidR="00A20180" w:rsidRPr="006141F1" w:rsidRDefault="00A20180" w:rsidP="001D03E2">
      <w:pPr>
        <w:spacing w:line="240" w:lineRule="auto"/>
      </w:pPr>
      <w:r w:rsidRPr="006141F1">
        <w:t>Naročnik ne odgovarja za škodo, ki je ali bi iz gornjih razlogov utegnila nastati izvajalcu.</w:t>
      </w:r>
    </w:p>
    <w:p w14:paraId="7F516E98" w14:textId="77777777" w:rsidR="00A20180" w:rsidRPr="006141F1" w:rsidRDefault="00A20180" w:rsidP="001D03E2">
      <w:pPr>
        <w:spacing w:line="240" w:lineRule="auto"/>
      </w:pPr>
    </w:p>
    <w:p w14:paraId="697F154D" w14:textId="4AD6EB76" w:rsidR="00A20180" w:rsidRPr="006141F1" w:rsidRDefault="00A20180" w:rsidP="001D03E2">
      <w:pPr>
        <w:spacing w:line="240" w:lineRule="auto"/>
      </w:pPr>
      <w:r w:rsidRPr="006141F1">
        <w:t xml:space="preserve">V primeru odstopa po </w:t>
      </w:r>
      <w:r w:rsidR="00550520">
        <w:t xml:space="preserve">drugi ali tretji </w:t>
      </w:r>
      <w:r w:rsidRPr="006141F1">
        <w:t>alineji prvega odstavka tega člena se šteje, da izpolnjevanje pogodbenih obveznosti ni skladno z določili te pogodbe, zaradi česar je naročnik z odstopom od pogodbe upravičen unovčiti zavarovanje za dobro izvedbo pogodbenih obveznosti.</w:t>
      </w:r>
    </w:p>
    <w:p w14:paraId="46183022" w14:textId="77777777" w:rsidR="009F578A" w:rsidRPr="006141F1" w:rsidRDefault="009F578A" w:rsidP="001D03E2">
      <w:pPr>
        <w:spacing w:line="240" w:lineRule="auto"/>
      </w:pPr>
    </w:p>
    <w:p w14:paraId="0EAB4A18" w14:textId="77777777" w:rsidR="00A20180" w:rsidRPr="006141F1" w:rsidRDefault="00A20180" w:rsidP="009404E6">
      <w:pPr>
        <w:pStyle w:val="len"/>
        <w:numPr>
          <w:ilvl w:val="0"/>
          <w:numId w:val="0"/>
        </w:numPr>
        <w:spacing w:after="0" w:line="240" w:lineRule="auto"/>
        <w:jc w:val="both"/>
      </w:pPr>
    </w:p>
    <w:p w14:paraId="0B4E196C" w14:textId="7FA939B8" w:rsidR="006141F1" w:rsidRDefault="003A7928" w:rsidP="00195FCA">
      <w:pPr>
        <w:spacing w:line="260" w:lineRule="exact"/>
        <w:jc w:val="center"/>
      </w:pPr>
      <w:r>
        <w:t>41</w:t>
      </w:r>
      <w:r w:rsidR="00D31550">
        <w:t xml:space="preserve">. </w:t>
      </w:r>
      <w:r w:rsidR="009404E6">
        <w:t>člen</w:t>
      </w:r>
    </w:p>
    <w:p w14:paraId="529A415E" w14:textId="77777777" w:rsidR="003E5111" w:rsidRDefault="003E5111" w:rsidP="00195FCA">
      <w:pPr>
        <w:spacing w:line="260" w:lineRule="exact"/>
        <w:jc w:val="center"/>
      </w:pPr>
    </w:p>
    <w:p w14:paraId="0C611A97" w14:textId="3471C288" w:rsidR="00A20180" w:rsidRPr="006141F1" w:rsidRDefault="00A20180" w:rsidP="001D03E2">
      <w:pPr>
        <w:shd w:val="clear" w:color="auto" w:fill="FFFFFF"/>
        <w:spacing w:line="240" w:lineRule="auto"/>
        <w:rPr>
          <w:rFonts w:eastAsia="Calibri"/>
        </w:rPr>
      </w:pPr>
      <w:r w:rsidRPr="006141F1">
        <w:t xml:space="preserve">Pogodbeni stranki bosta pri tolmačenju posameznih določb pogodbe ter za ostala razmerja in vprašanja, ki niso urejena med strankama po tej pogodbi, uporabljali </w:t>
      </w:r>
      <w:r w:rsidR="00D31550" w:rsidRPr="008E18F2">
        <w:t>dokumentacijo v zvezi z oddajo javnega naročila</w:t>
      </w:r>
      <w:r w:rsidR="00D31550">
        <w:t xml:space="preserve"> in </w:t>
      </w:r>
      <w:r w:rsidRPr="006141F1">
        <w:t>ZJN-3</w:t>
      </w:r>
      <w:r w:rsidRPr="006141F1">
        <w:rPr>
          <w:rFonts w:eastAsia="Calibri"/>
        </w:rPr>
        <w:t xml:space="preserve">, v delu, ki ga ta zakon ne ureja pa se dogovorita, da bosta uporabljali Obligacijski </w:t>
      </w:r>
      <w:r w:rsidRPr="003A7928">
        <w:rPr>
          <w:rFonts w:eastAsia="Calibri"/>
        </w:rPr>
        <w:t>zakonik (Uradni list RS, št. 97/07</w:t>
      </w:r>
      <w:r w:rsidRPr="003A7928">
        <w:t xml:space="preserve"> – uradno prečiščeno besedilo, </w:t>
      </w:r>
      <w:hyperlink r:id="rId10" w:tgtFrame="_blank" w:tooltip="Odločba o razveljavitvi 184. člena Obligacijskega zakonika" w:history="1">
        <w:r w:rsidRPr="003A7928">
          <w:t>64/16</w:t>
        </w:r>
      </w:hyperlink>
      <w:r w:rsidRPr="003A7928">
        <w:t xml:space="preserve"> – </w:t>
      </w:r>
      <w:proofErr w:type="spellStart"/>
      <w:r w:rsidRPr="003A7928">
        <w:t>odl</w:t>
      </w:r>
      <w:proofErr w:type="spellEnd"/>
      <w:r w:rsidRPr="003A7928">
        <w:t xml:space="preserve">. US in </w:t>
      </w:r>
      <w:hyperlink r:id="rId11" w:tgtFrame="_blank" w:tooltip="Avtentična razlaga 631. člena Obligacijskega zakonika" w:history="1">
        <w:r w:rsidRPr="003A7928">
          <w:t>20/18</w:t>
        </w:r>
      </w:hyperlink>
      <w:r w:rsidRPr="003A7928">
        <w:t xml:space="preserve"> – OROZ631</w:t>
      </w:r>
      <w:r w:rsidR="009C4FCE" w:rsidRPr="003A7928">
        <w:t>, OZ</w:t>
      </w:r>
      <w:r w:rsidRPr="003A7928">
        <w:rPr>
          <w:rFonts w:eastAsia="Calibri"/>
        </w:rPr>
        <w:t>)</w:t>
      </w:r>
      <w:r w:rsidR="006A691D" w:rsidRPr="003A7928">
        <w:rPr>
          <w:rFonts w:eastAsia="Calibri"/>
        </w:rPr>
        <w:t>, ne glede na roke</w:t>
      </w:r>
      <w:r w:rsidR="00230142">
        <w:rPr>
          <w:rFonts w:eastAsia="Calibri"/>
        </w:rPr>
        <w:t>,</w:t>
      </w:r>
      <w:r w:rsidR="006A691D" w:rsidRPr="003A7928">
        <w:rPr>
          <w:rFonts w:eastAsia="Calibri"/>
        </w:rPr>
        <w:t xml:space="preserve"> določene v 3</w:t>
      </w:r>
      <w:r w:rsidR="003A7928" w:rsidRPr="003A7928">
        <w:rPr>
          <w:rFonts w:eastAsia="Calibri"/>
        </w:rPr>
        <w:t>7</w:t>
      </w:r>
      <w:r w:rsidR="006A691D" w:rsidRPr="003A7928">
        <w:rPr>
          <w:rFonts w:eastAsia="Calibri"/>
        </w:rPr>
        <w:t>. členu.</w:t>
      </w:r>
    </w:p>
    <w:p w14:paraId="035A420C" w14:textId="77777777" w:rsidR="009F578A" w:rsidRPr="006141F1" w:rsidRDefault="009F578A" w:rsidP="001D03E2">
      <w:pPr>
        <w:shd w:val="clear" w:color="auto" w:fill="FFFFFF"/>
        <w:spacing w:line="240" w:lineRule="auto"/>
        <w:rPr>
          <w:rFonts w:eastAsia="Calibri"/>
        </w:rPr>
      </w:pPr>
    </w:p>
    <w:p w14:paraId="01C87439" w14:textId="1A183F35" w:rsidR="00A20180" w:rsidRPr="006141F1" w:rsidRDefault="00D31550" w:rsidP="00195FCA">
      <w:pPr>
        <w:spacing w:line="260" w:lineRule="exact"/>
        <w:jc w:val="center"/>
      </w:pPr>
      <w:r>
        <w:t>4</w:t>
      </w:r>
      <w:r w:rsidR="003A7928">
        <w:t>2</w:t>
      </w:r>
      <w:r>
        <w:t xml:space="preserve">. </w:t>
      </w:r>
      <w:r w:rsidR="009404E6">
        <w:t>člen</w:t>
      </w:r>
    </w:p>
    <w:p w14:paraId="42042FA6" w14:textId="77777777" w:rsidR="006141F1" w:rsidRDefault="006141F1" w:rsidP="001D03E2">
      <w:pPr>
        <w:shd w:val="clear" w:color="auto" w:fill="FFFFFF"/>
        <w:spacing w:line="240" w:lineRule="auto"/>
      </w:pPr>
    </w:p>
    <w:p w14:paraId="6ECA8126" w14:textId="50D97902" w:rsidR="006E1D2C" w:rsidRPr="006141F1" w:rsidRDefault="006E1D2C" w:rsidP="001D03E2">
      <w:pPr>
        <w:shd w:val="clear" w:color="auto" w:fill="FFFFFF"/>
        <w:spacing w:line="240" w:lineRule="auto"/>
      </w:pPr>
      <w:r w:rsidRPr="006141F1">
        <w:t>Ta pogodba se lahko spremeni ali dopolni s pisnim aneksom, ki ga sporazumno sprejmeta in podpišeta obe pogodbeni stranki. Za spremembo kontaktnih podatkov in spremembo skrbnikov pogodbe te pogodbe je dovolj pisno obvestilo ene stranke drugi stranki.</w:t>
      </w:r>
    </w:p>
    <w:p w14:paraId="69C97DEC" w14:textId="77777777" w:rsidR="006E1D2C" w:rsidRPr="006141F1" w:rsidRDefault="006E1D2C" w:rsidP="001D03E2">
      <w:pPr>
        <w:shd w:val="clear" w:color="auto" w:fill="FFFFFF"/>
        <w:spacing w:line="240" w:lineRule="auto"/>
      </w:pPr>
    </w:p>
    <w:p w14:paraId="46C88289" w14:textId="1ECBCA10" w:rsidR="006E1D2C" w:rsidRPr="006141F1" w:rsidRDefault="006E1D2C" w:rsidP="001D03E2">
      <w:pPr>
        <w:shd w:val="clear" w:color="auto" w:fill="FFFFFF"/>
        <w:spacing w:line="240" w:lineRule="auto"/>
      </w:pPr>
      <w:r w:rsidRPr="006141F1">
        <w:t>Če katerokoli od pogodbenih določil je ali postane neveljavno, to ne vpliva na ostala pogodbena določila. Neveljavno določilo se nadomesti z veljavnim, ki mora čim bolj ustrezati namenu, ki ga je želelo doseči neveljavno.</w:t>
      </w:r>
    </w:p>
    <w:p w14:paraId="0B138FF9" w14:textId="77777777" w:rsidR="009F578A" w:rsidRPr="006141F1" w:rsidRDefault="009F578A" w:rsidP="001D03E2">
      <w:pPr>
        <w:shd w:val="clear" w:color="auto" w:fill="FFFFFF"/>
        <w:spacing w:line="240" w:lineRule="auto"/>
      </w:pPr>
    </w:p>
    <w:p w14:paraId="7D666149" w14:textId="77777777" w:rsidR="00233A7D" w:rsidRPr="006141F1" w:rsidRDefault="00233A7D" w:rsidP="009404E6">
      <w:pPr>
        <w:pStyle w:val="len"/>
        <w:numPr>
          <w:ilvl w:val="0"/>
          <w:numId w:val="0"/>
        </w:numPr>
        <w:spacing w:after="0" w:line="240" w:lineRule="auto"/>
        <w:jc w:val="both"/>
      </w:pPr>
    </w:p>
    <w:p w14:paraId="7A776137" w14:textId="2020A51E" w:rsidR="006141F1" w:rsidRDefault="00D31550" w:rsidP="00195FCA">
      <w:pPr>
        <w:spacing w:line="260" w:lineRule="exact"/>
        <w:jc w:val="center"/>
      </w:pPr>
      <w:r>
        <w:t>4</w:t>
      </w:r>
      <w:r w:rsidR="003A7928">
        <w:t>3</w:t>
      </w:r>
      <w:r>
        <w:t xml:space="preserve">. </w:t>
      </w:r>
      <w:r w:rsidR="009404E6">
        <w:t>člen</w:t>
      </w:r>
    </w:p>
    <w:p w14:paraId="2C31827D" w14:textId="77777777" w:rsidR="00230142" w:rsidRDefault="00230142" w:rsidP="00195FCA">
      <w:pPr>
        <w:spacing w:line="260" w:lineRule="exact"/>
        <w:jc w:val="center"/>
      </w:pPr>
    </w:p>
    <w:p w14:paraId="2C3A5ECA" w14:textId="342E9784" w:rsidR="00535B9E" w:rsidRPr="006141F1" w:rsidRDefault="00A72588" w:rsidP="001D03E2">
      <w:pPr>
        <w:spacing w:line="240" w:lineRule="auto"/>
      </w:pPr>
      <w:r w:rsidRPr="006141F1">
        <w:t>Pogodbeni stranki se zavezujeta, da bosta morebitne spore reševali sporazumno. Če to ne bo mogoče, spore rešuje stvarno pristojno sodišče v Ljubljani.</w:t>
      </w:r>
    </w:p>
    <w:p w14:paraId="094B6F62" w14:textId="77777777" w:rsidR="00626FA4" w:rsidRPr="006141F1" w:rsidRDefault="00626FA4" w:rsidP="001D03E2">
      <w:pPr>
        <w:spacing w:line="240" w:lineRule="auto"/>
      </w:pPr>
    </w:p>
    <w:p w14:paraId="5DFD2124" w14:textId="77777777" w:rsidR="00233A7D" w:rsidRPr="006141F1" w:rsidRDefault="00233A7D" w:rsidP="009404E6">
      <w:pPr>
        <w:pStyle w:val="len"/>
        <w:numPr>
          <w:ilvl w:val="0"/>
          <w:numId w:val="0"/>
        </w:numPr>
        <w:spacing w:after="0" w:line="240" w:lineRule="auto"/>
        <w:jc w:val="both"/>
      </w:pPr>
    </w:p>
    <w:p w14:paraId="76EB1918" w14:textId="1F6B2733" w:rsidR="006141F1" w:rsidRDefault="00D31550" w:rsidP="00195FCA">
      <w:pPr>
        <w:spacing w:line="260" w:lineRule="exact"/>
        <w:jc w:val="center"/>
      </w:pPr>
      <w:r>
        <w:t>4</w:t>
      </w:r>
      <w:r w:rsidR="003A7928">
        <w:t>4</w:t>
      </w:r>
      <w:r>
        <w:t xml:space="preserve">. </w:t>
      </w:r>
      <w:r w:rsidR="009404E6">
        <w:t>člen</w:t>
      </w:r>
    </w:p>
    <w:p w14:paraId="529EA089" w14:textId="77777777" w:rsidR="00230142" w:rsidRDefault="00230142" w:rsidP="00195FCA">
      <w:pPr>
        <w:spacing w:line="260" w:lineRule="exact"/>
        <w:jc w:val="center"/>
      </w:pPr>
    </w:p>
    <w:p w14:paraId="52ED46B5" w14:textId="02E3C437" w:rsidR="00233A7D" w:rsidRPr="006141F1" w:rsidRDefault="00233A7D" w:rsidP="001D03E2">
      <w:pPr>
        <w:shd w:val="clear" w:color="auto" w:fill="FFFFFF"/>
        <w:spacing w:line="240" w:lineRule="auto"/>
        <w:rPr>
          <w:iCs/>
        </w:rPr>
      </w:pPr>
      <w:r w:rsidRPr="006141F1">
        <w:t>Pogodba se podpiše elektronsko.</w:t>
      </w:r>
    </w:p>
    <w:p w14:paraId="20618E83" w14:textId="77777777" w:rsidR="00F32736" w:rsidRPr="00401AC9" w:rsidRDefault="00F32736" w:rsidP="00D80685">
      <w:pPr>
        <w:shd w:val="clear" w:color="auto" w:fill="FFFFFF"/>
        <w:spacing w:line="240" w:lineRule="auto"/>
        <w:rPr>
          <w:i/>
          <w:iCs/>
        </w:rPr>
      </w:pPr>
      <w:r w:rsidRPr="00401AC9">
        <w:rPr>
          <w:i/>
          <w:iCs/>
          <w:color w:val="000000"/>
        </w:rPr>
        <w:t xml:space="preserve">/Če bo pogodba podpisana v fizični obliki, se besedilo tega člena spremeni tako, da se glasi: »Ta pogodba je sestavljena </w:t>
      </w:r>
      <w:r w:rsidRPr="00835BFA">
        <w:rPr>
          <w:i/>
          <w:iCs/>
          <w:color w:val="000000"/>
        </w:rPr>
        <w:t>v 3 (treh)</w:t>
      </w:r>
      <w:r w:rsidRPr="00401AC9">
        <w:rPr>
          <w:i/>
          <w:iCs/>
          <w:color w:val="000000"/>
        </w:rPr>
        <w:t xml:space="preserve"> enakih izvodih, od katerih prejme </w:t>
      </w:r>
      <w:r w:rsidRPr="00835BFA">
        <w:rPr>
          <w:i/>
          <w:iCs/>
          <w:color w:val="000000"/>
        </w:rPr>
        <w:t>naročnik 2 (dva) in izvajalec 1 (en</w:t>
      </w:r>
      <w:r w:rsidRPr="00401AC9">
        <w:rPr>
          <w:i/>
          <w:iCs/>
          <w:color w:val="000000"/>
        </w:rPr>
        <w:t>) izvod.«/«</w:t>
      </w:r>
    </w:p>
    <w:p w14:paraId="6AD02012" w14:textId="117B92B1" w:rsidR="00233A7D" w:rsidRPr="006141F1" w:rsidRDefault="00233A7D" w:rsidP="001D03E2">
      <w:pPr>
        <w:spacing w:line="240" w:lineRule="auto"/>
      </w:pPr>
    </w:p>
    <w:p w14:paraId="4C459D97" w14:textId="21B6AB04" w:rsidR="00A71E5A" w:rsidRPr="006141F1" w:rsidRDefault="00BA34E9" w:rsidP="001D03E2">
      <w:pPr>
        <w:tabs>
          <w:tab w:val="left" w:pos="5855"/>
        </w:tabs>
        <w:spacing w:line="240" w:lineRule="auto"/>
      </w:pPr>
      <w:r w:rsidRPr="006141F1">
        <w:tab/>
      </w:r>
    </w:p>
    <w:p w14:paraId="546C2553" w14:textId="77777777" w:rsidR="00CD77E6" w:rsidRPr="006141F1" w:rsidRDefault="00CD77E6" w:rsidP="001D03E2">
      <w:pPr>
        <w:pStyle w:val="Odstavekseznama"/>
        <w:widowControl w:val="0"/>
        <w:numPr>
          <w:ilvl w:val="0"/>
          <w:numId w:val="0"/>
        </w:numPr>
        <w:autoSpaceDE w:val="0"/>
        <w:autoSpaceDN w:val="0"/>
        <w:adjustRightInd w:val="0"/>
        <w:spacing w:after="0" w:line="240" w:lineRule="auto"/>
        <w:ind w:left="360"/>
        <w:jc w:val="left"/>
        <w:rPr>
          <w:i/>
          <w:iCs/>
        </w:rPr>
      </w:pPr>
    </w:p>
    <w:p w14:paraId="6E55E0BF" w14:textId="4CA08773" w:rsidR="001C12C6" w:rsidRPr="00B80EDD" w:rsidRDefault="006141F1" w:rsidP="001D03E2">
      <w:pPr>
        <w:widowControl/>
        <w:autoSpaceDE/>
        <w:autoSpaceDN/>
        <w:adjustRightInd/>
        <w:spacing w:line="240" w:lineRule="auto"/>
        <w:jc w:val="left"/>
      </w:pPr>
      <w:r w:rsidRPr="00B80EDD">
        <w:t>Priloge:</w:t>
      </w:r>
    </w:p>
    <w:p w14:paraId="051CFA92" w14:textId="6B91095A" w:rsidR="001A1401" w:rsidRPr="00B80EDD" w:rsidRDefault="00885525" w:rsidP="00D80685">
      <w:pPr>
        <w:pStyle w:val="Odstavekseznama"/>
        <w:tabs>
          <w:tab w:val="clear" w:pos="2348"/>
          <w:tab w:val="num" w:pos="1988"/>
        </w:tabs>
        <w:spacing w:after="0" w:line="240" w:lineRule="auto"/>
        <w:ind w:left="426"/>
      </w:pPr>
      <w:r w:rsidRPr="00B80EDD">
        <w:t xml:space="preserve">Priloga 1: </w:t>
      </w:r>
      <w:r w:rsidR="001A1401" w:rsidRPr="00B80EDD">
        <w:t>P</w:t>
      </w:r>
      <w:r w:rsidR="006141F1" w:rsidRPr="00B80EDD">
        <w:t>redračun</w:t>
      </w:r>
    </w:p>
    <w:p w14:paraId="2D1AE45D" w14:textId="77777777" w:rsidR="00885525" w:rsidRPr="00B80EDD" w:rsidRDefault="00885525" w:rsidP="00757F83">
      <w:pPr>
        <w:pStyle w:val="Odstavekseznama"/>
        <w:tabs>
          <w:tab w:val="clear" w:pos="2348"/>
          <w:tab w:val="num" w:pos="1988"/>
        </w:tabs>
        <w:spacing w:after="0" w:line="240" w:lineRule="auto"/>
        <w:ind w:left="426"/>
      </w:pPr>
      <w:r w:rsidRPr="00B80EDD">
        <w:t xml:space="preserve">Priloga 2: </w:t>
      </w:r>
      <w:r w:rsidR="006141F1" w:rsidRPr="00B80EDD">
        <w:t>Tehnične specifikacije</w:t>
      </w:r>
    </w:p>
    <w:p w14:paraId="47699F4A" w14:textId="576F9B9A" w:rsidR="00885525" w:rsidRPr="00B80EDD" w:rsidRDefault="00885525" w:rsidP="00EE1EB6">
      <w:pPr>
        <w:pStyle w:val="Odstavekseznama"/>
        <w:tabs>
          <w:tab w:val="clear" w:pos="2348"/>
          <w:tab w:val="num" w:pos="1988"/>
        </w:tabs>
        <w:spacing w:after="0" w:line="240" w:lineRule="auto"/>
        <w:ind w:left="426"/>
      </w:pPr>
      <w:r w:rsidRPr="00B80EDD">
        <w:t xml:space="preserve">Priloga </w:t>
      </w:r>
      <w:r w:rsidR="00D45259" w:rsidRPr="00B80EDD">
        <w:t>3</w:t>
      </w:r>
      <w:r w:rsidR="001820BD">
        <w:t xml:space="preserve">: </w:t>
      </w:r>
      <w:r w:rsidRPr="00B80EDD">
        <w:t>Izjav</w:t>
      </w:r>
      <w:r w:rsidR="001820BD">
        <w:t>a</w:t>
      </w:r>
      <w:r w:rsidRPr="00B80EDD">
        <w:t xml:space="preserve"> o dolžnosti varovanja podatkov</w:t>
      </w:r>
    </w:p>
    <w:p w14:paraId="7FBE0445" w14:textId="77777777" w:rsidR="00885525" w:rsidRPr="006141F1" w:rsidRDefault="00885525" w:rsidP="00EE1EB6">
      <w:pPr>
        <w:pStyle w:val="Odstavekseznama"/>
        <w:numPr>
          <w:ilvl w:val="0"/>
          <w:numId w:val="0"/>
        </w:numPr>
        <w:spacing w:after="0" w:line="240" w:lineRule="auto"/>
        <w:ind w:left="426"/>
      </w:pPr>
    </w:p>
    <w:p w14:paraId="3F8E01A4" w14:textId="77777777" w:rsidR="006141F1" w:rsidRPr="006141F1" w:rsidRDefault="006141F1" w:rsidP="001D03E2">
      <w:pPr>
        <w:widowControl/>
        <w:autoSpaceDE/>
        <w:autoSpaceDN/>
        <w:adjustRightInd/>
        <w:spacing w:line="240" w:lineRule="auto"/>
        <w:jc w:val="left"/>
      </w:pPr>
    </w:p>
    <w:p w14:paraId="7673973C" w14:textId="2807E5BB" w:rsidR="004A44B0" w:rsidRPr="006141F1" w:rsidRDefault="004A44B0" w:rsidP="00BF3866">
      <w:pPr>
        <w:widowControl/>
        <w:autoSpaceDE/>
        <w:autoSpaceDN/>
        <w:adjustRightInd/>
        <w:spacing w:line="240" w:lineRule="auto"/>
      </w:pPr>
    </w:p>
    <w:sectPr w:rsidR="004A44B0" w:rsidRPr="006141F1" w:rsidSect="003670FF">
      <w:footerReference w:type="default" r:id="rId12"/>
      <w:headerReference w:type="first" r:id="rId13"/>
      <w:pgSz w:w="11906" w:h="16838" w:code="9"/>
      <w:pgMar w:top="1369" w:right="1418" w:bottom="1418" w:left="1418" w:header="851" w:footer="4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93BDC" w14:textId="77777777" w:rsidR="008B5A4E" w:rsidRDefault="008B5A4E" w:rsidP="009060FB">
      <w:r>
        <w:separator/>
      </w:r>
    </w:p>
    <w:p w14:paraId="01FA4A81" w14:textId="77777777" w:rsidR="008B5A4E" w:rsidRDefault="008B5A4E" w:rsidP="009060FB"/>
  </w:endnote>
  <w:endnote w:type="continuationSeparator" w:id="0">
    <w:p w14:paraId="456302A3" w14:textId="77777777" w:rsidR="008B5A4E" w:rsidRDefault="008B5A4E" w:rsidP="009060FB">
      <w:r>
        <w:continuationSeparator/>
      </w:r>
    </w:p>
    <w:p w14:paraId="026912BE" w14:textId="77777777" w:rsidR="008B5A4E" w:rsidRDefault="008B5A4E" w:rsidP="00906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3109D" w14:textId="7C6A30E9" w:rsidR="008136B2" w:rsidRPr="004935DD" w:rsidRDefault="00154EB3" w:rsidP="002F0B80">
    <w:pPr>
      <w:pStyle w:val="Noga"/>
      <w:pBdr>
        <w:top w:val="single" w:sz="4" w:space="1" w:color="auto"/>
      </w:pBdr>
      <w:rPr>
        <w:color w:val="000000"/>
        <w:sz w:val="16"/>
        <w:szCs w:val="16"/>
      </w:rPr>
    </w:pPr>
    <w:r>
      <w:rPr>
        <w:sz w:val="16"/>
        <w:szCs w:val="16"/>
      </w:rPr>
      <w:t>ODSPOEP-16/2025</w:t>
    </w:r>
    <w:r w:rsidR="008136B2" w:rsidRPr="00A71E5A">
      <w:rPr>
        <w:sz w:val="16"/>
        <w:szCs w:val="16"/>
      </w:rPr>
      <w:tab/>
    </w:r>
    <w:r w:rsidR="008136B2" w:rsidRPr="00A71E5A">
      <w:rPr>
        <w:sz w:val="16"/>
        <w:szCs w:val="16"/>
      </w:rPr>
      <w:tab/>
      <w:t xml:space="preserve">Stran </w:t>
    </w:r>
    <w:r w:rsidR="008136B2" w:rsidRPr="00A71E5A">
      <w:rPr>
        <w:sz w:val="16"/>
        <w:szCs w:val="16"/>
      </w:rPr>
      <w:fldChar w:fldCharType="begin"/>
    </w:r>
    <w:r w:rsidR="008136B2" w:rsidRPr="00A71E5A">
      <w:rPr>
        <w:sz w:val="16"/>
        <w:szCs w:val="16"/>
      </w:rPr>
      <w:instrText xml:space="preserve"> PAGE </w:instrText>
    </w:r>
    <w:r w:rsidR="008136B2" w:rsidRPr="00A71E5A">
      <w:rPr>
        <w:sz w:val="16"/>
        <w:szCs w:val="16"/>
      </w:rPr>
      <w:fldChar w:fldCharType="separate"/>
    </w:r>
    <w:r w:rsidR="008136B2">
      <w:rPr>
        <w:sz w:val="16"/>
        <w:szCs w:val="16"/>
      </w:rPr>
      <w:t>1</w:t>
    </w:r>
    <w:r w:rsidR="008136B2" w:rsidRPr="00A71E5A">
      <w:rPr>
        <w:sz w:val="16"/>
        <w:szCs w:val="16"/>
      </w:rPr>
      <w:fldChar w:fldCharType="end"/>
    </w:r>
    <w:r w:rsidR="008136B2" w:rsidRPr="00A71E5A">
      <w:rPr>
        <w:sz w:val="16"/>
        <w:szCs w:val="16"/>
      </w:rPr>
      <w:t xml:space="preserve"> od </w:t>
    </w:r>
    <w:r w:rsidR="008136B2" w:rsidRPr="00A71E5A">
      <w:rPr>
        <w:sz w:val="16"/>
        <w:szCs w:val="16"/>
      </w:rPr>
      <w:fldChar w:fldCharType="begin"/>
    </w:r>
    <w:r w:rsidR="008136B2" w:rsidRPr="00A71E5A">
      <w:rPr>
        <w:sz w:val="16"/>
        <w:szCs w:val="16"/>
      </w:rPr>
      <w:instrText xml:space="preserve"> NUMPAGES </w:instrText>
    </w:r>
    <w:r w:rsidR="008136B2" w:rsidRPr="00A71E5A">
      <w:rPr>
        <w:sz w:val="16"/>
        <w:szCs w:val="16"/>
      </w:rPr>
      <w:fldChar w:fldCharType="separate"/>
    </w:r>
    <w:r w:rsidR="008136B2">
      <w:rPr>
        <w:sz w:val="16"/>
        <w:szCs w:val="16"/>
      </w:rPr>
      <w:t>14</w:t>
    </w:r>
    <w:r w:rsidR="008136B2" w:rsidRPr="00A71E5A">
      <w:rPr>
        <w:sz w:val="16"/>
        <w:szCs w:val="16"/>
      </w:rPr>
      <w:fldChar w:fldCharType="end"/>
    </w:r>
  </w:p>
  <w:p w14:paraId="059979D0" w14:textId="1FBBEF88" w:rsidR="008136B2" w:rsidRDefault="008136B2" w:rsidP="00906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B8BB5" w14:textId="77777777" w:rsidR="008B5A4E" w:rsidRDefault="008B5A4E" w:rsidP="009060FB">
      <w:r>
        <w:separator/>
      </w:r>
    </w:p>
    <w:p w14:paraId="782B6B07" w14:textId="77777777" w:rsidR="008B5A4E" w:rsidRDefault="008B5A4E" w:rsidP="009060FB"/>
  </w:footnote>
  <w:footnote w:type="continuationSeparator" w:id="0">
    <w:p w14:paraId="419D9615" w14:textId="77777777" w:rsidR="008B5A4E" w:rsidRDefault="008B5A4E" w:rsidP="009060FB">
      <w:r>
        <w:continuationSeparator/>
      </w:r>
    </w:p>
    <w:p w14:paraId="559381BD" w14:textId="77777777" w:rsidR="008B5A4E" w:rsidRDefault="008B5A4E" w:rsidP="009060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225DD" w14:textId="69FF6FCB" w:rsidR="00B64AC7" w:rsidRDefault="00B64AC7">
    <w:pPr>
      <w:pStyle w:val="Glava"/>
      <w:rPr>
        <w:sz w:val="18"/>
        <w:szCs w:val="18"/>
      </w:rPr>
    </w:pPr>
    <w:r>
      <w:rPr>
        <w:noProof/>
      </w:rPr>
      <w:drawing>
        <wp:anchor distT="0" distB="0" distL="114300" distR="114300" simplePos="0" relativeHeight="251661312" behindDoc="0" locked="0" layoutInCell="1" allowOverlap="1" wp14:anchorId="235230E1" wp14:editId="0AE1DC88">
          <wp:simplePos x="0" y="0"/>
          <wp:positionH relativeFrom="margin">
            <wp:posOffset>4664075</wp:posOffset>
          </wp:positionH>
          <wp:positionV relativeFrom="paragraph">
            <wp:posOffset>-180975</wp:posOffset>
          </wp:positionV>
          <wp:extent cx="1219200" cy="365125"/>
          <wp:effectExtent l="0" t="0" r="0" b="0"/>
          <wp:wrapSquare wrapText="left"/>
          <wp:docPr id="20671735" name="Slika 20671735" descr="Slika, ki vsebuje besede besedilo, pisava, električno modra, posnetek zaslo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 pisava, električno modra, posnetek zaslona&#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36512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12CAA43B" wp14:editId="7999DC87">
          <wp:simplePos x="0" y="0"/>
          <wp:positionH relativeFrom="column">
            <wp:posOffset>3257550</wp:posOffset>
          </wp:positionH>
          <wp:positionV relativeFrom="paragraph">
            <wp:posOffset>-101600</wp:posOffset>
          </wp:positionV>
          <wp:extent cx="1323975" cy="254635"/>
          <wp:effectExtent l="0" t="0" r="0" b="0"/>
          <wp:wrapNone/>
          <wp:docPr id="4" name="Slika 4" descr="Slika, ki vsebuje besede pisava, grafika, besedilo, grafično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pisava, grafika, besedilo, grafično oblikovanje"/>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323975" cy="2546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0417F">
      <w:rPr>
        <w:sz w:val="18"/>
        <w:szCs w:val="18"/>
      </w:rPr>
      <w:t>Vzorec p</w:t>
    </w:r>
    <w:r>
      <w:rPr>
        <w:sz w:val="18"/>
        <w:szCs w:val="18"/>
      </w:rPr>
      <w:t>ogodb</w:t>
    </w:r>
    <w:r w:rsidR="00B0417F">
      <w:rPr>
        <w:sz w:val="18"/>
        <w:szCs w:val="18"/>
      </w:rPr>
      <w:t>e</w:t>
    </w:r>
  </w:p>
  <w:p w14:paraId="2543EBB1" w14:textId="77777777" w:rsidR="00B64AC7" w:rsidRDefault="00B64AC7">
    <w:pPr>
      <w:pStyle w:val="Glava"/>
      <w:rPr>
        <w:sz w:val="18"/>
        <w:szCs w:val="18"/>
      </w:rPr>
    </w:pPr>
  </w:p>
  <w:p w14:paraId="2FA8E992" w14:textId="2BB4B8BE" w:rsidR="00B64AC7" w:rsidRDefault="00B64AC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numFmt w:val="bullet"/>
      <w:lvlText w:val="-"/>
      <w:lvlJc w:val="left"/>
      <w:pPr>
        <w:tabs>
          <w:tab w:val="num" w:pos="-76"/>
        </w:tabs>
        <w:ind w:left="1004" w:hanging="720"/>
      </w:pPr>
      <w:rPr>
        <w:rFonts w:ascii="Verdana" w:hAnsi="Verdana" w:cs="Arial" w:hint="default"/>
        <w:color w:val="000000"/>
        <w:sz w:val="20"/>
        <w:szCs w:val="20"/>
        <w:shd w:val="clear" w:color="auto" w:fill="C0C0C0"/>
      </w:rPr>
    </w:lvl>
  </w:abstractNum>
  <w:abstractNum w:abstractNumId="1"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2" w15:restartNumberingAfterBreak="0">
    <w:nsid w:val="00000006"/>
    <w:multiLevelType w:val="singleLevel"/>
    <w:tmpl w:val="00000006"/>
    <w:name w:val="WW8Num6"/>
    <w:lvl w:ilvl="0">
      <w:start w:val="1"/>
      <w:numFmt w:val="decimal"/>
      <w:pStyle w:val="Slog1"/>
      <w:lvlText w:val="%1."/>
      <w:lvlJc w:val="left"/>
      <w:pPr>
        <w:tabs>
          <w:tab w:val="num" w:pos="510"/>
        </w:tabs>
        <w:ind w:left="510" w:hanging="510"/>
      </w:pPr>
    </w:lvl>
  </w:abstractNum>
  <w:abstractNum w:abstractNumId="3" w15:restartNumberingAfterBreak="0">
    <w:nsid w:val="00000007"/>
    <w:multiLevelType w:val="singleLevel"/>
    <w:tmpl w:val="00000007"/>
    <w:name w:val="WW8Num7"/>
    <w:lvl w:ilvl="0">
      <w:start w:val="2"/>
      <w:numFmt w:val="bullet"/>
      <w:lvlText w:val="-"/>
      <w:lvlJc w:val="left"/>
      <w:pPr>
        <w:tabs>
          <w:tab w:val="num" w:pos="0"/>
        </w:tabs>
        <w:ind w:left="1080" w:hanging="720"/>
      </w:pPr>
      <w:rPr>
        <w:rFonts w:ascii="Times New Roman" w:hAnsi="Times New Roman" w:cs="Times New Roman" w:hint="default"/>
      </w:rPr>
    </w:lvl>
  </w:abstractNum>
  <w:abstractNum w:abstractNumId="4"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33705E1"/>
    <w:multiLevelType w:val="hybridMultilevel"/>
    <w:tmpl w:val="F356B5D0"/>
    <w:lvl w:ilvl="0" w:tplc="FFFFFFFF">
      <w:start w:val="1"/>
      <w:numFmt w:val="lowerLetter"/>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6" w15:restartNumberingAfterBreak="0">
    <w:nsid w:val="06EC2FC4"/>
    <w:multiLevelType w:val="hybridMultilevel"/>
    <w:tmpl w:val="0526FDE0"/>
    <w:lvl w:ilvl="0" w:tplc="0424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08E14E82"/>
    <w:multiLevelType w:val="hybridMultilevel"/>
    <w:tmpl w:val="2C68F9E8"/>
    <w:lvl w:ilvl="0" w:tplc="67F6C016">
      <w:numFmt w:val="bullet"/>
      <w:lvlText w:val="-"/>
      <w:lvlJc w:val="left"/>
      <w:pPr>
        <w:ind w:left="1068" w:hanging="360"/>
      </w:pPr>
      <w:rPr>
        <w:rFonts w:ascii="Calibri" w:eastAsia="Times New Roman"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0906499F"/>
    <w:multiLevelType w:val="hybridMultilevel"/>
    <w:tmpl w:val="7B0CFF8E"/>
    <w:lvl w:ilvl="0" w:tplc="FFFFFFFF">
      <w:start w:val="1"/>
      <w:numFmt w:val="upperRoman"/>
      <w:lvlText w:val="%1."/>
      <w:lvlJc w:val="right"/>
      <w:pPr>
        <w:ind w:left="1080" w:hanging="360"/>
      </w:pPr>
    </w:lvl>
    <w:lvl w:ilvl="1" w:tplc="FFFFFFFF">
      <w:numFmt w:val="bullet"/>
      <w:lvlText w:val="•"/>
      <w:lvlJc w:val="left"/>
      <w:pPr>
        <w:ind w:left="2145" w:hanging="705"/>
      </w:pPr>
      <w:rPr>
        <w:rFonts w:ascii="Arial" w:eastAsiaTheme="minorHAnsi" w:hAnsi="Arial" w:cs="Arial" w:hint="default"/>
      </w:rPr>
    </w:lvl>
    <w:lvl w:ilvl="2" w:tplc="04240001">
      <w:start w:val="1"/>
      <w:numFmt w:val="bullet"/>
      <w:lvlText w:val=""/>
      <w:lvlJc w:val="left"/>
      <w:pPr>
        <w:ind w:left="2700" w:hanging="360"/>
      </w:pPr>
      <w:rPr>
        <w:rFonts w:ascii="Symbol" w:hAnsi="Symbol"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0CC212BE"/>
    <w:multiLevelType w:val="hybridMultilevel"/>
    <w:tmpl w:val="7E501FA2"/>
    <w:lvl w:ilvl="0" w:tplc="FFFFFFFF">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C44B52"/>
    <w:multiLevelType w:val="hybridMultilevel"/>
    <w:tmpl w:val="0ABAE964"/>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9415DE"/>
    <w:multiLevelType w:val="hybridMultilevel"/>
    <w:tmpl w:val="234C651C"/>
    <w:lvl w:ilvl="0" w:tplc="743237AC">
      <w:start w:val="1"/>
      <w:numFmt w:val="bullet"/>
      <w:lvlText w:val=""/>
      <w:lvlJc w:val="left"/>
      <w:pPr>
        <w:ind w:left="720" w:hanging="360"/>
      </w:pPr>
      <w:rPr>
        <w:rFonts w:ascii="Symbol" w:hAnsi="Symbol"/>
      </w:rPr>
    </w:lvl>
    <w:lvl w:ilvl="1" w:tplc="54441E72">
      <w:start w:val="1"/>
      <w:numFmt w:val="bullet"/>
      <w:lvlText w:val=""/>
      <w:lvlJc w:val="left"/>
      <w:pPr>
        <w:ind w:left="720" w:hanging="360"/>
      </w:pPr>
      <w:rPr>
        <w:rFonts w:ascii="Symbol" w:hAnsi="Symbol"/>
      </w:rPr>
    </w:lvl>
    <w:lvl w:ilvl="2" w:tplc="5F1045FA">
      <w:start w:val="1"/>
      <w:numFmt w:val="bullet"/>
      <w:lvlText w:val=""/>
      <w:lvlJc w:val="left"/>
      <w:pPr>
        <w:ind w:left="720" w:hanging="360"/>
      </w:pPr>
      <w:rPr>
        <w:rFonts w:ascii="Symbol" w:hAnsi="Symbol"/>
      </w:rPr>
    </w:lvl>
    <w:lvl w:ilvl="3" w:tplc="E89AEC44">
      <w:start w:val="1"/>
      <w:numFmt w:val="bullet"/>
      <w:lvlText w:val=""/>
      <w:lvlJc w:val="left"/>
      <w:pPr>
        <w:ind w:left="720" w:hanging="360"/>
      </w:pPr>
      <w:rPr>
        <w:rFonts w:ascii="Symbol" w:hAnsi="Symbol"/>
      </w:rPr>
    </w:lvl>
    <w:lvl w:ilvl="4" w:tplc="9D3A5512">
      <w:start w:val="1"/>
      <w:numFmt w:val="bullet"/>
      <w:lvlText w:val=""/>
      <w:lvlJc w:val="left"/>
      <w:pPr>
        <w:ind w:left="720" w:hanging="360"/>
      </w:pPr>
      <w:rPr>
        <w:rFonts w:ascii="Symbol" w:hAnsi="Symbol"/>
      </w:rPr>
    </w:lvl>
    <w:lvl w:ilvl="5" w:tplc="02EEB4FE">
      <w:start w:val="1"/>
      <w:numFmt w:val="bullet"/>
      <w:lvlText w:val=""/>
      <w:lvlJc w:val="left"/>
      <w:pPr>
        <w:ind w:left="720" w:hanging="360"/>
      </w:pPr>
      <w:rPr>
        <w:rFonts w:ascii="Symbol" w:hAnsi="Symbol"/>
      </w:rPr>
    </w:lvl>
    <w:lvl w:ilvl="6" w:tplc="041AB9E8">
      <w:start w:val="1"/>
      <w:numFmt w:val="bullet"/>
      <w:lvlText w:val=""/>
      <w:lvlJc w:val="left"/>
      <w:pPr>
        <w:ind w:left="720" w:hanging="360"/>
      </w:pPr>
      <w:rPr>
        <w:rFonts w:ascii="Symbol" w:hAnsi="Symbol"/>
      </w:rPr>
    </w:lvl>
    <w:lvl w:ilvl="7" w:tplc="91141792">
      <w:start w:val="1"/>
      <w:numFmt w:val="bullet"/>
      <w:lvlText w:val=""/>
      <w:lvlJc w:val="left"/>
      <w:pPr>
        <w:ind w:left="720" w:hanging="360"/>
      </w:pPr>
      <w:rPr>
        <w:rFonts w:ascii="Symbol" w:hAnsi="Symbol"/>
      </w:rPr>
    </w:lvl>
    <w:lvl w:ilvl="8" w:tplc="A6A4835C">
      <w:start w:val="1"/>
      <w:numFmt w:val="bullet"/>
      <w:lvlText w:val=""/>
      <w:lvlJc w:val="left"/>
      <w:pPr>
        <w:ind w:left="720" w:hanging="360"/>
      </w:pPr>
      <w:rPr>
        <w:rFonts w:ascii="Symbol" w:hAnsi="Symbol"/>
      </w:rPr>
    </w:lvl>
  </w:abstractNum>
  <w:abstractNum w:abstractNumId="12" w15:restartNumberingAfterBreak="0">
    <w:nsid w:val="16B377FE"/>
    <w:multiLevelType w:val="hybridMultilevel"/>
    <w:tmpl w:val="68702156"/>
    <w:lvl w:ilvl="0" w:tplc="78F25C44">
      <w:start w:val="1"/>
      <w:numFmt w:val="decimal"/>
      <w:pStyle w:val="pogodbaleni"/>
      <w:lvlText w:val="%1. člen"/>
      <w:lvlJc w:val="left"/>
      <w:pPr>
        <w:ind w:left="5039" w:hanging="360"/>
      </w:pPr>
      <w:rPr>
        <w:rFonts w:ascii="Arial" w:hAnsi="Arial" w:hint="default"/>
        <w:b w:val="0"/>
        <w:i w:val="0"/>
        <w:caps w:val="0"/>
        <w:strike w:val="0"/>
        <w:dstrike w:val="0"/>
        <w:vanish w:val="0"/>
        <w:kern w:val="0"/>
        <w:sz w:val="20"/>
        <w:vertAlign w:val="base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170B2C71"/>
    <w:multiLevelType w:val="hybridMultilevel"/>
    <w:tmpl w:val="F40870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F484A84"/>
    <w:multiLevelType w:val="multilevel"/>
    <w:tmpl w:val="8D1604E2"/>
    <w:lvl w:ilvl="0">
      <w:start w:val="1"/>
      <w:numFmt w:val="decimal"/>
      <w:pStyle w:val="leni"/>
      <w:lvlText w:val="%1. člen"/>
      <w:lvlJc w:val="center"/>
      <w:pPr>
        <w:tabs>
          <w:tab w:val="num" w:pos="3800"/>
        </w:tabs>
        <w:ind w:left="3800" w:firstLine="737"/>
      </w:pPr>
      <w:rPr>
        <w:rFonts w:cs="Times New Roman" w:hint="default"/>
      </w:rPr>
    </w:lvl>
    <w:lvl w:ilvl="1">
      <w:start w:val="1"/>
      <w:numFmt w:val="lowerLetter"/>
      <w:lvlText w:val="%2."/>
      <w:lvlJc w:val="left"/>
      <w:pPr>
        <w:tabs>
          <w:tab w:val="num" w:pos="0"/>
        </w:tabs>
        <w:ind w:left="2160" w:hanging="360"/>
      </w:pPr>
      <w:rPr>
        <w:rFonts w:cs="Times New Roman" w:hint="default"/>
      </w:rPr>
    </w:lvl>
    <w:lvl w:ilvl="2">
      <w:start w:val="1"/>
      <w:numFmt w:val="lowerRoman"/>
      <w:lvlText w:val="%3."/>
      <w:lvlJc w:val="right"/>
      <w:pPr>
        <w:tabs>
          <w:tab w:val="num" w:pos="0"/>
        </w:tabs>
        <w:ind w:left="2880" w:hanging="180"/>
      </w:pPr>
      <w:rPr>
        <w:rFonts w:cs="Times New Roman" w:hint="default"/>
      </w:rPr>
    </w:lvl>
    <w:lvl w:ilvl="3">
      <w:start w:val="1"/>
      <w:numFmt w:val="decimal"/>
      <w:lvlText w:val="%4."/>
      <w:lvlJc w:val="left"/>
      <w:pPr>
        <w:tabs>
          <w:tab w:val="num" w:pos="0"/>
        </w:tabs>
        <w:ind w:left="3600" w:hanging="360"/>
      </w:pPr>
      <w:rPr>
        <w:rFonts w:cs="Times New Roman" w:hint="default"/>
      </w:rPr>
    </w:lvl>
    <w:lvl w:ilvl="4">
      <w:start w:val="1"/>
      <w:numFmt w:val="lowerLetter"/>
      <w:lvlText w:val="%5."/>
      <w:lvlJc w:val="left"/>
      <w:pPr>
        <w:tabs>
          <w:tab w:val="num" w:pos="0"/>
        </w:tabs>
        <w:ind w:left="4320" w:hanging="360"/>
      </w:pPr>
      <w:rPr>
        <w:rFonts w:cs="Times New Roman" w:hint="default"/>
      </w:rPr>
    </w:lvl>
    <w:lvl w:ilvl="5">
      <w:start w:val="1"/>
      <w:numFmt w:val="lowerRoman"/>
      <w:lvlText w:val="%6."/>
      <w:lvlJc w:val="right"/>
      <w:pPr>
        <w:tabs>
          <w:tab w:val="num" w:pos="0"/>
        </w:tabs>
        <w:ind w:left="5040" w:hanging="180"/>
      </w:pPr>
      <w:rPr>
        <w:rFonts w:cs="Times New Roman" w:hint="default"/>
      </w:rPr>
    </w:lvl>
    <w:lvl w:ilvl="6">
      <w:start w:val="1"/>
      <w:numFmt w:val="decimal"/>
      <w:lvlText w:val="%7."/>
      <w:lvlJc w:val="left"/>
      <w:pPr>
        <w:tabs>
          <w:tab w:val="num" w:pos="0"/>
        </w:tabs>
        <w:ind w:left="5760" w:hanging="360"/>
      </w:pPr>
      <w:rPr>
        <w:rFonts w:cs="Times New Roman" w:hint="default"/>
      </w:rPr>
    </w:lvl>
    <w:lvl w:ilvl="7">
      <w:start w:val="1"/>
      <w:numFmt w:val="lowerLetter"/>
      <w:lvlText w:val="%8."/>
      <w:lvlJc w:val="left"/>
      <w:pPr>
        <w:tabs>
          <w:tab w:val="num" w:pos="0"/>
        </w:tabs>
        <w:ind w:left="6480" w:hanging="360"/>
      </w:pPr>
      <w:rPr>
        <w:rFonts w:cs="Times New Roman" w:hint="default"/>
      </w:rPr>
    </w:lvl>
    <w:lvl w:ilvl="8">
      <w:start w:val="1"/>
      <w:numFmt w:val="lowerRoman"/>
      <w:lvlText w:val="%9."/>
      <w:lvlJc w:val="right"/>
      <w:pPr>
        <w:tabs>
          <w:tab w:val="num" w:pos="0"/>
        </w:tabs>
        <w:ind w:left="7200" w:hanging="180"/>
      </w:pPr>
      <w:rPr>
        <w:rFonts w:cs="Times New Roman" w:hint="default"/>
      </w:rPr>
    </w:lvl>
  </w:abstractNum>
  <w:abstractNum w:abstractNumId="16" w15:restartNumberingAfterBreak="0">
    <w:nsid w:val="24080F65"/>
    <w:multiLevelType w:val="hybridMultilevel"/>
    <w:tmpl w:val="6F8CB55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560A3D"/>
    <w:multiLevelType w:val="hybridMultilevel"/>
    <w:tmpl w:val="5BE262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9CF1E9B"/>
    <w:multiLevelType w:val="hybridMultilevel"/>
    <w:tmpl w:val="15F00F46"/>
    <w:lvl w:ilvl="0" w:tplc="1EE46E2C">
      <w:start w:val="9"/>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9E6232"/>
    <w:multiLevelType w:val="multilevel"/>
    <w:tmpl w:val="1CC8698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CD76624"/>
    <w:multiLevelType w:val="hybridMultilevel"/>
    <w:tmpl w:val="A34ACC62"/>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E7F6BC4"/>
    <w:multiLevelType w:val="hybridMultilevel"/>
    <w:tmpl w:val="1AE410C2"/>
    <w:lvl w:ilvl="0" w:tplc="00000005">
      <w:start w:val="2"/>
      <w:numFmt w:val="bullet"/>
      <w:lvlText w:val="-"/>
      <w:lvlJc w:val="left"/>
      <w:pPr>
        <w:ind w:left="1068" w:hanging="360"/>
      </w:pPr>
      <w:rPr>
        <w:rFonts w:ascii="Times New Roman" w:hAnsi="Times New Roman" w:cs="Times New Roman" w:hint="default"/>
        <w:b/>
        <w:sz w:val="20"/>
        <w:szCs w:val="2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15:restartNumberingAfterBreak="0">
    <w:nsid w:val="2E9D7474"/>
    <w:multiLevelType w:val="hybridMultilevel"/>
    <w:tmpl w:val="E3F4A1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F86C83"/>
    <w:multiLevelType w:val="hybridMultilevel"/>
    <w:tmpl w:val="345C2022"/>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ABA2DA3"/>
    <w:multiLevelType w:val="hybridMultilevel"/>
    <w:tmpl w:val="C75CD23C"/>
    <w:lvl w:ilvl="0" w:tplc="37CCF9B6">
      <w:start w:val="1"/>
      <w:numFmt w:val="decimal"/>
      <w:pStyle w:val="Pogodbalen"/>
      <w:lvlText w:val="%1."/>
      <w:lvlJc w:val="left"/>
      <w:pPr>
        <w:ind w:left="5747"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C94305F"/>
    <w:multiLevelType w:val="hybridMultilevel"/>
    <w:tmpl w:val="EA78BF12"/>
    <w:lvl w:ilvl="0" w:tplc="C9D457D4">
      <w:start w:val="1"/>
      <w:numFmt w:val="decimal"/>
      <w:pStyle w:val="len"/>
      <w:lvlText w:val="%1. člen"/>
      <w:lvlJc w:val="left"/>
      <w:rPr>
        <w:specVanish w:val="0"/>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433E60A3"/>
    <w:multiLevelType w:val="hybridMultilevel"/>
    <w:tmpl w:val="4C9C4A64"/>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7C2987"/>
    <w:multiLevelType w:val="hybridMultilevel"/>
    <w:tmpl w:val="F1143482"/>
    <w:lvl w:ilvl="0" w:tplc="BA3E606E">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start w:val="1"/>
      <w:numFmt w:val="lowerRoman"/>
      <w:lvlText w:val="%3."/>
      <w:lvlJc w:val="right"/>
      <w:pPr>
        <w:tabs>
          <w:tab w:val="num" w:pos="1800"/>
        </w:tabs>
        <w:ind w:left="1800" w:hanging="18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lowerLetter"/>
      <w:lvlText w:val="%5."/>
      <w:lvlJc w:val="left"/>
      <w:pPr>
        <w:tabs>
          <w:tab w:val="num" w:pos="3240"/>
        </w:tabs>
        <w:ind w:left="3240" w:hanging="360"/>
      </w:pPr>
      <w:rPr>
        <w:rFonts w:cs="Times New Roman"/>
      </w:rPr>
    </w:lvl>
    <w:lvl w:ilvl="5" w:tplc="0424001B">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9" w15:restartNumberingAfterBreak="0">
    <w:nsid w:val="4AB82835"/>
    <w:multiLevelType w:val="hybridMultilevel"/>
    <w:tmpl w:val="E80837E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0CB3FE8"/>
    <w:multiLevelType w:val="hybridMultilevel"/>
    <w:tmpl w:val="E740402A"/>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44D6732"/>
    <w:multiLevelType w:val="hybridMultilevel"/>
    <w:tmpl w:val="0122E36A"/>
    <w:lvl w:ilvl="0" w:tplc="56080398">
      <w:numFmt w:val="bullet"/>
      <w:lvlText w:val="-"/>
      <w:lvlJc w:val="left"/>
      <w:pPr>
        <w:ind w:left="796" w:hanging="360"/>
      </w:pPr>
      <w:rPr>
        <w:rFonts w:ascii="Calibri" w:eastAsiaTheme="minorHAnsi" w:hAnsi="Calibri" w:cs="Times New Roman" w:hint="default"/>
      </w:rPr>
    </w:lvl>
    <w:lvl w:ilvl="1" w:tplc="FFFFFFFF" w:tentative="1">
      <w:start w:val="1"/>
      <w:numFmt w:val="bullet"/>
      <w:lvlText w:val="o"/>
      <w:lvlJc w:val="left"/>
      <w:pPr>
        <w:ind w:left="1516" w:hanging="360"/>
      </w:pPr>
      <w:rPr>
        <w:rFonts w:ascii="Courier New" w:hAnsi="Courier New" w:cs="Courier New" w:hint="default"/>
      </w:rPr>
    </w:lvl>
    <w:lvl w:ilvl="2" w:tplc="FFFFFFFF" w:tentative="1">
      <w:start w:val="1"/>
      <w:numFmt w:val="bullet"/>
      <w:lvlText w:val=""/>
      <w:lvlJc w:val="left"/>
      <w:pPr>
        <w:ind w:left="2236" w:hanging="360"/>
      </w:pPr>
      <w:rPr>
        <w:rFonts w:ascii="Wingdings" w:hAnsi="Wingdings" w:hint="default"/>
      </w:rPr>
    </w:lvl>
    <w:lvl w:ilvl="3" w:tplc="FFFFFFFF" w:tentative="1">
      <w:start w:val="1"/>
      <w:numFmt w:val="bullet"/>
      <w:lvlText w:val=""/>
      <w:lvlJc w:val="left"/>
      <w:pPr>
        <w:ind w:left="2956" w:hanging="360"/>
      </w:pPr>
      <w:rPr>
        <w:rFonts w:ascii="Symbol" w:hAnsi="Symbol" w:hint="default"/>
      </w:rPr>
    </w:lvl>
    <w:lvl w:ilvl="4" w:tplc="FFFFFFFF" w:tentative="1">
      <w:start w:val="1"/>
      <w:numFmt w:val="bullet"/>
      <w:lvlText w:val="o"/>
      <w:lvlJc w:val="left"/>
      <w:pPr>
        <w:ind w:left="3676" w:hanging="360"/>
      </w:pPr>
      <w:rPr>
        <w:rFonts w:ascii="Courier New" w:hAnsi="Courier New" w:cs="Courier New" w:hint="default"/>
      </w:rPr>
    </w:lvl>
    <w:lvl w:ilvl="5" w:tplc="FFFFFFFF" w:tentative="1">
      <w:start w:val="1"/>
      <w:numFmt w:val="bullet"/>
      <w:lvlText w:val=""/>
      <w:lvlJc w:val="left"/>
      <w:pPr>
        <w:ind w:left="4396" w:hanging="360"/>
      </w:pPr>
      <w:rPr>
        <w:rFonts w:ascii="Wingdings" w:hAnsi="Wingdings" w:hint="default"/>
      </w:rPr>
    </w:lvl>
    <w:lvl w:ilvl="6" w:tplc="FFFFFFFF" w:tentative="1">
      <w:start w:val="1"/>
      <w:numFmt w:val="bullet"/>
      <w:lvlText w:val=""/>
      <w:lvlJc w:val="left"/>
      <w:pPr>
        <w:ind w:left="5116" w:hanging="360"/>
      </w:pPr>
      <w:rPr>
        <w:rFonts w:ascii="Symbol" w:hAnsi="Symbol" w:hint="default"/>
      </w:rPr>
    </w:lvl>
    <w:lvl w:ilvl="7" w:tplc="FFFFFFFF" w:tentative="1">
      <w:start w:val="1"/>
      <w:numFmt w:val="bullet"/>
      <w:lvlText w:val="o"/>
      <w:lvlJc w:val="left"/>
      <w:pPr>
        <w:ind w:left="5836" w:hanging="360"/>
      </w:pPr>
      <w:rPr>
        <w:rFonts w:ascii="Courier New" w:hAnsi="Courier New" w:cs="Courier New" w:hint="default"/>
      </w:rPr>
    </w:lvl>
    <w:lvl w:ilvl="8" w:tplc="FFFFFFFF" w:tentative="1">
      <w:start w:val="1"/>
      <w:numFmt w:val="bullet"/>
      <w:lvlText w:val=""/>
      <w:lvlJc w:val="left"/>
      <w:pPr>
        <w:ind w:left="6556" w:hanging="360"/>
      </w:pPr>
      <w:rPr>
        <w:rFonts w:ascii="Wingdings" w:hAnsi="Wingdings" w:hint="default"/>
      </w:rPr>
    </w:lvl>
  </w:abstractNum>
  <w:abstractNum w:abstractNumId="32" w15:restartNumberingAfterBreak="0">
    <w:nsid w:val="55C951A5"/>
    <w:multiLevelType w:val="hybridMultilevel"/>
    <w:tmpl w:val="AAA2914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5D34016"/>
    <w:multiLevelType w:val="hybridMultilevel"/>
    <w:tmpl w:val="324A965E"/>
    <w:lvl w:ilvl="0" w:tplc="FFFFFFFF">
      <w:start w:val="8"/>
      <w:numFmt w:val="bullet"/>
      <w:pStyle w:val="Odstavekseznama"/>
      <w:lvlText w:val="-"/>
      <w:lvlJc w:val="left"/>
      <w:pPr>
        <w:tabs>
          <w:tab w:val="num" w:pos="2348"/>
        </w:tabs>
        <w:ind w:left="2348" w:hanging="360"/>
      </w:pPr>
      <w:rPr>
        <w:rFonts w:ascii="Arial" w:hAnsi="Arial" w:hint="default"/>
      </w:rPr>
    </w:lvl>
    <w:lvl w:ilvl="1" w:tplc="04240003" w:tentative="1">
      <w:start w:val="1"/>
      <w:numFmt w:val="bullet"/>
      <w:lvlText w:val="o"/>
      <w:lvlJc w:val="left"/>
      <w:pPr>
        <w:tabs>
          <w:tab w:val="num" w:pos="3068"/>
        </w:tabs>
        <w:ind w:left="3068" w:hanging="360"/>
      </w:pPr>
      <w:rPr>
        <w:rFonts w:ascii="Courier New" w:hAnsi="Courier New" w:hint="default"/>
      </w:rPr>
    </w:lvl>
    <w:lvl w:ilvl="2" w:tplc="04240005" w:tentative="1">
      <w:start w:val="1"/>
      <w:numFmt w:val="bullet"/>
      <w:lvlText w:val=""/>
      <w:lvlJc w:val="left"/>
      <w:pPr>
        <w:tabs>
          <w:tab w:val="num" w:pos="3788"/>
        </w:tabs>
        <w:ind w:left="3788" w:hanging="360"/>
      </w:pPr>
      <w:rPr>
        <w:rFonts w:ascii="Wingdings" w:hAnsi="Wingdings" w:hint="default"/>
      </w:rPr>
    </w:lvl>
    <w:lvl w:ilvl="3" w:tplc="04240001" w:tentative="1">
      <w:start w:val="1"/>
      <w:numFmt w:val="bullet"/>
      <w:lvlText w:val=""/>
      <w:lvlJc w:val="left"/>
      <w:pPr>
        <w:tabs>
          <w:tab w:val="num" w:pos="4508"/>
        </w:tabs>
        <w:ind w:left="4508" w:hanging="360"/>
      </w:pPr>
      <w:rPr>
        <w:rFonts w:ascii="Symbol" w:hAnsi="Symbol" w:hint="default"/>
      </w:rPr>
    </w:lvl>
    <w:lvl w:ilvl="4" w:tplc="04240003" w:tentative="1">
      <w:start w:val="1"/>
      <w:numFmt w:val="bullet"/>
      <w:lvlText w:val="o"/>
      <w:lvlJc w:val="left"/>
      <w:pPr>
        <w:tabs>
          <w:tab w:val="num" w:pos="5228"/>
        </w:tabs>
        <w:ind w:left="5228" w:hanging="360"/>
      </w:pPr>
      <w:rPr>
        <w:rFonts w:ascii="Courier New" w:hAnsi="Courier New" w:hint="default"/>
      </w:rPr>
    </w:lvl>
    <w:lvl w:ilvl="5" w:tplc="04240005" w:tentative="1">
      <w:start w:val="1"/>
      <w:numFmt w:val="bullet"/>
      <w:lvlText w:val=""/>
      <w:lvlJc w:val="left"/>
      <w:pPr>
        <w:tabs>
          <w:tab w:val="num" w:pos="5948"/>
        </w:tabs>
        <w:ind w:left="5948" w:hanging="360"/>
      </w:pPr>
      <w:rPr>
        <w:rFonts w:ascii="Wingdings" w:hAnsi="Wingdings" w:hint="default"/>
      </w:rPr>
    </w:lvl>
    <w:lvl w:ilvl="6" w:tplc="04240001" w:tentative="1">
      <w:start w:val="1"/>
      <w:numFmt w:val="bullet"/>
      <w:lvlText w:val=""/>
      <w:lvlJc w:val="left"/>
      <w:pPr>
        <w:tabs>
          <w:tab w:val="num" w:pos="6668"/>
        </w:tabs>
        <w:ind w:left="6668" w:hanging="360"/>
      </w:pPr>
      <w:rPr>
        <w:rFonts w:ascii="Symbol" w:hAnsi="Symbol" w:hint="default"/>
      </w:rPr>
    </w:lvl>
    <w:lvl w:ilvl="7" w:tplc="04240003" w:tentative="1">
      <w:start w:val="1"/>
      <w:numFmt w:val="bullet"/>
      <w:lvlText w:val="o"/>
      <w:lvlJc w:val="left"/>
      <w:pPr>
        <w:tabs>
          <w:tab w:val="num" w:pos="7388"/>
        </w:tabs>
        <w:ind w:left="7388" w:hanging="360"/>
      </w:pPr>
      <w:rPr>
        <w:rFonts w:ascii="Courier New" w:hAnsi="Courier New" w:hint="default"/>
      </w:rPr>
    </w:lvl>
    <w:lvl w:ilvl="8" w:tplc="04240005" w:tentative="1">
      <w:start w:val="1"/>
      <w:numFmt w:val="bullet"/>
      <w:lvlText w:val=""/>
      <w:lvlJc w:val="left"/>
      <w:pPr>
        <w:tabs>
          <w:tab w:val="num" w:pos="8108"/>
        </w:tabs>
        <w:ind w:left="8108" w:hanging="360"/>
      </w:pPr>
      <w:rPr>
        <w:rFonts w:ascii="Wingdings" w:hAnsi="Wingdings" w:hint="default"/>
      </w:rPr>
    </w:lvl>
  </w:abstractNum>
  <w:abstractNum w:abstractNumId="34" w15:restartNumberingAfterBreak="0">
    <w:nsid w:val="57466FC5"/>
    <w:multiLevelType w:val="hybridMultilevel"/>
    <w:tmpl w:val="732E0E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7F52095"/>
    <w:multiLevelType w:val="hybridMultilevel"/>
    <w:tmpl w:val="3ADC95C0"/>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832311D"/>
    <w:multiLevelType w:val="hybridMultilevel"/>
    <w:tmpl w:val="58BED712"/>
    <w:lvl w:ilvl="0" w:tplc="79A676CC">
      <w:start w:val="1"/>
      <w:numFmt w:val="decimal"/>
      <w:lvlText w:val="%1."/>
      <w:lvlJc w:val="left"/>
      <w:pPr>
        <w:ind w:left="5747" w:hanging="360"/>
      </w:pPr>
      <w:rPr>
        <w:rFonts w:ascii="Arial" w:hAnsi="Arial" w:cs="Arial" w:hint="default"/>
        <w:b w:val="0"/>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D39291A"/>
    <w:multiLevelType w:val="hybridMultilevel"/>
    <w:tmpl w:val="F356B5D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4142808"/>
    <w:multiLevelType w:val="hybridMultilevel"/>
    <w:tmpl w:val="ABCC309C"/>
    <w:lvl w:ilvl="0" w:tplc="91B2EFB6">
      <w:start w:val="10"/>
      <w:numFmt w:val="decimal"/>
      <w:lvlText w:val="%1."/>
      <w:lvlJc w:val="left"/>
      <w:pPr>
        <w:ind w:left="5747" w:hanging="360"/>
      </w:pPr>
      <w:rPr>
        <w:rFonts w:hint="default"/>
      </w:rPr>
    </w:lvl>
    <w:lvl w:ilvl="1" w:tplc="04240019" w:tentative="1">
      <w:start w:val="1"/>
      <w:numFmt w:val="lowerLetter"/>
      <w:lvlText w:val="%2."/>
      <w:lvlJc w:val="left"/>
      <w:pPr>
        <w:ind w:left="6467" w:hanging="360"/>
      </w:pPr>
    </w:lvl>
    <w:lvl w:ilvl="2" w:tplc="0424001B" w:tentative="1">
      <w:start w:val="1"/>
      <w:numFmt w:val="lowerRoman"/>
      <w:lvlText w:val="%3."/>
      <w:lvlJc w:val="right"/>
      <w:pPr>
        <w:ind w:left="7187" w:hanging="180"/>
      </w:pPr>
    </w:lvl>
    <w:lvl w:ilvl="3" w:tplc="0424000F" w:tentative="1">
      <w:start w:val="1"/>
      <w:numFmt w:val="decimal"/>
      <w:lvlText w:val="%4."/>
      <w:lvlJc w:val="left"/>
      <w:pPr>
        <w:ind w:left="7907" w:hanging="360"/>
      </w:pPr>
    </w:lvl>
    <w:lvl w:ilvl="4" w:tplc="04240019" w:tentative="1">
      <w:start w:val="1"/>
      <w:numFmt w:val="lowerLetter"/>
      <w:lvlText w:val="%5."/>
      <w:lvlJc w:val="left"/>
      <w:pPr>
        <w:ind w:left="8627" w:hanging="360"/>
      </w:pPr>
    </w:lvl>
    <w:lvl w:ilvl="5" w:tplc="0424001B" w:tentative="1">
      <w:start w:val="1"/>
      <w:numFmt w:val="lowerRoman"/>
      <w:lvlText w:val="%6."/>
      <w:lvlJc w:val="right"/>
      <w:pPr>
        <w:ind w:left="9347" w:hanging="180"/>
      </w:pPr>
    </w:lvl>
    <w:lvl w:ilvl="6" w:tplc="0424000F" w:tentative="1">
      <w:start w:val="1"/>
      <w:numFmt w:val="decimal"/>
      <w:lvlText w:val="%7."/>
      <w:lvlJc w:val="left"/>
      <w:pPr>
        <w:ind w:left="10067" w:hanging="360"/>
      </w:pPr>
    </w:lvl>
    <w:lvl w:ilvl="7" w:tplc="04240019" w:tentative="1">
      <w:start w:val="1"/>
      <w:numFmt w:val="lowerLetter"/>
      <w:lvlText w:val="%8."/>
      <w:lvlJc w:val="left"/>
      <w:pPr>
        <w:ind w:left="10787" w:hanging="360"/>
      </w:pPr>
    </w:lvl>
    <w:lvl w:ilvl="8" w:tplc="0424001B" w:tentative="1">
      <w:start w:val="1"/>
      <w:numFmt w:val="lowerRoman"/>
      <w:lvlText w:val="%9."/>
      <w:lvlJc w:val="right"/>
      <w:pPr>
        <w:ind w:left="11507" w:hanging="180"/>
      </w:pPr>
    </w:lvl>
  </w:abstractNum>
  <w:abstractNum w:abstractNumId="40"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3154EFC"/>
    <w:multiLevelType w:val="hybridMultilevel"/>
    <w:tmpl w:val="D1F88DF6"/>
    <w:lvl w:ilvl="0" w:tplc="04240017">
      <w:start w:val="1"/>
      <w:numFmt w:val="lowerLetter"/>
      <w:lvlText w:val="%1)"/>
      <w:lvlJc w:val="left"/>
      <w:pPr>
        <w:ind w:left="360" w:hanging="360"/>
      </w:pPr>
    </w:lvl>
    <w:lvl w:ilvl="1" w:tplc="FFFFFFFF">
      <w:numFmt w:val="bullet"/>
      <w:lvlText w:val="•"/>
      <w:lvlJc w:val="left"/>
      <w:pPr>
        <w:ind w:left="1425" w:hanging="705"/>
      </w:pPr>
      <w:rPr>
        <w:rFonts w:ascii="Arial" w:eastAsiaTheme="minorHAnsi" w:hAnsi="Arial" w:cs="Arial" w:hint="default"/>
      </w:rPr>
    </w:lvl>
    <w:lvl w:ilvl="2" w:tplc="FFFFFFFF">
      <w:start w:val="1"/>
      <w:numFmt w:val="decimal"/>
      <w:lvlText w:val="%3."/>
      <w:lvlJc w:val="left"/>
      <w:pPr>
        <w:ind w:left="2310" w:hanging="690"/>
      </w:pPr>
      <w:rPr>
        <w:rFonts w:hint="default"/>
      </w:rPr>
    </w:lvl>
    <w:lvl w:ilvl="3" w:tplc="FFFFFFFF">
      <w:start w:val="1"/>
      <w:numFmt w:val="lowerLetter"/>
      <w:lvlText w:val="%4)"/>
      <w:lvlJc w:val="left"/>
      <w:pPr>
        <w:ind w:left="2865" w:hanging="705"/>
      </w:pPr>
      <w:rPr>
        <w:rFonts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741E048F"/>
    <w:multiLevelType w:val="hybridMultilevel"/>
    <w:tmpl w:val="2EF0F176"/>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47339DC"/>
    <w:multiLevelType w:val="hybridMultilevel"/>
    <w:tmpl w:val="E02A2FD4"/>
    <w:lvl w:ilvl="0" w:tplc="8E7EE5A8">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70679F7"/>
    <w:multiLevelType w:val="hybridMultilevel"/>
    <w:tmpl w:val="AD482410"/>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DFE3B16"/>
    <w:multiLevelType w:val="hybridMultilevel"/>
    <w:tmpl w:val="C0EEF1A6"/>
    <w:lvl w:ilvl="0" w:tplc="73FE55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74399924">
    <w:abstractNumId w:val="33"/>
  </w:num>
  <w:num w:numId="2" w16cid:durableId="574825799">
    <w:abstractNumId w:val="28"/>
  </w:num>
  <w:num w:numId="3" w16cid:durableId="582489357">
    <w:abstractNumId w:val="32"/>
  </w:num>
  <w:num w:numId="4" w16cid:durableId="547957522">
    <w:abstractNumId w:val="12"/>
  </w:num>
  <w:num w:numId="5" w16cid:durableId="1927570548">
    <w:abstractNumId w:val="15"/>
  </w:num>
  <w:num w:numId="6" w16cid:durableId="1430732474">
    <w:abstractNumId w:val="25"/>
  </w:num>
  <w:num w:numId="7" w16cid:durableId="105782580">
    <w:abstractNumId w:val="4"/>
  </w:num>
  <w:num w:numId="8" w16cid:durableId="929897689">
    <w:abstractNumId w:val="27"/>
  </w:num>
  <w:num w:numId="9" w16cid:durableId="707264698">
    <w:abstractNumId w:val="38"/>
  </w:num>
  <w:num w:numId="10" w16cid:durableId="1801682693">
    <w:abstractNumId w:val="2"/>
  </w:num>
  <w:num w:numId="11" w16cid:durableId="1111777353">
    <w:abstractNumId w:val="40"/>
  </w:num>
  <w:num w:numId="12" w16cid:durableId="536160150">
    <w:abstractNumId w:val="29"/>
  </w:num>
  <w:num w:numId="13" w16cid:durableId="199443168">
    <w:abstractNumId w:val="45"/>
  </w:num>
  <w:num w:numId="14" w16cid:durableId="1154226986">
    <w:abstractNumId w:val="30"/>
  </w:num>
  <w:num w:numId="15" w16cid:durableId="654846434">
    <w:abstractNumId w:val="44"/>
  </w:num>
  <w:num w:numId="16" w16cid:durableId="534195385">
    <w:abstractNumId w:val="6"/>
  </w:num>
  <w:num w:numId="17" w16cid:durableId="331875920">
    <w:abstractNumId w:val="7"/>
  </w:num>
  <w:num w:numId="18" w16cid:durableId="1725370241">
    <w:abstractNumId w:val="47"/>
  </w:num>
  <w:num w:numId="19" w16cid:durableId="1987926978">
    <w:abstractNumId w:val="11"/>
  </w:num>
  <w:num w:numId="20" w16cid:durableId="1432579559">
    <w:abstractNumId w:val="33"/>
  </w:num>
  <w:num w:numId="21" w16cid:durableId="1277172965">
    <w:abstractNumId w:val="33"/>
  </w:num>
  <w:num w:numId="22" w16cid:durableId="1524904358">
    <w:abstractNumId w:val="34"/>
  </w:num>
  <w:num w:numId="23" w16cid:durableId="57292625">
    <w:abstractNumId w:val="33"/>
  </w:num>
  <w:num w:numId="24" w16cid:durableId="2090301231">
    <w:abstractNumId w:val="13"/>
  </w:num>
  <w:num w:numId="25" w16cid:durableId="1427187390">
    <w:abstractNumId w:val="26"/>
  </w:num>
  <w:num w:numId="26" w16cid:durableId="1096942566">
    <w:abstractNumId w:val="28"/>
  </w:num>
  <w:num w:numId="27" w16cid:durableId="1212107337">
    <w:abstractNumId w:val="28"/>
  </w:num>
  <w:num w:numId="28" w16cid:durableId="178736730">
    <w:abstractNumId w:val="14"/>
  </w:num>
  <w:num w:numId="29" w16cid:durableId="1732266928">
    <w:abstractNumId w:val="12"/>
    <w:lvlOverride w:ilvl="0">
      <w:startOverride w:val="1"/>
    </w:lvlOverride>
  </w:num>
  <w:num w:numId="30" w16cid:durableId="1609892650">
    <w:abstractNumId w:val="41"/>
  </w:num>
  <w:num w:numId="31" w16cid:durableId="306932143">
    <w:abstractNumId w:val="28"/>
  </w:num>
  <w:num w:numId="32" w16cid:durableId="1360082314">
    <w:abstractNumId w:val="19"/>
  </w:num>
  <w:num w:numId="33" w16cid:durableId="1320040685">
    <w:abstractNumId w:val="16"/>
  </w:num>
  <w:num w:numId="34" w16cid:durableId="243498208">
    <w:abstractNumId w:val="43"/>
  </w:num>
  <w:num w:numId="35" w16cid:durableId="527333001">
    <w:abstractNumId w:val="17"/>
  </w:num>
  <w:num w:numId="36" w16cid:durableId="1529298498">
    <w:abstractNumId w:val="23"/>
  </w:num>
  <w:num w:numId="37" w16cid:durableId="160630428">
    <w:abstractNumId w:val="21"/>
  </w:num>
  <w:num w:numId="38" w16cid:durableId="1453285868">
    <w:abstractNumId w:val="35"/>
  </w:num>
  <w:num w:numId="39" w16cid:durableId="462651181">
    <w:abstractNumId w:val="46"/>
  </w:num>
  <w:num w:numId="40" w16cid:durableId="2069958867">
    <w:abstractNumId w:val="36"/>
  </w:num>
  <w:num w:numId="41" w16cid:durableId="1024670500">
    <w:abstractNumId w:val="22"/>
  </w:num>
  <w:num w:numId="42" w16cid:durableId="243951967">
    <w:abstractNumId w:val="10"/>
  </w:num>
  <w:num w:numId="43" w16cid:durableId="323172083">
    <w:abstractNumId w:val="39"/>
  </w:num>
  <w:num w:numId="44" w16cid:durableId="324209428">
    <w:abstractNumId w:val="33"/>
  </w:num>
  <w:num w:numId="45" w16cid:durableId="1652059212">
    <w:abstractNumId w:val="33"/>
  </w:num>
  <w:num w:numId="46" w16cid:durableId="221794536">
    <w:abstractNumId w:val="33"/>
  </w:num>
  <w:num w:numId="47" w16cid:durableId="118762226">
    <w:abstractNumId w:val="33"/>
  </w:num>
  <w:num w:numId="48" w16cid:durableId="1796636549">
    <w:abstractNumId w:val="9"/>
  </w:num>
  <w:num w:numId="49" w16cid:durableId="1723216652">
    <w:abstractNumId w:val="33"/>
  </w:num>
  <w:num w:numId="50" w16cid:durableId="513107905">
    <w:abstractNumId w:val="33"/>
  </w:num>
  <w:num w:numId="51" w16cid:durableId="791828975">
    <w:abstractNumId w:val="33"/>
  </w:num>
  <w:num w:numId="52" w16cid:durableId="950624801">
    <w:abstractNumId w:val="33"/>
  </w:num>
  <w:num w:numId="53" w16cid:durableId="709501125">
    <w:abstractNumId w:val="33"/>
  </w:num>
  <w:num w:numId="54" w16cid:durableId="1781218219">
    <w:abstractNumId w:val="33"/>
  </w:num>
  <w:num w:numId="55" w16cid:durableId="1617254385">
    <w:abstractNumId w:val="33"/>
  </w:num>
  <w:num w:numId="56" w16cid:durableId="85538089">
    <w:abstractNumId w:val="33"/>
  </w:num>
  <w:num w:numId="57" w16cid:durableId="68579804">
    <w:abstractNumId w:val="33"/>
  </w:num>
  <w:num w:numId="58" w16cid:durableId="1677875825">
    <w:abstractNumId w:val="33"/>
  </w:num>
  <w:num w:numId="59" w16cid:durableId="1823960581">
    <w:abstractNumId w:val="33"/>
  </w:num>
  <w:num w:numId="60" w16cid:durableId="561017692">
    <w:abstractNumId w:val="33"/>
  </w:num>
  <w:num w:numId="61" w16cid:durableId="1647314367">
    <w:abstractNumId w:val="33"/>
  </w:num>
  <w:num w:numId="62" w16cid:durableId="1196381393">
    <w:abstractNumId w:val="33"/>
  </w:num>
  <w:num w:numId="63" w16cid:durableId="1387072771">
    <w:abstractNumId w:val="33"/>
  </w:num>
  <w:num w:numId="64" w16cid:durableId="2006741867">
    <w:abstractNumId w:val="33"/>
  </w:num>
  <w:num w:numId="65" w16cid:durableId="1793749974">
    <w:abstractNumId w:val="33"/>
  </w:num>
  <w:num w:numId="66" w16cid:durableId="1440679449">
    <w:abstractNumId w:val="33"/>
  </w:num>
  <w:num w:numId="67" w16cid:durableId="1644239583">
    <w:abstractNumId w:val="33"/>
  </w:num>
  <w:num w:numId="68" w16cid:durableId="762343196">
    <w:abstractNumId w:val="33"/>
  </w:num>
  <w:num w:numId="69" w16cid:durableId="2084598667">
    <w:abstractNumId w:val="33"/>
  </w:num>
  <w:num w:numId="70" w16cid:durableId="862745808">
    <w:abstractNumId w:val="33"/>
  </w:num>
  <w:num w:numId="71" w16cid:durableId="1733699448">
    <w:abstractNumId w:val="33"/>
  </w:num>
  <w:num w:numId="72" w16cid:durableId="1678531153">
    <w:abstractNumId w:val="33"/>
  </w:num>
  <w:num w:numId="73" w16cid:durableId="1543127457">
    <w:abstractNumId w:val="33"/>
  </w:num>
  <w:num w:numId="74" w16cid:durableId="42144048">
    <w:abstractNumId w:val="33"/>
  </w:num>
  <w:num w:numId="75" w16cid:durableId="1886872246">
    <w:abstractNumId w:val="33"/>
  </w:num>
  <w:num w:numId="76" w16cid:durableId="2058818893">
    <w:abstractNumId w:val="33"/>
  </w:num>
  <w:num w:numId="77" w16cid:durableId="669915194">
    <w:abstractNumId w:val="33"/>
  </w:num>
  <w:num w:numId="78" w16cid:durableId="1591157292">
    <w:abstractNumId w:val="33"/>
  </w:num>
  <w:num w:numId="79" w16cid:durableId="1539849784">
    <w:abstractNumId w:val="33"/>
  </w:num>
  <w:num w:numId="80" w16cid:durableId="1537812817">
    <w:abstractNumId w:val="33"/>
  </w:num>
  <w:num w:numId="81" w16cid:durableId="399912026">
    <w:abstractNumId w:val="8"/>
  </w:num>
  <w:num w:numId="82" w16cid:durableId="979727737">
    <w:abstractNumId w:val="31"/>
  </w:num>
  <w:num w:numId="83" w16cid:durableId="237902940">
    <w:abstractNumId w:val="24"/>
  </w:num>
  <w:num w:numId="84" w16cid:durableId="70591959">
    <w:abstractNumId w:val="37"/>
  </w:num>
  <w:num w:numId="85" w16cid:durableId="1092432929">
    <w:abstractNumId w:val="5"/>
  </w:num>
  <w:num w:numId="86" w16cid:durableId="1903562191">
    <w:abstractNumId w:val="42"/>
  </w:num>
  <w:num w:numId="87" w16cid:durableId="2078355372">
    <w:abstractNumId w:val="28"/>
  </w:num>
  <w:num w:numId="88" w16cid:durableId="928082637">
    <w:abstractNumId w:val="33"/>
  </w:num>
  <w:num w:numId="89" w16cid:durableId="1521814844">
    <w:abstractNumId w:val="33"/>
  </w:num>
  <w:num w:numId="90" w16cid:durableId="461315180">
    <w:abstractNumId w:val="33"/>
  </w:num>
  <w:num w:numId="91" w16cid:durableId="1961180556">
    <w:abstractNumId w:val="33"/>
  </w:num>
  <w:num w:numId="92" w16cid:durableId="1916548470">
    <w:abstractNumId w:val="33"/>
  </w:num>
  <w:num w:numId="93" w16cid:durableId="509490809">
    <w:abstractNumId w:val="33"/>
  </w:num>
  <w:num w:numId="94" w16cid:durableId="882248085">
    <w:abstractNumId w:val="33"/>
  </w:num>
  <w:num w:numId="95" w16cid:durableId="1080835578">
    <w:abstractNumId w:val="33"/>
  </w:num>
  <w:num w:numId="96" w16cid:durableId="316492107">
    <w:abstractNumId w:val="33"/>
  </w:num>
  <w:num w:numId="97" w16cid:durableId="854684499">
    <w:abstractNumId w:val="33"/>
  </w:num>
  <w:num w:numId="98" w16cid:durableId="639923445">
    <w:abstractNumId w:val="33"/>
  </w:num>
  <w:num w:numId="99" w16cid:durableId="1079985588">
    <w:abstractNumId w:val="33"/>
  </w:num>
  <w:num w:numId="100" w16cid:durableId="776870622">
    <w:abstractNumId w:val="33"/>
  </w:num>
  <w:num w:numId="101" w16cid:durableId="1697853731">
    <w:abstractNumId w:val="33"/>
  </w:num>
  <w:num w:numId="102" w16cid:durableId="1036344395">
    <w:abstractNumId w:val="33"/>
  </w:num>
  <w:num w:numId="103" w16cid:durableId="2056931473">
    <w:abstractNumId w:val="18"/>
  </w:num>
  <w:num w:numId="104" w16cid:durableId="870456582">
    <w:abstractNumId w:val="20"/>
  </w:num>
  <w:num w:numId="105" w16cid:durableId="12271885">
    <w:abstractNumId w:val="28"/>
    <w:lvlOverride w:ilvl="0">
      <w:startOverride w:val="25"/>
    </w:lvlOverride>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B94"/>
    <w:rsid w:val="00000E58"/>
    <w:rsid w:val="00001781"/>
    <w:rsid w:val="00002F9B"/>
    <w:rsid w:val="00003566"/>
    <w:rsid w:val="00005BB1"/>
    <w:rsid w:val="000067C9"/>
    <w:rsid w:val="00010BC3"/>
    <w:rsid w:val="0001135A"/>
    <w:rsid w:val="000115C2"/>
    <w:rsid w:val="00012A50"/>
    <w:rsid w:val="00014913"/>
    <w:rsid w:val="00014EC9"/>
    <w:rsid w:val="000155BB"/>
    <w:rsid w:val="00015754"/>
    <w:rsid w:val="000163E3"/>
    <w:rsid w:val="000175C1"/>
    <w:rsid w:val="00020F33"/>
    <w:rsid w:val="0002144D"/>
    <w:rsid w:val="00021F97"/>
    <w:rsid w:val="00023791"/>
    <w:rsid w:val="000245E2"/>
    <w:rsid w:val="0002493A"/>
    <w:rsid w:val="00025DEC"/>
    <w:rsid w:val="00025E5E"/>
    <w:rsid w:val="0002680F"/>
    <w:rsid w:val="00026A54"/>
    <w:rsid w:val="00030287"/>
    <w:rsid w:val="0003192C"/>
    <w:rsid w:val="000319EF"/>
    <w:rsid w:val="00032879"/>
    <w:rsid w:val="00034BD1"/>
    <w:rsid w:val="00035B74"/>
    <w:rsid w:val="00035C2B"/>
    <w:rsid w:val="000362E9"/>
    <w:rsid w:val="0004106C"/>
    <w:rsid w:val="00041762"/>
    <w:rsid w:val="00043BFE"/>
    <w:rsid w:val="00044FB9"/>
    <w:rsid w:val="000450D7"/>
    <w:rsid w:val="00046BB1"/>
    <w:rsid w:val="00046D3C"/>
    <w:rsid w:val="00047D22"/>
    <w:rsid w:val="00050D47"/>
    <w:rsid w:val="0005487D"/>
    <w:rsid w:val="00054E7C"/>
    <w:rsid w:val="000558A9"/>
    <w:rsid w:val="0005666B"/>
    <w:rsid w:val="000602C0"/>
    <w:rsid w:val="000602F3"/>
    <w:rsid w:val="00060E93"/>
    <w:rsid w:val="000615A0"/>
    <w:rsid w:val="00061B03"/>
    <w:rsid w:val="00062F45"/>
    <w:rsid w:val="00063865"/>
    <w:rsid w:val="00063BD0"/>
    <w:rsid w:val="00064C13"/>
    <w:rsid w:val="000659BA"/>
    <w:rsid w:val="00065E2E"/>
    <w:rsid w:val="00066787"/>
    <w:rsid w:val="00070049"/>
    <w:rsid w:val="000703AD"/>
    <w:rsid w:val="00071534"/>
    <w:rsid w:val="00072FBC"/>
    <w:rsid w:val="000749FD"/>
    <w:rsid w:val="00075314"/>
    <w:rsid w:val="00077281"/>
    <w:rsid w:val="00077477"/>
    <w:rsid w:val="00080E94"/>
    <w:rsid w:val="000814F4"/>
    <w:rsid w:val="00082749"/>
    <w:rsid w:val="00083D23"/>
    <w:rsid w:val="0008503A"/>
    <w:rsid w:val="00087F3E"/>
    <w:rsid w:val="00090770"/>
    <w:rsid w:val="000917D1"/>
    <w:rsid w:val="00091B2A"/>
    <w:rsid w:val="00093802"/>
    <w:rsid w:val="000962CB"/>
    <w:rsid w:val="0009715A"/>
    <w:rsid w:val="000A018F"/>
    <w:rsid w:val="000A03C9"/>
    <w:rsid w:val="000A1794"/>
    <w:rsid w:val="000A2714"/>
    <w:rsid w:val="000A4EAF"/>
    <w:rsid w:val="000A4F2E"/>
    <w:rsid w:val="000A5994"/>
    <w:rsid w:val="000A6325"/>
    <w:rsid w:val="000A66D1"/>
    <w:rsid w:val="000B025B"/>
    <w:rsid w:val="000B0920"/>
    <w:rsid w:val="000B0BCB"/>
    <w:rsid w:val="000B4335"/>
    <w:rsid w:val="000B4941"/>
    <w:rsid w:val="000B4BCB"/>
    <w:rsid w:val="000B4FF2"/>
    <w:rsid w:val="000C001C"/>
    <w:rsid w:val="000C14F5"/>
    <w:rsid w:val="000C569B"/>
    <w:rsid w:val="000C7C92"/>
    <w:rsid w:val="000D2A51"/>
    <w:rsid w:val="000D493F"/>
    <w:rsid w:val="000D5063"/>
    <w:rsid w:val="000E11EA"/>
    <w:rsid w:val="000E13C9"/>
    <w:rsid w:val="000E2554"/>
    <w:rsid w:val="000E2917"/>
    <w:rsid w:val="000E38C3"/>
    <w:rsid w:val="000E38D6"/>
    <w:rsid w:val="000E3AB7"/>
    <w:rsid w:val="000E417E"/>
    <w:rsid w:val="000E486B"/>
    <w:rsid w:val="000E6BA2"/>
    <w:rsid w:val="000E6EDF"/>
    <w:rsid w:val="000E7462"/>
    <w:rsid w:val="000E7880"/>
    <w:rsid w:val="000E7B40"/>
    <w:rsid w:val="000F2AD8"/>
    <w:rsid w:val="000F37BD"/>
    <w:rsid w:val="000F4AD1"/>
    <w:rsid w:val="000F5B1D"/>
    <w:rsid w:val="000F5C41"/>
    <w:rsid w:val="000F6F99"/>
    <w:rsid w:val="000F74AE"/>
    <w:rsid w:val="001004BA"/>
    <w:rsid w:val="001011EC"/>
    <w:rsid w:val="00104447"/>
    <w:rsid w:val="0010471B"/>
    <w:rsid w:val="001049CA"/>
    <w:rsid w:val="00104DC9"/>
    <w:rsid w:val="00105822"/>
    <w:rsid w:val="00105E79"/>
    <w:rsid w:val="00106183"/>
    <w:rsid w:val="0010680A"/>
    <w:rsid w:val="001076D7"/>
    <w:rsid w:val="0010795E"/>
    <w:rsid w:val="00113D3D"/>
    <w:rsid w:val="00114BFB"/>
    <w:rsid w:val="001152E8"/>
    <w:rsid w:val="00120427"/>
    <w:rsid w:val="0012078A"/>
    <w:rsid w:val="00122647"/>
    <w:rsid w:val="00122992"/>
    <w:rsid w:val="00123AAC"/>
    <w:rsid w:val="001242C4"/>
    <w:rsid w:val="00124BF7"/>
    <w:rsid w:val="00124F0E"/>
    <w:rsid w:val="001276A8"/>
    <w:rsid w:val="00130129"/>
    <w:rsid w:val="001305CE"/>
    <w:rsid w:val="0013172D"/>
    <w:rsid w:val="0013202B"/>
    <w:rsid w:val="0013454F"/>
    <w:rsid w:val="00134C90"/>
    <w:rsid w:val="001361F1"/>
    <w:rsid w:val="001364E7"/>
    <w:rsid w:val="0013776F"/>
    <w:rsid w:val="00137919"/>
    <w:rsid w:val="001433D0"/>
    <w:rsid w:val="00144EC8"/>
    <w:rsid w:val="00146333"/>
    <w:rsid w:val="0014652B"/>
    <w:rsid w:val="00147032"/>
    <w:rsid w:val="00147FD4"/>
    <w:rsid w:val="00150F52"/>
    <w:rsid w:val="00154EB3"/>
    <w:rsid w:val="00154F45"/>
    <w:rsid w:val="00156BDD"/>
    <w:rsid w:val="00156E71"/>
    <w:rsid w:val="00161006"/>
    <w:rsid w:val="00161613"/>
    <w:rsid w:val="00162948"/>
    <w:rsid w:val="00162FB6"/>
    <w:rsid w:val="0016354D"/>
    <w:rsid w:val="00163741"/>
    <w:rsid w:val="00163BF6"/>
    <w:rsid w:val="00164B59"/>
    <w:rsid w:val="00164B84"/>
    <w:rsid w:val="00166159"/>
    <w:rsid w:val="00166BC3"/>
    <w:rsid w:val="00166D30"/>
    <w:rsid w:val="00166E65"/>
    <w:rsid w:val="001678DB"/>
    <w:rsid w:val="001711D2"/>
    <w:rsid w:val="00173F34"/>
    <w:rsid w:val="00174361"/>
    <w:rsid w:val="00175D9A"/>
    <w:rsid w:val="00176C2E"/>
    <w:rsid w:val="001779C2"/>
    <w:rsid w:val="00181F93"/>
    <w:rsid w:val="001820BD"/>
    <w:rsid w:val="001841AE"/>
    <w:rsid w:val="001857CC"/>
    <w:rsid w:val="001862A4"/>
    <w:rsid w:val="00186C06"/>
    <w:rsid w:val="001876B2"/>
    <w:rsid w:val="001879C2"/>
    <w:rsid w:val="00187C60"/>
    <w:rsid w:val="00191438"/>
    <w:rsid w:val="0019258A"/>
    <w:rsid w:val="00192A9F"/>
    <w:rsid w:val="00193E6D"/>
    <w:rsid w:val="0019400F"/>
    <w:rsid w:val="00195DFE"/>
    <w:rsid w:val="00195FCA"/>
    <w:rsid w:val="0019660C"/>
    <w:rsid w:val="001A0789"/>
    <w:rsid w:val="001A094A"/>
    <w:rsid w:val="001A1401"/>
    <w:rsid w:val="001A1EF1"/>
    <w:rsid w:val="001A2462"/>
    <w:rsid w:val="001A27A4"/>
    <w:rsid w:val="001A29CF"/>
    <w:rsid w:val="001A37C9"/>
    <w:rsid w:val="001A446C"/>
    <w:rsid w:val="001A47E0"/>
    <w:rsid w:val="001A6524"/>
    <w:rsid w:val="001A7131"/>
    <w:rsid w:val="001B0873"/>
    <w:rsid w:val="001B0E53"/>
    <w:rsid w:val="001B142B"/>
    <w:rsid w:val="001B22FC"/>
    <w:rsid w:val="001B5851"/>
    <w:rsid w:val="001B6480"/>
    <w:rsid w:val="001B797B"/>
    <w:rsid w:val="001B7F0E"/>
    <w:rsid w:val="001C08D8"/>
    <w:rsid w:val="001C0F73"/>
    <w:rsid w:val="001C12C6"/>
    <w:rsid w:val="001C3394"/>
    <w:rsid w:val="001C3623"/>
    <w:rsid w:val="001C72C5"/>
    <w:rsid w:val="001C7AA3"/>
    <w:rsid w:val="001D03E2"/>
    <w:rsid w:val="001D0ED6"/>
    <w:rsid w:val="001D2196"/>
    <w:rsid w:val="001D305B"/>
    <w:rsid w:val="001D36A7"/>
    <w:rsid w:val="001D382C"/>
    <w:rsid w:val="001D41AF"/>
    <w:rsid w:val="001D5418"/>
    <w:rsid w:val="001E74C7"/>
    <w:rsid w:val="001F1172"/>
    <w:rsid w:val="001F1AFA"/>
    <w:rsid w:val="001F23DC"/>
    <w:rsid w:val="001F2F66"/>
    <w:rsid w:val="001F52AB"/>
    <w:rsid w:val="001F7E89"/>
    <w:rsid w:val="002005AA"/>
    <w:rsid w:val="00200646"/>
    <w:rsid w:val="00200695"/>
    <w:rsid w:val="002012E5"/>
    <w:rsid w:val="002014F8"/>
    <w:rsid w:val="00202307"/>
    <w:rsid w:val="0020312A"/>
    <w:rsid w:val="00203F0B"/>
    <w:rsid w:val="00203FE7"/>
    <w:rsid w:val="002043B6"/>
    <w:rsid w:val="002045CA"/>
    <w:rsid w:val="00204CFE"/>
    <w:rsid w:val="002052A8"/>
    <w:rsid w:val="002057F7"/>
    <w:rsid w:val="00205A2B"/>
    <w:rsid w:val="00210696"/>
    <w:rsid w:val="00210910"/>
    <w:rsid w:val="00210DE6"/>
    <w:rsid w:val="00212536"/>
    <w:rsid w:val="00212D9D"/>
    <w:rsid w:val="00214498"/>
    <w:rsid w:val="00216E0C"/>
    <w:rsid w:val="00221E77"/>
    <w:rsid w:val="00222A49"/>
    <w:rsid w:val="00224DDB"/>
    <w:rsid w:val="002254AB"/>
    <w:rsid w:val="0022622E"/>
    <w:rsid w:val="00227598"/>
    <w:rsid w:val="00230142"/>
    <w:rsid w:val="00231DE7"/>
    <w:rsid w:val="002324D7"/>
    <w:rsid w:val="00233A7D"/>
    <w:rsid w:val="00234456"/>
    <w:rsid w:val="002344B6"/>
    <w:rsid w:val="00235326"/>
    <w:rsid w:val="00235399"/>
    <w:rsid w:val="002364F0"/>
    <w:rsid w:val="002365EB"/>
    <w:rsid w:val="0023743D"/>
    <w:rsid w:val="002409BC"/>
    <w:rsid w:val="00241F1E"/>
    <w:rsid w:val="00242DCE"/>
    <w:rsid w:val="002439E1"/>
    <w:rsid w:val="00244020"/>
    <w:rsid w:val="002440C5"/>
    <w:rsid w:val="00246121"/>
    <w:rsid w:val="00247BB9"/>
    <w:rsid w:val="00251CC4"/>
    <w:rsid w:val="00251F9C"/>
    <w:rsid w:val="00252983"/>
    <w:rsid w:val="002529A2"/>
    <w:rsid w:val="00256254"/>
    <w:rsid w:val="00256581"/>
    <w:rsid w:val="002567E9"/>
    <w:rsid w:val="00256AFB"/>
    <w:rsid w:val="0026067F"/>
    <w:rsid w:val="00262DCA"/>
    <w:rsid w:val="00264328"/>
    <w:rsid w:val="00264423"/>
    <w:rsid w:val="002648F4"/>
    <w:rsid w:val="00264E8C"/>
    <w:rsid w:val="00265A40"/>
    <w:rsid w:val="00266675"/>
    <w:rsid w:val="00267144"/>
    <w:rsid w:val="0026756E"/>
    <w:rsid w:val="00270012"/>
    <w:rsid w:val="00271337"/>
    <w:rsid w:val="00272301"/>
    <w:rsid w:val="00275292"/>
    <w:rsid w:val="00277CDF"/>
    <w:rsid w:val="0028139B"/>
    <w:rsid w:val="00281FED"/>
    <w:rsid w:val="00282E81"/>
    <w:rsid w:val="0028358E"/>
    <w:rsid w:val="0029037B"/>
    <w:rsid w:val="00290F80"/>
    <w:rsid w:val="00291FC0"/>
    <w:rsid w:val="002921AB"/>
    <w:rsid w:val="002935FD"/>
    <w:rsid w:val="002941F3"/>
    <w:rsid w:val="002941FA"/>
    <w:rsid w:val="00295631"/>
    <w:rsid w:val="0029610F"/>
    <w:rsid w:val="00296660"/>
    <w:rsid w:val="002A02D4"/>
    <w:rsid w:val="002A078F"/>
    <w:rsid w:val="002A0825"/>
    <w:rsid w:val="002A084D"/>
    <w:rsid w:val="002A17ED"/>
    <w:rsid w:val="002A2487"/>
    <w:rsid w:val="002A6721"/>
    <w:rsid w:val="002A79DC"/>
    <w:rsid w:val="002A7EE7"/>
    <w:rsid w:val="002B0D30"/>
    <w:rsid w:val="002B17B5"/>
    <w:rsid w:val="002B1C2C"/>
    <w:rsid w:val="002B4076"/>
    <w:rsid w:val="002B410C"/>
    <w:rsid w:val="002B51AF"/>
    <w:rsid w:val="002B5B40"/>
    <w:rsid w:val="002B6061"/>
    <w:rsid w:val="002B6900"/>
    <w:rsid w:val="002C1485"/>
    <w:rsid w:val="002C148B"/>
    <w:rsid w:val="002C28DC"/>
    <w:rsid w:val="002C2C8C"/>
    <w:rsid w:val="002C2DAB"/>
    <w:rsid w:val="002C415E"/>
    <w:rsid w:val="002D1063"/>
    <w:rsid w:val="002D3B99"/>
    <w:rsid w:val="002D46C6"/>
    <w:rsid w:val="002D4779"/>
    <w:rsid w:val="002D4A79"/>
    <w:rsid w:val="002E0A77"/>
    <w:rsid w:val="002E148A"/>
    <w:rsid w:val="002E21F6"/>
    <w:rsid w:val="002E22EF"/>
    <w:rsid w:val="002E2AF8"/>
    <w:rsid w:val="002E306A"/>
    <w:rsid w:val="002E4660"/>
    <w:rsid w:val="002E4952"/>
    <w:rsid w:val="002E556A"/>
    <w:rsid w:val="002E7065"/>
    <w:rsid w:val="002E7943"/>
    <w:rsid w:val="002F0B80"/>
    <w:rsid w:val="002F2ADC"/>
    <w:rsid w:val="002F3AE0"/>
    <w:rsid w:val="002F3F50"/>
    <w:rsid w:val="002F45A1"/>
    <w:rsid w:val="002F6ABC"/>
    <w:rsid w:val="00300F12"/>
    <w:rsid w:val="00304D0D"/>
    <w:rsid w:val="00304D1D"/>
    <w:rsid w:val="00304DE7"/>
    <w:rsid w:val="0030580B"/>
    <w:rsid w:val="00307541"/>
    <w:rsid w:val="00310C04"/>
    <w:rsid w:val="00310C0B"/>
    <w:rsid w:val="00310F39"/>
    <w:rsid w:val="00310F7E"/>
    <w:rsid w:val="003112A7"/>
    <w:rsid w:val="00312DAB"/>
    <w:rsid w:val="003131C9"/>
    <w:rsid w:val="00313771"/>
    <w:rsid w:val="0031450B"/>
    <w:rsid w:val="003156B0"/>
    <w:rsid w:val="00316FAC"/>
    <w:rsid w:val="003174E8"/>
    <w:rsid w:val="00320BBE"/>
    <w:rsid w:val="00321619"/>
    <w:rsid w:val="00322FED"/>
    <w:rsid w:val="0032358A"/>
    <w:rsid w:val="00323933"/>
    <w:rsid w:val="00325101"/>
    <w:rsid w:val="00325BFB"/>
    <w:rsid w:val="00330A93"/>
    <w:rsid w:val="00330CBC"/>
    <w:rsid w:val="00332055"/>
    <w:rsid w:val="003331B6"/>
    <w:rsid w:val="00334834"/>
    <w:rsid w:val="003353EF"/>
    <w:rsid w:val="00336EF1"/>
    <w:rsid w:val="003370D3"/>
    <w:rsid w:val="003403AD"/>
    <w:rsid w:val="00340CF7"/>
    <w:rsid w:val="00341ABF"/>
    <w:rsid w:val="00341CA3"/>
    <w:rsid w:val="003431B4"/>
    <w:rsid w:val="00343299"/>
    <w:rsid w:val="0034367B"/>
    <w:rsid w:val="00343871"/>
    <w:rsid w:val="003440EE"/>
    <w:rsid w:val="00345E98"/>
    <w:rsid w:val="003507C0"/>
    <w:rsid w:val="00351E60"/>
    <w:rsid w:val="00352514"/>
    <w:rsid w:val="00353D11"/>
    <w:rsid w:val="00354A8B"/>
    <w:rsid w:val="00356AE6"/>
    <w:rsid w:val="0035723D"/>
    <w:rsid w:val="0035749B"/>
    <w:rsid w:val="00360D3B"/>
    <w:rsid w:val="00362901"/>
    <w:rsid w:val="00362AE4"/>
    <w:rsid w:val="00362F7A"/>
    <w:rsid w:val="0036308C"/>
    <w:rsid w:val="003632F4"/>
    <w:rsid w:val="0036400A"/>
    <w:rsid w:val="003644D4"/>
    <w:rsid w:val="00365F6A"/>
    <w:rsid w:val="00366840"/>
    <w:rsid w:val="003670FF"/>
    <w:rsid w:val="0036760C"/>
    <w:rsid w:val="00370A0E"/>
    <w:rsid w:val="0037161B"/>
    <w:rsid w:val="00377FA1"/>
    <w:rsid w:val="003823D4"/>
    <w:rsid w:val="00382686"/>
    <w:rsid w:val="0038289D"/>
    <w:rsid w:val="003831F4"/>
    <w:rsid w:val="003836FD"/>
    <w:rsid w:val="0038565D"/>
    <w:rsid w:val="0038748F"/>
    <w:rsid w:val="00387BD3"/>
    <w:rsid w:val="00387E3C"/>
    <w:rsid w:val="00387F24"/>
    <w:rsid w:val="00390521"/>
    <w:rsid w:val="003906E1"/>
    <w:rsid w:val="0039137D"/>
    <w:rsid w:val="00392FA0"/>
    <w:rsid w:val="0039327F"/>
    <w:rsid w:val="00394375"/>
    <w:rsid w:val="00396871"/>
    <w:rsid w:val="00396E75"/>
    <w:rsid w:val="00397503"/>
    <w:rsid w:val="00397682"/>
    <w:rsid w:val="0039781E"/>
    <w:rsid w:val="003A050D"/>
    <w:rsid w:val="003A1479"/>
    <w:rsid w:val="003A229E"/>
    <w:rsid w:val="003A2E37"/>
    <w:rsid w:val="003A54CC"/>
    <w:rsid w:val="003A7928"/>
    <w:rsid w:val="003B1B2D"/>
    <w:rsid w:val="003B564A"/>
    <w:rsid w:val="003B5B5B"/>
    <w:rsid w:val="003B5FA5"/>
    <w:rsid w:val="003B6625"/>
    <w:rsid w:val="003B69D1"/>
    <w:rsid w:val="003B6AE0"/>
    <w:rsid w:val="003B6EC2"/>
    <w:rsid w:val="003C0001"/>
    <w:rsid w:val="003C09C9"/>
    <w:rsid w:val="003C0CCA"/>
    <w:rsid w:val="003C173C"/>
    <w:rsid w:val="003C26A9"/>
    <w:rsid w:val="003C3A61"/>
    <w:rsid w:val="003C3FA9"/>
    <w:rsid w:val="003C4B61"/>
    <w:rsid w:val="003C53F3"/>
    <w:rsid w:val="003C59BC"/>
    <w:rsid w:val="003C73B5"/>
    <w:rsid w:val="003D3307"/>
    <w:rsid w:val="003D3AC6"/>
    <w:rsid w:val="003D4ED4"/>
    <w:rsid w:val="003D5FF9"/>
    <w:rsid w:val="003D604B"/>
    <w:rsid w:val="003D70E1"/>
    <w:rsid w:val="003D7D0A"/>
    <w:rsid w:val="003E135B"/>
    <w:rsid w:val="003E1519"/>
    <w:rsid w:val="003E18E3"/>
    <w:rsid w:val="003E1A94"/>
    <w:rsid w:val="003E2F57"/>
    <w:rsid w:val="003E4B49"/>
    <w:rsid w:val="003E4D54"/>
    <w:rsid w:val="003E5111"/>
    <w:rsid w:val="003E5CB8"/>
    <w:rsid w:val="003E5F2D"/>
    <w:rsid w:val="003E6BD4"/>
    <w:rsid w:val="003E7B06"/>
    <w:rsid w:val="003F291B"/>
    <w:rsid w:val="003F67BC"/>
    <w:rsid w:val="003F6871"/>
    <w:rsid w:val="003F7BC0"/>
    <w:rsid w:val="004000D3"/>
    <w:rsid w:val="00403E22"/>
    <w:rsid w:val="00403EC6"/>
    <w:rsid w:val="0040466F"/>
    <w:rsid w:val="00404F5F"/>
    <w:rsid w:val="00404FEF"/>
    <w:rsid w:val="00405103"/>
    <w:rsid w:val="004106BA"/>
    <w:rsid w:val="004110FA"/>
    <w:rsid w:val="00413825"/>
    <w:rsid w:val="0041469A"/>
    <w:rsid w:val="004146DC"/>
    <w:rsid w:val="00416070"/>
    <w:rsid w:val="004165C4"/>
    <w:rsid w:val="00417987"/>
    <w:rsid w:val="004212EB"/>
    <w:rsid w:val="00422145"/>
    <w:rsid w:val="004221FF"/>
    <w:rsid w:val="00425534"/>
    <w:rsid w:val="00425D82"/>
    <w:rsid w:val="004261FE"/>
    <w:rsid w:val="00427278"/>
    <w:rsid w:val="0042751D"/>
    <w:rsid w:val="00431921"/>
    <w:rsid w:val="0043205A"/>
    <w:rsid w:val="004337B3"/>
    <w:rsid w:val="00434038"/>
    <w:rsid w:val="00434EF0"/>
    <w:rsid w:val="00436F7C"/>
    <w:rsid w:val="004376F3"/>
    <w:rsid w:val="00442B95"/>
    <w:rsid w:val="00443B24"/>
    <w:rsid w:val="00443F90"/>
    <w:rsid w:val="00445682"/>
    <w:rsid w:val="00447180"/>
    <w:rsid w:val="004503B9"/>
    <w:rsid w:val="00451300"/>
    <w:rsid w:val="0045210C"/>
    <w:rsid w:val="004531A6"/>
    <w:rsid w:val="004537D8"/>
    <w:rsid w:val="00453FA4"/>
    <w:rsid w:val="00454562"/>
    <w:rsid w:val="00454FB3"/>
    <w:rsid w:val="00455019"/>
    <w:rsid w:val="00455E3E"/>
    <w:rsid w:val="00456471"/>
    <w:rsid w:val="00456D3F"/>
    <w:rsid w:val="004620FB"/>
    <w:rsid w:val="00462BA7"/>
    <w:rsid w:val="00464A91"/>
    <w:rsid w:val="004661FB"/>
    <w:rsid w:val="00466598"/>
    <w:rsid w:val="00467410"/>
    <w:rsid w:val="004674AE"/>
    <w:rsid w:val="004674E0"/>
    <w:rsid w:val="00467A92"/>
    <w:rsid w:val="00467D35"/>
    <w:rsid w:val="00470F03"/>
    <w:rsid w:val="004730CF"/>
    <w:rsid w:val="0047353A"/>
    <w:rsid w:val="0047363E"/>
    <w:rsid w:val="00473A41"/>
    <w:rsid w:val="00473CD1"/>
    <w:rsid w:val="00473E32"/>
    <w:rsid w:val="00474D4C"/>
    <w:rsid w:val="00474E06"/>
    <w:rsid w:val="00475A28"/>
    <w:rsid w:val="00475E72"/>
    <w:rsid w:val="00476B01"/>
    <w:rsid w:val="00477B5B"/>
    <w:rsid w:val="00477BA8"/>
    <w:rsid w:val="004828AA"/>
    <w:rsid w:val="004829CA"/>
    <w:rsid w:val="004868B9"/>
    <w:rsid w:val="0048709A"/>
    <w:rsid w:val="00491057"/>
    <w:rsid w:val="00491543"/>
    <w:rsid w:val="0049211A"/>
    <w:rsid w:val="00492E6B"/>
    <w:rsid w:val="00493054"/>
    <w:rsid w:val="0049318D"/>
    <w:rsid w:val="004935DD"/>
    <w:rsid w:val="00493D90"/>
    <w:rsid w:val="00494F1F"/>
    <w:rsid w:val="0049693F"/>
    <w:rsid w:val="004969F2"/>
    <w:rsid w:val="00496A00"/>
    <w:rsid w:val="004A1440"/>
    <w:rsid w:val="004A2073"/>
    <w:rsid w:val="004A322D"/>
    <w:rsid w:val="004A3A8A"/>
    <w:rsid w:val="004A3DCB"/>
    <w:rsid w:val="004A44B0"/>
    <w:rsid w:val="004A6F49"/>
    <w:rsid w:val="004A7014"/>
    <w:rsid w:val="004A73B7"/>
    <w:rsid w:val="004A79D4"/>
    <w:rsid w:val="004B024E"/>
    <w:rsid w:val="004B29EA"/>
    <w:rsid w:val="004B3850"/>
    <w:rsid w:val="004B46B1"/>
    <w:rsid w:val="004B546E"/>
    <w:rsid w:val="004B62D5"/>
    <w:rsid w:val="004B683E"/>
    <w:rsid w:val="004B7254"/>
    <w:rsid w:val="004C092A"/>
    <w:rsid w:val="004C1D8F"/>
    <w:rsid w:val="004C1F8E"/>
    <w:rsid w:val="004C243B"/>
    <w:rsid w:val="004C2FFC"/>
    <w:rsid w:val="004C47D9"/>
    <w:rsid w:val="004C622A"/>
    <w:rsid w:val="004C6C88"/>
    <w:rsid w:val="004D07C6"/>
    <w:rsid w:val="004D1BFB"/>
    <w:rsid w:val="004D1D0A"/>
    <w:rsid w:val="004D299C"/>
    <w:rsid w:val="004D2BA3"/>
    <w:rsid w:val="004D3A04"/>
    <w:rsid w:val="004D4D28"/>
    <w:rsid w:val="004D5FCC"/>
    <w:rsid w:val="004D6604"/>
    <w:rsid w:val="004E03A0"/>
    <w:rsid w:val="004E043B"/>
    <w:rsid w:val="004E15E1"/>
    <w:rsid w:val="004E2791"/>
    <w:rsid w:val="004E33DC"/>
    <w:rsid w:val="004E3573"/>
    <w:rsid w:val="004E3A93"/>
    <w:rsid w:val="004E59CE"/>
    <w:rsid w:val="004E77CD"/>
    <w:rsid w:val="004F151F"/>
    <w:rsid w:val="004F1B31"/>
    <w:rsid w:val="004F4649"/>
    <w:rsid w:val="004F52D5"/>
    <w:rsid w:val="004F532B"/>
    <w:rsid w:val="004F5600"/>
    <w:rsid w:val="004F6873"/>
    <w:rsid w:val="00503E92"/>
    <w:rsid w:val="00504F5D"/>
    <w:rsid w:val="00506849"/>
    <w:rsid w:val="00507A6D"/>
    <w:rsid w:val="00511915"/>
    <w:rsid w:val="00511DA8"/>
    <w:rsid w:val="0051206B"/>
    <w:rsid w:val="00512DF7"/>
    <w:rsid w:val="005130A8"/>
    <w:rsid w:val="00513150"/>
    <w:rsid w:val="00513B66"/>
    <w:rsid w:val="005160F1"/>
    <w:rsid w:val="0051657C"/>
    <w:rsid w:val="00516993"/>
    <w:rsid w:val="00520C79"/>
    <w:rsid w:val="00521DA9"/>
    <w:rsid w:val="00523F01"/>
    <w:rsid w:val="0052451B"/>
    <w:rsid w:val="0052580F"/>
    <w:rsid w:val="00526955"/>
    <w:rsid w:val="00527511"/>
    <w:rsid w:val="00530585"/>
    <w:rsid w:val="00530B60"/>
    <w:rsid w:val="00530CDC"/>
    <w:rsid w:val="00534CFF"/>
    <w:rsid w:val="00535B9E"/>
    <w:rsid w:val="00537045"/>
    <w:rsid w:val="00542612"/>
    <w:rsid w:val="00542F1E"/>
    <w:rsid w:val="005438BD"/>
    <w:rsid w:val="0054525B"/>
    <w:rsid w:val="005455FB"/>
    <w:rsid w:val="00545872"/>
    <w:rsid w:val="00546553"/>
    <w:rsid w:val="005470F9"/>
    <w:rsid w:val="00550520"/>
    <w:rsid w:val="005508C3"/>
    <w:rsid w:val="00550F65"/>
    <w:rsid w:val="0055266B"/>
    <w:rsid w:val="00555063"/>
    <w:rsid w:val="005567B8"/>
    <w:rsid w:val="005568E0"/>
    <w:rsid w:val="005569BF"/>
    <w:rsid w:val="00560841"/>
    <w:rsid w:val="00560AF1"/>
    <w:rsid w:val="00560EEF"/>
    <w:rsid w:val="005634E0"/>
    <w:rsid w:val="0056483B"/>
    <w:rsid w:val="00565513"/>
    <w:rsid w:val="00565778"/>
    <w:rsid w:val="0056707A"/>
    <w:rsid w:val="00567204"/>
    <w:rsid w:val="00567419"/>
    <w:rsid w:val="00570DF6"/>
    <w:rsid w:val="0057192B"/>
    <w:rsid w:val="00571C2A"/>
    <w:rsid w:val="00572C1A"/>
    <w:rsid w:val="00573CF2"/>
    <w:rsid w:val="005743F6"/>
    <w:rsid w:val="00574B62"/>
    <w:rsid w:val="00574CA8"/>
    <w:rsid w:val="005767C4"/>
    <w:rsid w:val="00580449"/>
    <w:rsid w:val="00580F6E"/>
    <w:rsid w:val="00581604"/>
    <w:rsid w:val="005831BE"/>
    <w:rsid w:val="00583BDA"/>
    <w:rsid w:val="005840A8"/>
    <w:rsid w:val="00585A01"/>
    <w:rsid w:val="005868F5"/>
    <w:rsid w:val="00586A4C"/>
    <w:rsid w:val="005873A3"/>
    <w:rsid w:val="00591146"/>
    <w:rsid w:val="00592FB5"/>
    <w:rsid w:val="00593861"/>
    <w:rsid w:val="00593B7A"/>
    <w:rsid w:val="0059567A"/>
    <w:rsid w:val="00596897"/>
    <w:rsid w:val="00597301"/>
    <w:rsid w:val="00597532"/>
    <w:rsid w:val="00597978"/>
    <w:rsid w:val="005A311A"/>
    <w:rsid w:val="005A3723"/>
    <w:rsid w:val="005A3AA7"/>
    <w:rsid w:val="005A43D2"/>
    <w:rsid w:val="005A4B9F"/>
    <w:rsid w:val="005A4D30"/>
    <w:rsid w:val="005A55D5"/>
    <w:rsid w:val="005A58C5"/>
    <w:rsid w:val="005A6150"/>
    <w:rsid w:val="005A6430"/>
    <w:rsid w:val="005B0D46"/>
    <w:rsid w:val="005B1785"/>
    <w:rsid w:val="005B1908"/>
    <w:rsid w:val="005B1A93"/>
    <w:rsid w:val="005B3D27"/>
    <w:rsid w:val="005B5BB5"/>
    <w:rsid w:val="005B5E60"/>
    <w:rsid w:val="005C0A55"/>
    <w:rsid w:val="005C167F"/>
    <w:rsid w:val="005C17CB"/>
    <w:rsid w:val="005C325F"/>
    <w:rsid w:val="005C3E78"/>
    <w:rsid w:val="005C5E5B"/>
    <w:rsid w:val="005D0E2E"/>
    <w:rsid w:val="005D1988"/>
    <w:rsid w:val="005D1B40"/>
    <w:rsid w:val="005D1F31"/>
    <w:rsid w:val="005D2CD7"/>
    <w:rsid w:val="005D5BDF"/>
    <w:rsid w:val="005D5DE2"/>
    <w:rsid w:val="005D5F5E"/>
    <w:rsid w:val="005D7A95"/>
    <w:rsid w:val="005E0791"/>
    <w:rsid w:val="005E3D51"/>
    <w:rsid w:val="005E58B6"/>
    <w:rsid w:val="005E6F12"/>
    <w:rsid w:val="005E6F81"/>
    <w:rsid w:val="005F0A57"/>
    <w:rsid w:val="005F1BF4"/>
    <w:rsid w:val="005F1F57"/>
    <w:rsid w:val="005F255B"/>
    <w:rsid w:val="005F2A8B"/>
    <w:rsid w:val="005F411E"/>
    <w:rsid w:val="005F4C36"/>
    <w:rsid w:val="005F5779"/>
    <w:rsid w:val="005F6D32"/>
    <w:rsid w:val="005F6EBC"/>
    <w:rsid w:val="005F7078"/>
    <w:rsid w:val="005F71CA"/>
    <w:rsid w:val="005F7D99"/>
    <w:rsid w:val="00600289"/>
    <w:rsid w:val="00601363"/>
    <w:rsid w:val="00601AA0"/>
    <w:rsid w:val="00601E85"/>
    <w:rsid w:val="0060379A"/>
    <w:rsid w:val="0060463B"/>
    <w:rsid w:val="0060469D"/>
    <w:rsid w:val="0060781E"/>
    <w:rsid w:val="00610234"/>
    <w:rsid w:val="00612019"/>
    <w:rsid w:val="006133E4"/>
    <w:rsid w:val="0061370D"/>
    <w:rsid w:val="006141F1"/>
    <w:rsid w:val="00614589"/>
    <w:rsid w:val="00615EFD"/>
    <w:rsid w:val="00617443"/>
    <w:rsid w:val="00617A61"/>
    <w:rsid w:val="00620B55"/>
    <w:rsid w:val="00621B42"/>
    <w:rsid w:val="00622D2E"/>
    <w:rsid w:val="00623C66"/>
    <w:rsid w:val="00625338"/>
    <w:rsid w:val="00625F75"/>
    <w:rsid w:val="006269A1"/>
    <w:rsid w:val="00626ABB"/>
    <w:rsid w:val="00626FA4"/>
    <w:rsid w:val="006304CB"/>
    <w:rsid w:val="00630B7D"/>
    <w:rsid w:val="00630ED1"/>
    <w:rsid w:val="00631762"/>
    <w:rsid w:val="00631FE2"/>
    <w:rsid w:val="006327F2"/>
    <w:rsid w:val="006329D7"/>
    <w:rsid w:val="00633052"/>
    <w:rsid w:val="006339EF"/>
    <w:rsid w:val="00634A71"/>
    <w:rsid w:val="00634C4B"/>
    <w:rsid w:val="00635C71"/>
    <w:rsid w:val="00636B33"/>
    <w:rsid w:val="006375C6"/>
    <w:rsid w:val="006418FB"/>
    <w:rsid w:val="00641DA7"/>
    <w:rsid w:val="006427C8"/>
    <w:rsid w:val="006431C4"/>
    <w:rsid w:val="006438F1"/>
    <w:rsid w:val="0065014A"/>
    <w:rsid w:val="00651159"/>
    <w:rsid w:val="00651A55"/>
    <w:rsid w:val="00652BA4"/>
    <w:rsid w:val="006541B3"/>
    <w:rsid w:val="0065706C"/>
    <w:rsid w:val="00660796"/>
    <w:rsid w:val="00660EC2"/>
    <w:rsid w:val="00660F17"/>
    <w:rsid w:val="0066123D"/>
    <w:rsid w:val="00661792"/>
    <w:rsid w:val="00661D1A"/>
    <w:rsid w:val="00662603"/>
    <w:rsid w:val="006646E8"/>
    <w:rsid w:val="00664CEC"/>
    <w:rsid w:val="00664D28"/>
    <w:rsid w:val="00665E2E"/>
    <w:rsid w:val="006666AB"/>
    <w:rsid w:val="00666783"/>
    <w:rsid w:val="00670147"/>
    <w:rsid w:val="0067073C"/>
    <w:rsid w:val="00674B94"/>
    <w:rsid w:val="00676986"/>
    <w:rsid w:val="00681A8A"/>
    <w:rsid w:val="006821F4"/>
    <w:rsid w:val="0068306F"/>
    <w:rsid w:val="006839CF"/>
    <w:rsid w:val="00685F6A"/>
    <w:rsid w:val="00686470"/>
    <w:rsid w:val="0068773F"/>
    <w:rsid w:val="0069659E"/>
    <w:rsid w:val="0069682C"/>
    <w:rsid w:val="006A0706"/>
    <w:rsid w:val="006A0F06"/>
    <w:rsid w:val="006A1025"/>
    <w:rsid w:val="006A2297"/>
    <w:rsid w:val="006A2C02"/>
    <w:rsid w:val="006A3365"/>
    <w:rsid w:val="006A3730"/>
    <w:rsid w:val="006A691D"/>
    <w:rsid w:val="006B18A8"/>
    <w:rsid w:val="006B1D57"/>
    <w:rsid w:val="006B2398"/>
    <w:rsid w:val="006B5E93"/>
    <w:rsid w:val="006B6104"/>
    <w:rsid w:val="006B7813"/>
    <w:rsid w:val="006C0603"/>
    <w:rsid w:val="006C0E1B"/>
    <w:rsid w:val="006C235C"/>
    <w:rsid w:val="006C46D5"/>
    <w:rsid w:val="006C4761"/>
    <w:rsid w:val="006C4E1F"/>
    <w:rsid w:val="006C6FD1"/>
    <w:rsid w:val="006C70DC"/>
    <w:rsid w:val="006C753E"/>
    <w:rsid w:val="006C79A0"/>
    <w:rsid w:val="006D0935"/>
    <w:rsid w:val="006D254B"/>
    <w:rsid w:val="006D345A"/>
    <w:rsid w:val="006D348D"/>
    <w:rsid w:val="006D5939"/>
    <w:rsid w:val="006D60B9"/>
    <w:rsid w:val="006D6E50"/>
    <w:rsid w:val="006D7143"/>
    <w:rsid w:val="006D762D"/>
    <w:rsid w:val="006E06BD"/>
    <w:rsid w:val="006E1D2C"/>
    <w:rsid w:val="006E2726"/>
    <w:rsid w:val="006E457A"/>
    <w:rsid w:val="006E554C"/>
    <w:rsid w:val="006E5E35"/>
    <w:rsid w:val="006E7F41"/>
    <w:rsid w:val="006F00C8"/>
    <w:rsid w:val="006F0A66"/>
    <w:rsid w:val="006F14BC"/>
    <w:rsid w:val="006F20E0"/>
    <w:rsid w:val="006F2D96"/>
    <w:rsid w:val="006F3538"/>
    <w:rsid w:val="006F39F2"/>
    <w:rsid w:val="006F45B6"/>
    <w:rsid w:val="006F4AC2"/>
    <w:rsid w:val="006F727F"/>
    <w:rsid w:val="006F7498"/>
    <w:rsid w:val="00700D71"/>
    <w:rsid w:val="00701A61"/>
    <w:rsid w:val="007060E1"/>
    <w:rsid w:val="00706564"/>
    <w:rsid w:val="0071041E"/>
    <w:rsid w:val="00710EAB"/>
    <w:rsid w:val="0071461B"/>
    <w:rsid w:val="00714635"/>
    <w:rsid w:val="00714F25"/>
    <w:rsid w:val="007153BD"/>
    <w:rsid w:val="00715803"/>
    <w:rsid w:val="00715849"/>
    <w:rsid w:val="00716255"/>
    <w:rsid w:val="00716FAC"/>
    <w:rsid w:val="00717564"/>
    <w:rsid w:val="00717ADE"/>
    <w:rsid w:val="0072060A"/>
    <w:rsid w:val="00720D5C"/>
    <w:rsid w:val="00720EB5"/>
    <w:rsid w:val="00721DA6"/>
    <w:rsid w:val="00722EFD"/>
    <w:rsid w:val="007240EA"/>
    <w:rsid w:val="00726F15"/>
    <w:rsid w:val="00727280"/>
    <w:rsid w:val="00732CF2"/>
    <w:rsid w:val="007355BA"/>
    <w:rsid w:val="0073573F"/>
    <w:rsid w:val="007427DA"/>
    <w:rsid w:val="00745A8F"/>
    <w:rsid w:val="00746625"/>
    <w:rsid w:val="00750D83"/>
    <w:rsid w:val="0075201B"/>
    <w:rsid w:val="007553BB"/>
    <w:rsid w:val="007556B1"/>
    <w:rsid w:val="00757F83"/>
    <w:rsid w:val="007607CF"/>
    <w:rsid w:val="007610B3"/>
    <w:rsid w:val="007624B5"/>
    <w:rsid w:val="007624EC"/>
    <w:rsid w:val="007646AF"/>
    <w:rsid w:val="007648BB"/>
    <w:rsid w:val="00764BDE"/>
    <w:rsid w:val="00764D8D"/>
    <w:rsid w:val="00764F89"/>
    <w:rsid w:val="00765695"/>
    <w:rsid w:val="00767817"/>
    <w:rsid w:val="00767903"/>
    <w:rsid w:val="007705EA"/>
    <w:rsid w:val="007720B0"/>
    <w:rsid w:val="00772A7C"/>
    <w:rsid w:val="007730F0"/>
    <w:rsid w:val="0077349A"/>
    <w:rsid w:val="0077482B"/>
    <w:rsid w:val="00774F30"/>
    <w:rsid w:val="00775198"/>
    <w:rsid w:val="00775485"/>
    <w:rsid w:val="0077573E"/>
    <w:rsid w:val="0077691C"/>
    <w:rsid w:val="00777794"/>
    <w:rsid w:val="00777932"/>
    <w:rsid w:val="00780D8F"/>
    <w:rsid w:val="007816A7"/>
    <w:rsid w:val="00785468"/>
    <w:rsid w:val="00790457"/>
    <w:rsid w:val="007921BE"/>
    <w:rsid w:val="00793D73"/>
    <w:rsid w:val="00794A39"/>
    <w:rsid w:val="00794D91"/>
    <w:rsid w:val="007956DE"/>
    <w:rsid w:val="00795D4B"/>
    <w:rsid w:val="00796712"/>
    <w:rsid w:val="007A1DDF"/>
    <w:rsid w:val="007A1FDA"/>
    <w:rsid w:val="007A292F"/>
    <w:rsid w:val="007A295E"/>
    <w:rsid w:val="007A3217"/>
    <w:rsid w:val="007A3BEF"/>
    <w:rsid w:val="007A4BA0"/>
    <w:rsid w:val="007A50EB"/>
    <w:rsid w:val="007A5B1C"/>
    <w:rsid w:val="007B06E9"/>
    <w:rsid w:val="007B106C"/>
    <w:rsid w:val="007B2BDD"/>
    <w:rsid w:val="007B55E3"/>
    <w:rsid w:val="007B6ED9"/>
    <w:rsid w:val="007B7D1A"/>
    <w:rsid w:val="007C0299"/>
    <w:rsid w:val="007C118D"/>
    <w:rsid w:val="007C1863"/>
    <w:rsid w:val="007C2725"/>
    <w:rsid w:val="007C2BCF"/>
    <w:rsid w:val="007C3370"/>
    <w:rsid w:val="007C3C3D"/>
    <w:rsid w:val="007C469F"/>
    <w:rsid w:val="007C46F5"/>
    <w:rsid w:val="007C6BFF"/>
    <w:rsid w:val="007C768D"/>
    <w:rsid w:val="007C7D57"/>
    <w:rsid w:val="007D0A73"/>
    <w:rsid w:val="007D0B72"/>
    <w:rsid w:val="007D0DDA"/>
    <w:rsid w:val="007D2115"/>
    <w:rsid w:val="007D47C6"/>
    <w:rsid w:val="007D751A"/>
    <w:rsid w:val="007D76F4"/>
    <w:rsid w:val="007E0A53"/>
    <w:rsid w:val="007E2946"/>
    <w:rsid w:val="007E5435"/>
    <w:rsid w:val="007E5EEF"/>
    <w:rsid w:val="007F4050"/>
    <w:rsid w:val="007F53D4"/>
    <w:rsid w:val="008014D5"/>
    <w:rsid w:val="00801B87"/>
    <w:rsid w:val="00801E1E"/>
    <w:rsid w:val="00804E8D"/>
    <w:rsid w:val="008055BE"/>
    <w:rsid w:val="0081082D"/>
    <w:rsid w:val="00811A53"/>
    <w:rsid w:val="00811AFE"/>
    <w:rsid w:val="00812E68"/>
    <w:rsid w:val="008130BB"/>
    <w:rsid w:val="008136B2"/>
    <w:rsid w:val="0081521E"/>
    <w:rsid w:val="00816458"/>
    <w:rsid w:val="0081740F"/>
    <w:rsid w:val="00817633"/>
    <w:rsid w:val="008205F9"/>
    <w:rsid w:val="00821EAE"/>
    <w:rsid w:val="00824940"/>
    <w:rsid w:val="00826495"/>
    <w:rsid w:val="00831D01"/>
    <w:rsid w:val="00831FFA"/>
    <w:rsid w:val="00832243"/>
    <w:rsid w:val="0083669D"/>
    <w:rsid w:val="00837A04"/>
    <w:rsid w:val="00837D60"/>
    <w:rsid w:val="008421CC"/>
    <w:rsid w:val="008435D8"/>
    <w:rsid w:val="008446B5"/>
    <w:rsid w:val="0084555F"/>
    <w:rsid w:val="00845B26"/>
    <w:rsid w:val="00846449"/>
    <w:rsid w:val="00847E79"/>
    <w:rsid w:val="008500CF"/>
    <w:rsid w:val="00850B10"/>
    <w:rsid w:val="00852CEC"/>
    <w:rsid w:val="008546B4"/>
    <w:rsid w:val="00854BEE"/>
    <w:rsid w:val="00854D94"/>
    <w:rsid w:val="00855336"/>
    <w:rsid w:val="00855E0E"/>
    <w:rsid w:val="0085625E"/>
    <w:rsid w:val="00861E67"/>
    <w:rsid w:val="0086406F"/>
    <w:rsid w:val="008650DC"/>
    <w:rsid w:val="0086616C"/>
    <w:rsid w:val="00866D72"/>
    <w:rsid w:val="00867894"/>
    <w:rsid w:val="00870CBF"/>
    <w:rsid w:val="00873658"/>
    <w:rsid w:val="0087485F"/>
    <w:rsid w:val="0087510B"/>
    <w:rsid w:val="00876704"/>
    <w:rsid w:val="00876714"/>
    <w:rsid w:val="008767D8"/>
    <w:rsid w:val="00877179"/>
    <w:rsid w:val="00877466"/>
    <w:rsid w:val="00877CC8"/>
    <w:rsid w:val="00881249"/>
    <w:rsid w:val="00882995"/>
    <w:rsid w:val="00883482"/>
    <w:rsid w:val="00884518"/>
    <w:rsid w:val="00885296"/>
    <w:rsid w:val="00885525"/>
    <w:rsid w:val="0088652F"/>
    <w:rsid w:val="0088727D"/>
    <w:rsid w:val="0089022A"/>
    <w:rsid w:val="008932CE"/>
    <w:rsid w:val="00893CB1"/>
    <w:rsid w:val="0089436E"/>
    <w:rsid w:val="008971B1"/>
    <w:rsid w:val="008975A6"/>
    <w:rsid w:val="008A07C7"/>
    <w:rsid w:val="008A0841"/>
    <w:rsid w:val="008A152E"/>
    <w:rsid w:val="008A17C5"/>
    <w:rsid w:val="008A3F30"/>
    <w:rsid w:val="008A490B"/>
    <w:rsid w:val="008A4EE5"/>
    <w:rsid w:val="008A64C3"/>
    <w:rsid w:val="008A78D2"/>
    <w:rsid w:val="008A7A2D"/>
    <w:rsid w:val="008A7D2B"/>
    <w:rsid w:val="008B01E3"/>
    <w:rsid w:val="008B1F80"/>
    <w:rsid w:val="008B368F"/>
    <w:rsid w:val="008B5A4E"/>
    <w:rsid w:val="008B5BF2"/>
    <w:rsid w:val="008B622F"/>
    <w:rsid w:val="008B6F2B"/>
    <w:rsid w:val="008C16DD"/>
    <w:rsid w:val="008C23B3"/>
    <w:rsid w:val="008C419A"/>
    <w:rsid w:val="008C522E"/>
    <w:rsid w:val="008C56C4"/>
    <w:rsid w:val="008C6D06"/>
    <w:rsid w:val="008C7EF8"/>
    <w:rsid w:val="008D0C31"/>
    <w:rsid w:val="008D145A"/>
    <w:rsid w:val="008D1710"/>
    <w:rsid w:val="008D1C06"/>
    <w:rsid w:val="008D22E7"/>
    <w:rsid w:val="008D2948"/>
    <w:rsid w:val="008D2B57"/>
    <w:rsid w:val="008D337F"/>
    <w:rsid w:val="008D4884"/>
    <w:rsid w:val="008D533D"/>
    <w:rsid w:val="008D5613"/>
    <w:rsid w:val="008D6A2A"/>
    <w:rsid w:val="008E0B39"/>
    <w:rsid w:val="008E447A"/>
    <w:rsid w:val="008E5446"/>
    <w:rsid w:val="008E5DA5"/>
    <w:rsid w:val="008E73F9"/>
    <w:rsid w:val="008F194A"/>
    <w:rsid w:val="008F1A53"/>
    <w:rsid w:val="008F269F"/>
    <w:rsid w:val="008F35A7"/>
    <w:rsid w:val="008F48B6"/>
    <w:rsid w:val="008F5E48"/>
    <w:rsid w:val="008F6F80"/>
    <w:rsid w:val="008F72CF"/>
    <w:rsid w:val="00902129"/>
    <w:rsid w:val="00902CAC"/>
    <w:rsid w:val="00904D0E"/>
    <w:rsid w:val="009060FB"/>
    <w:rsid w:val="009061FA"/>
    <w:rsid w:val="00906738"/>
    <w:rsid w:val="00907B14"/>
    <w:rsid w:val="009106CA"/>
    <w:rsid w:val="009129F8"/>
    <w:rsid w:val="00912E4F"/>
    <w:rsid w:val="00913AAC"/>
    <w:rsid w:val="00915D7A"/>
    <w:rsid w:val="0091690C"/>
    <w:rsid w:val="00916C65"/>
    <w:rsid w:val="00920450"/>
    <w:rsid w:val="00921509"/>
    <w:rsid w:val="0092154A"/>
    <w:rsid w:val="009225AF"/>
    <w:rsid w:val="009229CD"/>
    <w:rsid w:val="009238BD"/>
    <w:rsid w:val="00923C13"/>
    <w:rsid w:val="00924C15"/>
    <w:rsid w:val="0092546E"/>
    <w:rsid w:val="00930B31"/>
    <w:rsid w:val="00931230"/>
    <w:rsid w:val="009336CF"/>
    <w:rsid w:val="009346EC"/>
    <w:rsid w:val="00934CA2"/>
    <w:rsid w:val="00935338"/>
    <w:rsid w:val="0093750C"/>
    <w:rsid w:val="00937D07"/>
    <w:rsid w:val="009404E6"/>
    <w:rsid w:val="00941F5A"/>
    <w:rsid w:val="009425EE"/>
    <w:rsid w:val="00943031"/>
    <w:rsid w:val="00943F30"/>
    <w:rsid w:val="00945746"/>
    <w:rsid w:val="00947B22"/>
    <w:rsid w:val="00952F0F"/>
    <w:rsid w:val="00953142"/>
    <w:rsid w:val="00953765"/>
    <w:rsid w:val="009542A6"/>
    <w:rsid w:val="009547CC"/>
    <w:rsid w:val="009579FC"/>
    <w:rsid w:val="00957E8D"/>
    <w:rsid w:val="00960714"/>
    <w:rsid w:val="00960D36"/>
    <w:rsid w:val="009625EE"/>
    <w:rsid w:val="009629C7"/>
    <w:rsid w:val="00962D63"/>
    <w:rsid w:val="00963203"/>
    <w:rsid w:val="009632DA"/>
    <w:rsid w:val="009648A7"/>
    <w:rsid w:val="009664A6"/>
    <w:rsid w:val="00970172"/>
    <w:rsid w:val="00970211"/>
    <w:rsid w:val="009711A5"/>
    <w:rsid w:val="009714D5"/>
    <w:rsid w:val="009752F8"/>
    <w:rsid w:val="0097570F"/>
    <w:rsid w:val="009766DA"/>
    <w:rsid w:val="00976EAF"/>
    <w:rsid w:val="00980697"/>
    <w:rsid w:val="00980F6E"/>
    <w:rsid w:val="009813F9"/>
    <w:rsid w:val="00984A01"/>
    <w:rsid w:val="0098519B"/>
    <w:rsid w:val="0098656E"/>
    <w:rsid w:val="00986DBE"/>
    <w:rsid w:val="00987142"/>
    <w:rsid w:val="009878B7"/>
    <w:rsid w:val="00990B7A"/>
    <w:rsid w:val="00991881"/>
    <w:rsid w:val="00991A1F"/>
    <w:rsid w:val="00993AE1"/>
    <w:rsid w:val="00993C01"/>
    <w:rsid w:val="00994C55"/>
    <w:rsid w:val="009A025B"/>
    <w:rsid w:val="009A2826"/>
    <w:rsid w:val="009A3F45"/>
    <w:rsid w:val="009A4B78"/>
    <w:rsid w:val="009A5175"/>
    <w:rsid w:val="009A6BBA"/>
    <w:rsid w:val="009A6FBC"/>
    <w:rsid w:val="009B0588"/>
    <w:rsid w:val="009B11AF"/>
    <w:rsid w:val="009B13DE"/>
    <w:rsid w:val="009B380A"/>
    <w:rsid w:val="009B3C51"/>
    <w:rsid w:val="009B64D8"/>
    <w:rsid w:val="009B6B8B"/>
    <w:rsid w:val="009B6DCF"/>
    <w:rsid w:val="009B7929"/>
    <w:rsid w:val="009B7D1B"/>
    <w:rsid w:val="009C0A2B"/>
    <w:rsid w:val="009C281A"/>
    <w:rsid w:val="009C2DE5"/>
    <w:rsid w:val="009C4D6F"/>
    <w:rsid w:val="009C4FCE"/>
    <w:rsid w:val="009C5CAF"/>
    <w:rsid w:val="009C61AF"/>
    <w:rsid w:val="009C7324"/>
    <w:rsid w:val="009D0BC0"/>
    <w:rsid w:val="009D25D3"/>
    <w:rsid w:val="009D2805"/>
    <w:rsid w:val="009D491D"/>
    <w:rsid w:val="009D6D7B"/>
    <w:rsid w:val="009E10FA"/>
    <w:rsid w:val="009E208B"/>
    <w:rsid w:val="009E223D"/>
    <w:rsid w:val="009E3131"/>
    <w:rsid w:val="009E3671"/>
    <w:rsid w:val="009E4F8D"/>
    <w:rsid w:val="009E56FA"/>
    <w:rsid w:val="009F1D62"/>
    <w:rsid w:val="009F36E9"/>
    <w:rsid w:val="009F36EC"/>
    <w:rsid w:val="009F4259"/>
    <w:rsid w:val="009F518C"/>
    <w:rsid w:val="009F578A"/>
    <w:rsid w:val="009F6F08"/>
    <w:rsid w:val="00A002AE"/>
    <w:rsid w:val="00A02640"/>
    <w:rsid w:val="00A02DC5"/>
    <w:rsid w:val="00A03047"/>
    <w:rsid w:val="00A03874"/>
    <w:rsid w:val="00A04F46"/>
    <w:rsid w:val="00A07AE1"/>
    <w:rsid w:val="00A104C9"/>
    <w:rsid w:val="00A10705"/>
    <w:rsid w:val="00A10918"/>
    <w:rsid w:val="00A11228"/>
    <w:rsid w:val="00A12B18"/>
    <w:rsid w:val="00A14C12"/>
    <w:rsid w:val="00A20180"/>
    <w:rsid w:val="00A208AC"/>
    <w:rsid w:val="00A2140A"/>
    <w:rsid w:val="00A216A0"/>
    <w:rsid w:val="00A21A29"/>
    <w:rsid w:val="00A227D4"/>
    <w:rsid w:val="00A228ED"/>
    <w:rsid w:val="00A2296F"/>
    <w:rsid w:val="00A23CE2"/>
    <w:rsid w:val="00A241D2"/>
    <w:rsid w:val="00A25A77"/>
    <w:rsid w:val="00A2751F"/>
    <w:rsid w:val="00A27A1B"/>
    <w:rsid w:val="00A30FF4"/>
    <w:rsid w:val="00A322D8"/>
    <w:rsid w:val="00A33A9A"/>
    <w:rsid w:val="00A341F3"/>
    <w:rsid w:val="00A34E8A"/>
    <w:rsid w:val="00A350AB"/>
    <w:rsid w:val="00A40486"/>
    <w:rsid w:val="00A429D2"/>
    <w:rsid w:val="00A42B1B"/>
    <w:rsid w:val="00A44E32"/>
    <w:rsid w:val="00A4593A"/>
    <w:rsid w:val="00A468FA"/>
    <w:rsid w:val="00A523CF"/>
    <w:rsid w:val="00A53F9F"/>
    <w:rsid w:val="00A5520D"/>
    <w:rsid w:val="00A55DC4"/>
    <w:rsid w:val="00A61C32"/>
    <w:rsid w:val="00A62347"/>
    <w:rsid w:val="00A62E7A"/>
    <w:rsid w:val="00A6413E"/>
    <w:rsid w:val="00A66EF6"/>
    <w:rsid w:val="00A671EE"/>
    <w:rsid w:val="00A705A7"/>
    <w:rsid w:val="00A71CDA"/>
    <w:rsid w:val="00A71DEE"/>
    <w:rsid w:val="00A71E5A"/>
    <w:rsid w:val="00A7228D"/>
    <w:rsid w:val="00A722A6"/>
    <w:rsid w:val="00A72588"/>
    <w:rsid w:val="00A741A0"/>
    <w:rsid w:val="00A741D3"/>
    <w:rsid w:val="00A74995"/>
    <w:rsid w:val="00A75AE8"/>
    <w:rsid w:val="00A801A4"/>
    <w:rsid w:val="00A80BB6"/>
    <w:rsid w:val="00A80E47"/>
    <w:rsid w:val="00A81DBA"/>
    <w:rsid w:val="00A835BB"/>
    <w:rsid w:val="00A84FB3"/>
    <w:rsid w:val="00A86E37"/>
    <w:rsid w:val="00A91FF1"/>
    <w:rsid w:val="00A9258E"/>
    <w:rsid w:val="00A92D92"/>
    <w:rsid w:val="00A92DEA"/>
    <w:rsid w:val="00A9403D"/>
    <w:rsid w:val="00A95F48"/>
    <w:rsid w:val="00A9672A"/>
    <w:rsid w:val="00A972B6"/>
    <w:rsid w:val="00AA04C7"/>
    <w:rsid w:val="00AA2108"/>
    <w:rsid w:val="00AA2903"/>
    <w:rsid w:val="00AA31B0"/>
    <w:rsid w:val="00AA32CD"/>
    <w:rsid w:val="00AA3C34"/>
    <w:rsid w:val="00AA40B5"/>
    <w:rsid w:val="00AA426B"/>
    <w:rsid w:val="00AA665A"/>
    <w:rsid w:val="00AA73B1"/>
    <w:rsid w:val="00AB0008"/>
    <w:rsid w:val="00AB0276"/>
    <w:rsid w:val="00AB090B"/>
    <w:rsid w:val="00AB2312"/>
    <w:rsid w:val="00AB2350"/>
    <w:rsid w:val="00AB236A"/>
    <w:rsid w:val="00AB40AF"/>
    <w:rsid w:val="00AB4850"/>
    <w:rsid w:val="00AB5E98"/>
    <w:rsid w:val="00AB6E14"/>
    <w:rsid w:val="00AB7031"/>
    <w:rsid w:val="00AC01B3"/>
    <w:rsid w:val="00AC071F"/>
    <w:rsid w:val="00AC0A7E"/>
    <w:rsid w:val="00AC18F0"/>
    <w:rsid w:val="00AC1EF3"/>
    <w:rsid w:val="00AC1FBD"/>
    <w:rsid w:val="00AC4120"/>
    <w:rsid w:val="00AC6591"/>
    <w:rsid w:val="00AC66BD"/>
    <w:rsid w:val="00AD0B7E"/>
    <w:rsid w:val="00AD2334"/>
    <w:rsid w:val="00AD2C57"/>
    <w:rsid w:val="00AD2F5D"/>
    <w:rsid w:val="00AD3AEC"/>
    <w:rsid w:val="00AD405B"/>
    <w:rsid w:val="00AD4280"/>
    <w:rsid w:val="00AD62E9"/>
    <w:rsid w:val="00AD6C9B"/>
    <w:rsid w:val="00AD7122"/>
    <w:rsid w:val="00AE01C3"/>
    <w:rsid w:val="00AE1B68"/>
    <w:rsid w:val="00AE2265"/>
    <w:rsid w:val="00AE2443"/>
    <w:rsid w:val="00AE27E6"/>
    <w:rsid w:val="00AE46D4"/>
    <w:rsid w:val="00AE47BD"/>
    <w:rsid w:val="00AE5690"/>
    <w:rsid w:val="00AE5F26"/>
    <w:rsid w:val="00AE6F1F"/>
    <w:rsid w:val="00AF00D5"/>
    <w:rsid w:val="00AF2F08"/>
    <w:rsid w:val="00AF3359"/>
    <w:rsid w:val="00AF3F21"/>
    <w:rsid w:val="00AF617C"/>
    <w:rsid w:val="00AF6F52"/>
    <w:rsid w:val="00AF753D"/>
    <w:rsid w:val="00AF7606"/>
    <w:rsid w:val="00B00B31"/>
    <w:rsid w:val="00B01756"/>
    <w:rsid w:val="00B0417F"/>
    <w:rsid w:val="00B050F2"/>
    <w:rsid w:val="00B0560E"/>
    <w:rsid w:val="00B060AF"/>
    <w:rsid w:val="00B076AF"/>
    <w:rsid w:val="00B11A17"/>
    <w:rsid w:val="00B13FF0"/>
    <w:rsid w:val="00B14A61"/>
    <w:rsid w:val="00B14BC3"/>
    <w:rsid w:val="00B15AF8"/>
    <w:rsid w:val="00B16EB1"/>
    <w:rsid w:val="00B1733C"/>
    <w:rsid w:val="00B1796C"/>
    <w:rsid w:val="00B21BBF"/>
    <w:rsid w:val="00B22D3D"/>
    <w:rsid w:val="00B23BA4"/>
    <w:rsid w:val="00B244DE"/>
    <w:rsid w:val="00B2497B"/>
    <w:rsid w:val="00B2503E"/>
    <w:rsid w:val="00B25A86"/>
    <w:rsid w:val="00B26600"/>
    <w:rsid w:val="00B26884"/>
    <w:rsid w:val="00B310E8"/>
    <w:rsid w:val="00B342FD"/>
    <w:rsid w:val="00B35AF6"/>
    <w:rsid w:val="00B371F5"/>
    <w:rsid w:val="00B409B6"/>
    <w:rsid w:val="00B40BB7"/>
    <w:rsid w:val="00B40E9A"/>
    <w:rsid w:val="00B4110B"/>
    <w:rsid w:val="00B41C03"/>
    <w:rsid w:val="00B42DB4"/>
    <w:rsid w:val="00B42F80"/>
    <w:rsid w:val="00B430F4"/>
    <w:rsid w:val="00B434D2"/>
    <w:rsid w:val="00B452C1"/>
    <w:rsid w:val="00B458E4"/>
    <w:rsid w:val="00B461D5"/>
    <w:rsid w:val="00B46AEB"/>
    <w:rsid w:val="00B474B3"/>
    <w:rsid w:val="00B52610"/>
    <w:rsid w:val="00B5357C"/>
    <w:rsid w:val="00B537F6"/>
    <w:rsid w:val="00B5587F"/>
    <w:rsid w:val="00B55F04"/>
    <w:rsid w:val="00B564A6"/>
    <w:rsid w:val="00B574FB"/>
    <w:rsid w:val="00B57977"/>
    <w:rsid w:val="00B61979"/>
    <w:rsid w:val="00B61D36"/>
    <w:rsid w:val="00B64AC7"/>
    <w:rsid w:val="00B6588C"/>
    <w:rsid w:val="00B665BE"/>
    <w:rsid w:val="00B674B9"/>
    <w:rsid w:val="00B6752F"/>
    <w:rsid w:val="00B67F62"/>
    <w:rsid w:val="00B70B1E"/>
    <w:rsid w:val="00B729CD"/>
    <w:rsid w:val="00B73DAC"/>
    <w:rsid w:val="00B74126"/>
    <w:rsid w:val="00B80EDD"/>
    <w:rsid w:val="00B84306"/>
    <w:rsid w:val="00B848E6"/>
    <w:rsid w:val="00B85C70"/>
    <w:rsid w:val="00B85F35"/>
    <w:rsid w:val="00B870E0"/>
    <w:rsid w:val="00B87CFA"/>
    <w:rsid w:val="00B90B27"/>
    <w:rsid w:val="00B90F46"/>
    <w:rsid w:val="00B919AF"/>
    <w:rsid w:val="00B91BDF"/>
    <w:rsid w:val="00B91C96"/>
    <w:rsid w:val="00B937AC"/>
    <w:rsid w:val="00B94727"/>
    <w:rsid w:val="00B964EC"/>
    <w:rsid w:val="00B97AEB"/>
    <w:rsid w:val="00B97C7C"/>
    <w:rsid w:val="00BA0459"/>
    <w:rsid w:val="00BA34E9"/>
    <w:rsid w:val="00BA4502"/>
    <w:rsid w:val="00BA569B"/>
    <w:rsid w:val="00BA6242"/>
    <w:rsid w:val="00BB0264"/>
    <w:rsid w:val="00BB087B"/>
    <w:rsid w:val="00BB0A2C"/>
    <w:rsid w:val="00BB158F"/>
    <w:rsid w:val="00BB2811"/>
    <w:rsid w:val="00BB3092"/>
    <w:rsid w:val="00BB3571"/>
    <w:rsid w:val="00BB3B84"/>
    <w:rsid w:val="00BB4705"/>
    <w:rsid w:val="00BB6B9A"/>
    <w:rsid w:val="00BB763C"/>
    <w:rsid w:val="00BC2B9F"/>
    <w:rsid w:val="00BC2C36"/>
    <w:rsid w:val="00BC53D5"/>
    <w:rsid w:val="00BC7440"/>
    <w:rsid w:val="00BD1CCA"/>
    <w:rsid w:val="00BD37BC"/>
    <w:rsid w:val="00BD3DF9"/>
    <w:rsid w:val="00BD4516"/>
    <w:rsid w:val="00BD6AAC"/>
    <w:rsid w:val="00BD7DC5"/>
    <w:rsid w:val="00BE0D13"/>
    <w:rsid w:val="00BE18EC"/>
    <w:rsid w:val="00BE2189"/>
    <w:rsid w:val="00BE2581"/>
    <w:rsid w:val="00BE29A4"/>
    <w:rsid w:val="00BE383A"/>
    <w:rsid w:val="00BE45CD"/>
    <w:rsid w:val="00BE4CFA"/>
    <w:rsid w:val="00BE68D4"/>
    <w:rsid w:val="00BE6950"/>
    <w:rsid w:val="00BE6DFC"/>
    <w:rsid w:val="00BE6FC3"/>
    <w:rsid w:val="00BE7764"/>
    <w:rsid w:val="00BE7D03"/>
    <w:rsid w:val="00BE7D95"/>
    <w:rsid w:val="00BF05CE"/>
    <w:rsid w:val="00BF099B"/>
    <w:rsid w:val="00BF3866"/>
    <w:rsid w:val="00BF41C0"/>
    <w:rsid w:val="00BF59E4"/>
    <w:rsid w:val="00BF65C7"/>
    <w:rsid w:val="00BF6A49"/>
    <w:rsid w:val="00BF6CD5"/>
    <w:rsid w:val="00BF7C2F"/>
    <w:rsid w:val="00C01456"/>
    <w:rsid w:val="00C015A5"/>
    <w:rsid w:val="00C02C7A"/>
    <w:rsid w:val="00C03506"/>
    <w:rsid w:val="00C03AAB"/>
    <w:rsid w:val="00C03CEB"/>
    <w:rsid w:val="00C04577"/>
    <w:rsid w:val="00C05343"/>
    <w:rsid w:val="00C05492"/>
    <w:rsid w:val="00C05584"/>
    <w:rsid w:val="00C064C8"/>
    <w:rsid w:val="00C10DE9"/>
    <w:rsid w:val="00C11A97"/>
    <w:rsid w:val="00C12F39"/>
    <w:rsid w:val="00C13C35"/>
    <w:rsid w:val="00C16C14"/>
    <w:rsid w:val="00C17F7E"/>
    <w:rsid w:val="00C20639"/>
    <w:rsid w:val="00C209D4"/>
    <w:rsid w:val="00C218CA"/>
    <w:rsid w:val="00C222B9"/>
    <w:rsid w:val="00C224AD"/>
    <w:rsid w:val="00C23FA0"/>
    <w:rsid w:val="00C252E4"/>
    <w:rsid w:val="00C26067"/>
    <w:rsid w:val="00C30550"/>
    <w:rsid w:val="00C31171"/>
    <w:rsid w:val="00C31E4B"/>
    <w:rsid w:val="00C3210B"/>
    <w:rsid w:val="00C3212F"/>
    <w:rsid w:val="00C328AF"/>
    <w:rsid w:val="00C33948"/>
    <w:rsid w:val="00C34ADF"/>
    <w:rsid w:val="00C34F1B"/>
    <w:rsid w:val="00C35B64"/>
    <w:rsid w:val="00C366CD"/>
    <w:rsid w:val="00C36C57"/>
    <w:rsid w:val="00C3776B"/>
    <w:rsid w:val="00C379F6"/>
    <w:rsid w:val="00C37D69"/>
    <w:rsid w:val="00C4016F"/>
    <w:rsid w:val="00C41675"/>
    <w:rsid w:val="00C422CA"/>
    <w:rsid w:val="00C424B4"/>
    <w:rsid w:val="00C431F3"/>
    <w:rsid w:val="00C440AA"/>
    <w:rsid w:val="00C44D0C"/>
    <w:rsid w:val="00C471A1"/>
    <w:rsid w:val="00C4727C"/>
    <w:rsid w:val="00C479C4"/>
    <w:rsid w:val="00C50939"/>
    <w:rsid w:val="00C51402"/>
    <w:rsid w:val="00C530E9"/>
    <w:rsid w:val="00C5348E"/>
    <w:rsid w:val="00C538B2"/>
    <w:rsid w:val="00C53AE1"/>
    <w:rsid w:val="00C5639A"/>
    <w:rsid w:val="00C56934"/>
    <w:rsid w:val="00C603D5"/>
    <w:rsid w:val="00C62405"/>
    <w:rsid w:val="00C62DBB"/>
    <w:rsid w:val="00C643C4"/>
    <w:rsid w:val="00C65BE7"/>
    <w:rsid w:val="00C665A0"/>
    <w:rsid w:val="00C702BC"/>
    <w:rsid w:val="00C7181E"/>
    <w:rsid w:val="00C743D6"/>
    <w:rsid w:val="00C765D9"/>
    <w:rsid w:val="00C770A9"/>
    <w:rsid w:val="00C772BE"/>
    <w:rsid w:val="00C84FAB"/>
    <w:rsid w:val="00C86D7C"/>
    <w:rsid w:val="00C93A4E"/>
    <w:rsid w:val="00C966C6"/>
    <w:rsid w:val="00C97557"/>
    <w:rsid w:val="00C97878"/>
    <w:rsid w:val="00CA1491"/>
    <w:rsid w:val="00CA60CD"/>
    <w:rsid w:val="00CA6207"/>
    <w:rsid w:val="00CA7533"/>
    <w:rsid w:val="00CA75C3"/>
    <w:rsid w:val="00CA789D"/>
    <w:rsid w:val="00CB161A"/>
    <w:rsid w:val="00CB176C"/>
    <w:rsid w:val="00CB4762"/>
    <w:rsid w:val="00CB6AAB"/>
    <w:rsid w:val="00CB6C14"/>
    <w:rsid w:val="00CC0859"/>
    <w:rsid w:val="00CC0AE0"/>
    <w:rsid w:val="00CC0C12"/>
    <w:rsid w:val="00CC27DC"/>
    <w:rsid w:val="00CC2B30"/>
    <w:rsid w:val="00CC461C"/>
    <w:rsid w:val="00CC5C6A"/>
    <w:rsid w:val="00CC6609"/>
    <w:rsid w:val="00CC72CC"/>
    <w:rsid w:val="00CC7A33"/>
    <w:rsid w:val="00CD1410"/>
    <w:rsid w:val="00CD1BB9"/>
    <w:rsid w:val="00CD1E87"/>
    <w:rsid w:val="00CD3557"/>
    <w:rsid w:val="00CD4A47"/>
    <w:rsid w:val="00CD5CA8"/>
    <w:rsid w:val="00CD77E6"/>
    <w:rsid w:val="00CE0849"/>
    <w:rsid w:val="00CE1949"/>
    <w:rsid w:val="00CE1EAB"/>
    <w:rsid w:val="00CE26B9"/>
    <w:rsid w:val="00CE4308"/>
    <w:rsid w:val="00CF18C9"/>
    <w:rsid w:val="00CF1B16"/>
    <w:rsid w:val="00CF5021"/>
    <w:rsid w:val="00CF5CBF"/>
    <w:rsid w:val="00CF6AB8"/>
    <w:rsid w:val="00CF7C4D"/>
    <w:rsid w:val="00D00A4A"/>
    <w:rsid w:val="00D00ACF"/>
    <w:rsid w:val="00D0273F"/>
    <w:rsid w:val="00D03DEB"/>
    <w:rsid w:val="00D04B5A"/>
    <w:rsid w:val="00D04E2C"/>
    <w:rsid w:val="00D106D8"/>
    <w:rsid w:val="00D11B4E"/>
    <w:rsid w:val="00D11FD6"/>
    <w:rsid w:val="00D12855"/>
    <w:rsid w:val="00D12CE7"/>
    <w:rsid w:val="00D13079"/>
    <w:rsid w:val="00D13094"/>
    <w:rsid w:val="00D137D8"/>
    <w:rsid w:val="00D13D7C"/>
    <w:rsid w:val="00D13D8B"/>
    <w:rsid w:val="00D14BCC"/>
    <w:rsid w:val="00D14E05"/>
    <w:rsid w:val="00D15ADF"/>
    <w:rsid w:val="00D16166"/>
    <w:rsid w:val="00D16824"/>
    <w:rsid w:val="00D16874"/>
    <w:rsid w:val="00D17377"/>
    <w:rsid w:val="00D17468"/>
    <w:rsid w:val="00D20398"/>
    <w:rsid w:val="00D21109"/>
    <w:rsid w:val="00D215B4"/>
    <w:rsid w:val="00D2195E"/>
    <w:rsid w:val="00D241FB"/>
    <w:rsid w:val="00D247E6"/>
    <w:rsid w:val="00D24B42"/>
    <w:rsid w:val="00D25FD5"/>
    <w:rsid w:val="00D26429"/>
    <w:rsid w:val="00D26936"/>
    <w:rsid w:val="00D27D81"/>
    <w:rsid w:val="00D31550"/>
    <w:rsid w:val="00D32505"/>
    <w:rsid w:val="00D3254C"/>
    <w:rsid w:val="00D330A8"/>
    <w:rsid w:val="00D34353"/>
    <w:rsid w:val="00D347AD"/>
    <w:rsid w:val="00D348E0"/>
    <w:rsid w:val="00D3520A"/>
    <w:rsid w:val="00D356E8"/>
    <w:rsid w:val="00D365C9"/>
    <w:rsid w:val="00D37B00"/>
    <w:rsid w:val="00D412F2"/>
    <w:rsid w:val="00D4317E"/>
    <w:rsid w:val="00D44E94"/>
    <w:rsid w:val="00D4517F"/>
    <w:rsid w:val="00D45259"/>
    <w:rsid w:val="00D45B1D"/>
    <w:rsid w:val="00D461CB"/>
    <w:rsid w:val="00D46BA1"/>
    <w:rsid w:val="00D47903"/>
    <w:rsid w:val="00D47E71"/>
    <w:rsid w:val="00D5134B"/>
    <w:rsid w:val="00D52068"/>
    <w:rsid w:val="00D52912"/>
    <w:rsid w:val="00D532BF"/>
    <w:rsid w:val="00D54D96"/>
    <w:rsid w:val="00D56432"/>
    <w:rsid w:val="00D57E0F"/>
    <w:rsid w:val="00D60F55"/>
    <w:rsid w:val="00D61723"/>
    <w:rsid w:val="00D627BC"/>
    <w:rsid w:val="00D656AD"/>
    <w:rsid w:val="00D666A3"/>
    <w:rsid w:val="00D667B5"/>
    <w:rsid w:val="00D66A8D"/>
    <w:rsid w:val="00D67FA2"/>
    <w:rsid w:val="00D7173D"/>
    <w:rsid w:val="00D73D1D"/>
    <w:rsid w:val="00D74D2B"/>
    <w:rsid w:val="00D750A1"/>
    <w:rsid w:val="00D761C3"/>
    <w:rsid w:val="00D767E5"/>
    <w:rsid w:val="00D768EA"/>
    <w:rsid w:val="00D77E2D"/>
    <w:rsid w:val="00D80685"/>
    <w:rsid w:val="00D83D61"/>
    <w:rsid w:val="00D83F5C"/>
    <w:rsid w:val="00D853A8"/>
    <w:rsid w:val="00D85FAC"/>
    <w:rsid w:val="00D869F9"/>
    <w:rsid w:val="00D872E7"/>
    <w:rsid w:val="00D9269D"/>
    <w:rsid w:val="00D958B6"/>
    <w:rsid w:val="00D966FE"/>
    <w:rsid w:val="00D9708A"/>
    <w:rsid w:val="00DA0179"/>
    <w:rsid w:val="00DA0561"/>
    <w:rsid w:val="00DA0876"/>
    <w:rsid w:val="00DA0DBC"/>
    <w:rsid w:val="00DA1A1A"/>
    <w:rsid w:val="00DA1EBD"/>
    <w:rsid w:val="00DA29FA"/>
    <w:rsid w:val="00DA4450"/>
    <w:rsid w:val="00DA5097"/>
    <w:rsid w:val="00DA6A6E"/>
    <w:rsid w:val="00DA733F"/>
    <w:rsid w:val="00DB068B"/>
    <w:rsid w:val="00DB2365"/>
    <w:rsid w:val="00DC0A07"/>
    <w:rsid w:val="00DC0E9F"/>
    <w:rsid w:val="00DC1A2F"/>
    <w:rsid w:val="00DC3444"/>
    <w:rsid w:val="00DC43ED"/>
    <w:rsid w:val="00DC48DF"/>
    <w:rsid w:val="00DC500D"/>
    <w:rsid w:val="00DC5968"/>
    <w:rsid w:val="00DC71AB"/>
    <w:rsid w:val="00DD1270"/>
    <w:rsid w:val="00DD17F4"/>
    <w:rsid w:val="00DD2EE7"/>
    <w:rsid w:val="00DD3CF7"/>
    <w:rsid w:val="00DD52DF"/>
    <w:rsid w:val="00DD5B2B"/>
    <w:rsid w:val="00DD6F92"/>
    <w:rsid w:val="00DD7675"/>
    <w:rsid w:val="00DE1C21"/>
    <w:rsid w:val="00DE2E17"/>
    <w:rsid w:val="00DE4373"/>
    <w:rsid w:val="00DE4EEB"/>
    <w:rsid w:val="00DE5ED4"/>
    <w:rsid w:val="00DE6987"/>
    <w:rsid w:val="00DE7DAA"/>
    <w:rsid w:val="00DF113A"/>
    <w:rsid w:val="00DF36D9"/>
    <w:rsid w:val="00DF3C52"/>
    <w:rsid w:val="00DF5D73"/>
    <w:rsid w:val="00DF6BCE"/>
    <w:rsid w:val="00DF7441"/>
    <w:rsid w:val="00E018DC"/>
    <w:rsid w:val="00E02E90"/>
    <w:rsid w:val="00E0333E"/>
    <w:rsid w:val="00E0533D"/>
    <w:rsid w:val="00E10963"/>
    <w:rsid w:val="00E10D05"/>
    <w:rsid w:val="00E11477"/>
    <w:rsid w:val="00E11B12"/>
    <w:rsid w:val="00E132E6"/>
    <w:rsid w:val="00E14D0D"/>
    <w:rsid w:val="00E14E12"/>
    <w:rsid w:val="00E219DC"/>
    <w:rsid w:val="00E21E02"/>
    <w:rsid w:val="00E23E96"/>
    <w:rsid w:val="00E24570"/>
    <w:rsid w:val="00E2476F"/>
    <w:rsid w:val="00E26884"/>
    <w:rsid w:val="00E27000"/>
    <w:rsid w:val="00E27638"/>
    <w:rsid w:val="00E3154C"/>
    <w:rsid w:val="00E33B3E"/>
    <w:rsid w:val="00E340F3"/>
    <w:rsid w:val="00E35BAD"/>
    <w:rsid w:val="00E37CA7"/>
    <w:rsid w:val="00E4149F"/>
    <w:rsid w:val="00E43951"/>
    <w:rsid w:val="00E470D4"/>
    <w:rsid w:val="00E47F72"/>
    <w:rsid w:val="00E51348"/>
    <w:rsid w:val="00E5284E"/>
    <w:rsid w:val="00E52E2A"/>
    <w:rsid w:val="00E54184"/>
    <w:rsid w:val="00E54A2C"/>
    <w:rsid w:val="00E54F5E"/>
    <w:rsid w:val="00E55199"/>
    <w:rsid w:val="00E638F2"/>
    <w:rsid w:val="00E6395C"/>
    <w:rsid w:val="00E6757C"/>
    <w:rsid w:val="00E67FDC"/>
    <w:rsid w:val="00E67FE1"/>
    <w:rsid w:val="00E70DD7"/>
    <w:rsid w:val="00E740F9"/>
    <w:rsid w:val="00E75035"/>
    <w:rsid w:val="00E761CA"/>
    <w:rsid w:val="00E77CA3"/>
    <w:rsid w:val="00E8007E"/>
    <w:rsid w:val="00E82870"/>
    <w:rsid w:val="00E82B80"/>
    <w:rsid w:val="00E82C05"/>
    <w:rsid w:val="00E84B57"/>
    <w:rsid w:val="00E84F36"/>
    <w:rsid w:val="00E8503D"/>
    <w:rsid w:val="00E869F4"/>
    <w:rsid w:val="00E8785A"/>
    <w:rsid w:val="00E91182"/>
    <w:rsid w:val="00E9129B"/>
    <w:rsid w:val="00E917F5"/>
    <w:rsid w:val="00E93982"/>
    <w:rsid w:val="00E95082"/>
    <w:rsid w:val="00E96764"/>
    <w:rsid w:val="00EA1D6B"/>
    <w:rsid w:val="00EA3B3B"/>
    <w:rsid w:val="00EA4C2E"/>
    <w:rsid w:val="00EA5490"/>
    <w:rsid w:val="00EA590C"/>
    <w:rsid w:val="00EA7A29"/>
    <w:rsid w:val="00EB0C6E"/>
    <w:rsid w:val="00EB12A8"/>
    <w:rsid w:val="00EB1387"/>
    <w:rsid w:val="00EB2089"/>
    <w:rsid w:val="00EB2525"/>
    <w:rsid w:val="00EB31A0"/>
    <w:rsid w:val="00EB412D"/>
    <w:rsid w:val="00EB500D"/>
    <w:rsid w:val="00EC1039"/>
    <w:rsid w:val="00EC16BD"/>
    <w:rsid w:val="00EC1E46"/>
    <w:rsid w:val="00EC4054"/>
    <w:rsid w:val="00EC4A55"/>
    <w:rsid w:val="00EC519B"/>
    <w:rsid w:val="00ED0944"/>
    <w:rsid w:val="00ED12E5"/>
    <w:rsid w:val="00ED6D3E"/>
    <w:rsid w:val="00ED773A"/>
    <w:rsid w:val="00EE1570"/>
    <w:rsid w:val="00EE1EB6"/>
    <w:rsid w:val="00EE68D7"/>
    <w:rsid w:val="00EE739A"/>
    <w:rsid w:val="00EE75D8"/>
    <w:rsid w:val="00EF1626"/>
    <w:rsid w:val="00EF22CD"/>
    <w:rsid w:val="00EF3194"/>
    <w:rsid w:val="00EF3726"/>
    <w:rsid w:val="00EF39FC"/>
    <w:rsid w:val="00EF420A"/>
    <w:rsid w:val="00EF5F53"/>
    <w:rsid w:val="00EF7E3B"/>
    <w:rsid w:val="00EF7EC3"/>
    <w:rsid w:val="00F020E8"/>
    <w:rsid w:val="00F02A4D"/>
    <w:rsid w:val="00F02A58"/>
    <w:rsid w:val="00F0318C"/>
    <w:rsid w:val="00F03234"/>
    <w:rsid w:val="00F032CE"/>
    <w:rsid w:val="00F03851"/>
    <w:rsid w:val="00F049E7"/>
    <w:rsid w:val="00F04DE0"/>
    <w:rsid w:val="00F04F18"/>
    <w:rsid w:val="00F07382"/>
    <w:rsid w:val="00F0762D"/>
    <w:rsid w:val="00F10592"/>
    <w:rsid w:val="00F105BA"/>
    <w:rsid w:val="00F106D6"/>
    <w:rsid w:val="00F1082A"/>
    <w:rsid w:val="00F12285"/>
    <w:rsid w:val="00F16815"/>
    <w:rsid w:val="00F16BE9"/>
    <w:rsid w:val="00F20B19"/>
    <w:rsid w:val="00F2405B"/>
    <w:rsid w:val="00F24A3A"/>
    <w:rsid w:val="00F2600F"/>
    <w:rsid w:val="00F26CDE"/>
    <w:rsid w:val="00F27EDC"/>
    <w:rsid w:val="00F30E5E"/>
    <w:rsid w:val="00F31FA2"/>
    <w:rsid w:val="00F321B8"/>
    <w:rsid w:val="00F32736"/>
    <w:rsid w:val="00F34016"/>
    <w:rsid w:val="00F3579B"/>
    <w:rsid w:val="00F43258"/>
    <w:rsid w:val="00F449B6"/>
    <w:rsid w:val="00F45BB1"/>
    <w:rsid w:val="00F45D8E"/>
    <w:rsid w:val="00F4771D"/>
    <w:rsid w:val="00F50530"/>
    <w:rsid w:val="00F51281"/>
    <w:rsid w:val="00F5199F"/>
    <w:rsid w:val="00F52064"/>
    <w:rsid w:val="00F53D2A"/>
    <w:rsid w:val="00F577C1"/>
    <w:rsid w:val="00F577E6"/>
    <w:rsid w:val="00F62298"/>
    <w:rsid w:val="00F63940"/>
    <w:rsid w:val="00F64899"/>
    <w:rsid w:val="00F64F37"/>
    <w:rsid w:val="00F65629"/>
    <w:rsid w:val="00F677C7"/>
    <w:rsid w:val="00F71BE2"/>
    <w:rsid w:val="00F73B49"/>
    <w:rsid w:val="00F7493B"/>
    <w:rsid w:val="00F76A91"/>
    <w:rsid w:val="00F804EE"/>
    <w:rsid w:val="00F8391E"/>
    <w:rsid w:val="00F84E66"/>
    <w:rsid w:val="00F85EE6"/>
    <w:rsid w:val="00F86C4B"/>
    <w:rsid w:val="00F874C2"/>
    <w:rsid w:val="00F93B39"/>
    <w:rsid w:val="00F94DF0"/>
    <w:rsid w:val="00F95A48"/>
    <w:rsid w:val="00F97E2E"/>
    <w:rsid w:val="00FA1666"/>
    <w:rsid w:val="00FA1A97"/>
    <w:rsid w:val="00FA7AE7"/>
    <w:rsid w:val="00FA7FBE"/>
    <w:rsid w:val="00FB0645"/>
    <w:rsid w:val="00FB33E0"/>
    <w:rsid w:val="00FB35C4"/>
    <w:rsid w:val="00FB37F2"/>
    <w:rsid w:val="00FB38FB"/>
    <w:rsid w:val="00FB4620"/>
    <w:rsid w:val="00FB54DF"/>
    <w:rsid w:val="00FB5E04"/>
    <w:rsid w:val="00FB64F7"/>
    <w:rsid w:val="00FC383A"/>
    <w:rsid w:val="00FC3971"/>
    <w:rsid w:val="00FC487D"/>
    <w:rsid w:val="00FC4F6A"/>
    <w:rsid w:val="00FC54FE"/>
    <w:rsid w:val="00FD0293"/>
    <w:rsid w:val="00FD04E9"/>
    <w:rsid w:val="00FD1A68"/>
    <w:rsid w:val="00FD217F"/>
    <w:rsid w:val="00FD2A7C"/>
    <w:rsid w:val="00FD34DF"/>
    <w:rsid w:val="00FD4171"/>
    <w:rsid w:val="00FD5295"/>
    <w:rsid w:val="00FD5436"/>
    <w:rsid w:val="00FE03CA"/>
    <w:rsid w:val="00FE304E"/>
    <w:rsid w:val="00FE39DB"/>
    <w:rsid w:val="00FE40BC"/>
    <w:rsid w:val="00FE6655"/>
    <w:rsid w:val="00FE69AD"/>
    <w:rsid w:val="00FE709F"/>
    <w:rsid w:val="00FF0588"/>
    <w:rsid w:val="00FF08EF"/>
    <w:rsid w:val="00FF128D"/>
    <w:rsid w:val="00FF20AC"/>
    <w:rsid w:val="00FF4740"/>
    <w:rsid w:val="0226A519"/>
    <w:rsid w:val="023023CA"/>
    <w:rsid w:val="032332E2"/>
    <w:rsid w:val="03483336"/>
    <w:rsid w:val="039911B0"/>
    <w:rsid w:val="03A916F1"/>
    <w:rsid w:val="05F11AF2"/>
    <w:rsid w:val="07D69F25"/>
    <w:rsid w:val="09552693"/>
    <w:rsid w:val="0BBF80B7"/>
    <w:rsid w:val="0C38CA6D"/>
    <w:rsid w:val="0D5B3B33"/>
    <w:rsid w:val="0D6A1A4A"/>
    <w:rsid w:val="0FF7B399"/>
    <w:rsid w:val="113ECF12"/>
    <w:rsid w:val="11CEBFBC"/>
    <w:rsid w:val="126409F3"/>
    <w:rsid w:val="12DBAD1E"/>
    <w:rsid w:val="14A37F5E"/>
    <w:rsid w:val="14B89E4F"/>
    <w:rsid w:val="14D77281"/>
    <w:rsid w:val="17401A70"/>
    <w:rsid w:val="17F76EEC"/>
    <w:rsid w:val="18221F91"/>
    <w:rsid w:val="1ACF9EC7"/>
    <w:rsid w:val="1BAE7530"/>
    <w:rsid w:val="1CB53840"/>
    <w:rsid w:val="1D1F5D4B"/>
    <w:rsid w:val="1E30568F"/>
    <w:rsid w:val="1F5E694F"/>
    <w:rsid w:val="1F5F3716"/>
    <w:rsid w:val="1FC55BB9"/>
    <w:rsid w:val="20BA1CCD"/>
    <w:rsid w:val="22336A99"/>
    <w:rsid w:val="2254AB01"/>
    <w:rsid w:val="22C401D4"/>
    <w:rsid w:val="22D8AE9D"/>
    <w:rsid w:val="24EA7556"/>
    <w:rsid w:val="25C68538"/>
    <w:rsid w:val="26D33521"/>
    <w:rsid w:val="26E1E042"/>
    <w:rsid w:val="29FFD399"/>
    <w:rsid w:val="2A57015F"/>
    <w:rsid w:val="2AAE4FCD"/>
    <w:rsid w:val="2AD1848A"/>
    <w:rsid w:val="2B29B809"/>
    <w:rsid w:val="2CAF7883"/>
    <w:rsid w:val="2CD1B1F0"/>
    <w:rsid w:val="2D1AE806"/>
    <w:rsid w:val="2EEDDE96"/>
    <w:rsid w:val="2F42EF1D"/>
    <w:rsid w:val="2FBB1584"/>
    <w:rsid w:val="317D0D7E"/>
    <w:rsid w:val="31E950C6"/>
    <w:rsid w:val="3332642D"/>
    <w:rsid w:val="3477387F"/>
    <w:rsid w:val="36325C5F"/>
    <w:rsid w:val="364E6820"/>
    <w:rsid w:val="3796A9A4"/>
    <w:rsid w:val="37E62B83"/>
    <w:rsid w:val="383E3CAA"/>
    <w:rsid w:val="39FDA38B"/>
    <w:rsid w:val="3A77ABDC"/>
    <w:rsid w:val="3A8EA0D9"/>
    <w:rsid w:val="3B509C31"/>
    <w:rsid w:val="3BDD77DB"/>
    <w:rsid w:val="3C919795"/>
    <w:rsid w:val="3D783866"/>
    <w:rsid w:val="3DD76243"/>
    <w:rsid w:val="3E4D0A66"/>
    <w:rsid w:val="3E61BB86"/>
    <w:rsid w:val="3E89A3E2"/>
    <w:rsid w:val="3EB8FC99"/>
    <w:rsid w:val="3F5A283F"/>
    <w:rsid w:val="40331CD9"/>
    <w:rsid w:val="409E1E24"/>
    <w:rsid w:val="40B02537"/>
    <w:rsid w:val="42203209"/>
    <w:rsid w:val="42C6BDAF"/>
    <w:rsid w:val="45B98CA4"/>
    <w:rsid w:val="45CA53C0"/>
    <w:rsid w:val="466FFD16"/>
    <w:rsid w:val="471B5C06"/>
    <w:rsid w:val="47D099ED"/>
    <w:rsid w:val="47E6B700"/>
    <w:rsid w:val="482FD543"/>
    <w:rsid w:val="48999CD9"/>
    <w:rsid w:val="49C75941"/>
    <w:rsid w:val="49EA0B06"/>
    <w:rsid w:val="4A57016D"/>
    <w:rsid w:val="4AD669E9"/>
    <w:rsid w:val="4AFEE787"/>
    <w:rsid w:val="4B11875A"/>
    <w:rsid w:val="4B1E3CF4"/>
    <w:rsid w:val="4CA6BEFD"/>
    <w:rsid w:val="4DEE69E6"/>
    <w:rsid w:val="4DF773B2"/>
    <w:rsid w:val="4E33FF24"/>
    <w:rsid w:val="4E56FADB"/>
    <w:rsid w:val="4E825E8E"/>
    <w:rsid w:val="4F194D6F"/>
    <w:rsid w:val="4F2EA372"/>
    <w:rsid w:val="4FDE17DE"/>
    <w:rsid w:val="5009481B"/>
    <w:rsid w:val="5088FBF0"/>
    <w:rsid w:val="50D05A8B"/>
    <w:rsid w:val="5113FEFC"/>
    <w:rsid w:val="5278FA28"/>
    <w:rsid w:val="5306FE40"/>
    <w:rsid w:val="531CEDF5"/>
    <w:rsid w:val="5507D790"/>
    <w:rsid w:val="551487D2"/>
    <w:rsid w:val="5549F911"/>
    <w:rsid w:val="56DD38B3"/>
    <w:rsid w:val="5A68EB7B"/>
    <w:rsid w:val="5A701D01"/>
    <w:rsid w:val="5C191605"/>
    <w:rsid w:val="5C556B79"/>
    <w:rsid w:val="5C6B6088"/>
    <w:rsid w:val="5FB2EF16"/>
    <w:rsid w:val="6006C85A"/>
    <w:rsid w:val="601ACE4B"/>
    <w:rsid w:val="60DF8FA8"/>
    <w:rsid w:val="61FC007A"/>
    <w:rsid w:val="621DA712"/>
    <w:rsid w:val="63BFAD32"/>
    <w:rsid w:val="63C78EC9"/>
    <w:rsid w:val="63E6CFA9"/>
    <w:rsid w:val="64BA0D3D"/>
    <w:rsid w:val="663A9872"/>
    <w:rsid w:val="666943FD"/>
    <w:rsid w:val="67239A55"/>
    <w:rsid w:val="68147C06"/>
    <w:rsid w:val="6861AFCE"/>
    <w:rsid w:val="69FEAF62"/>
    <w:rsid w:val="6A921D62"/>
    <w:rsid w:val="6BFDCBB4"/>
    <w:rsid w:val="6CA8D671"/>
    <w:rsid w:val="6D596530"/>
    <w:rsid w:val="6DCB0085"/>
    <w:rsid w:val="71B57530"/>
    <w:rsid w:val="72478A61"/>
    <w:rsid w:val="731CEE85"/>
    <w:rsid w:val="740E4BAB"/>
    <w:rsid w:val="75466ACD"/>
    <w:rsid w:val="754DD740"/>
    <w:rsid w:val="76272558"/>
    <w:rsid w:val="7635E5CD"/>
    <w:rsid w:val="767BC76C"/>
    <w:rsid w:val="76F8B7AE"/>
    <w:rsid w:val="79E96227"/>
    <w:rsid w:val="7B4B081D"/>
    <w:rsid w:val="7BB60DE6"/>
    <w:rsid w:val="7BBEFEC8"/>
    <w:rsid w:val="7BDFBCCA"/>
    <w:rsid w:val="7CD4CE60"/>
    <w:rsid w:val="7D2D11E4"/>
    <w:rsid w:val="7D51B8D9"/>
    <w:rsid w:val="7DBA3D48"/>
    <w:rsid w:val="7E9AD3B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346F97"/>
  <w15:docId w15:val="{057EEAEF-AE64-41AB-87F9-5A304DE5E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60FB"/>
    <w:pPr>
      <w:widowControl w:val="0"/>
      <w:autoSpaceDE w:val="0"/>
      <w:autoSpaceDN w:val="0"/>
      <w:adjustRightInd w:val="0"/>
      <w:spacing w:line="260" w:lineRule="atLeast"/>
      <w:jc w:val="both"/>
    </w:pPr>
    <w:rPr>
      <w:rFonts w:ascii="Arial" w:eastAsia="Times New Roman" w:hAnsi="Arial" w:cs="Arial"/>
      <w:lang w:eastAsia="en-US"/>
    </w:rPr>
  </w:style>
  <w:style w:type="paragraph" w:styleId="Naslov1">
    <w:name w:val="heading 1"/>
    <w:basedOn w:val="Navaden"/>
    <w:next w:val="Navaden"/>
    <w:link w:val="Naslov1Znak"/>
    <w:qFormat/>
    <w:locked/>
    <w:rsid w:val="00EA7A29"/>
    <w:pPr>
      <w:keepNext/>
      <w:keepLines/>
      <w:spacing w:before="240"/>
      <w:outlineLvl w:val="0"/>
    </w:pPr>
    <w:rPr>
      <w:rFonts w:ascii="Cambria" w:hAnsi="Cambria" w:cs="Times New Roman"/>
      <w:color w:val="365F91"/>
      <w:sz w:val="32"/>
      <w:szCs w:val="32"/>
    </w:rPr>
  </w:style>
  <w:style w:type="paragraph" w:styleId="Naslov2">
    <w:name w:val="heading 2"/>
    <w:basedOn w:val="Navaden"/>
    <w:next w:val="Navaden"/>
    <w:link w:val="Naslov2Znak"/>
    <w:uiPriority w:val="99"/>
    <w:qFormat/>
    <w:rsid w:val="00674B94"/>
    <w:pPr>
      <w:numPr>
        <w:numId w:val="2"/>
      </w:numPr>
      <w:spacing w:before="240" w:after="240"/>
      <w:outlineLvl w:val="1"/>
    </w:pPr>
    <w:rPr>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9"/>
    <w:locked/>
    <w:rsid w:val="00674B94"/>
    <w:rPr>
      <w:rFonts w:ascii="Arial" w:eastAsia="Times New Roman" w:hAnsi="Arial" w:cs="Arial"/>
      <w:b/>
      <w:bCs/>
      <w:iCs/>
      <w:lang w:eastAsia="en-US"/>
    </w:rPr>
  </w:style>
  <w:style w:type="paragraph" w:styleId="Telobesedila">
    <w:name w:val="Body Text"/>
    <w:basedOn w:val="Navaden"/>
    <w:link w:val="TelobesedilaZnak"/>
    <w:uiPriority w:val="99"/>
    <w:rsid w:val="00674B94"/>
  </w:style>
  <w:style w:type="character" w:customStyle="1" w:styleId="TelobesedilaZnak">
    <w:name w:val="Telo besedila Znak"/>
    <w:link w:val="Telobesedila"/>
    <w:uiPriority w:val="99"/>
    <w:locked/>
    <w:rsid w:val="00674B94"/>
    <w:rPr>
      <w:rFonts w:ascii="Arial" w:hAnsi="Arial" w:cs="Times New Roman"/>
      <w:sz w:val="20"/>
      <w:szCs w:val="20"/>
    </w:rPr>
  </w:style>
  <w:style w:type="paragraph" w:styleId="Glava">
    <w:name w:val="header"/>
    <w:aliases w:val="E-PVO-glava,body txt,Glava Znak Znak Znak Znak,Glava Znak Znak Znak Znak Znak,Glava Znak Znak Znak,Glava Znak Znak Znak Znak Znak Znak Znak Znak Znak Znak Znak Znak Znak Zn Znak,Glava Znak Znak Znak Znak Znak Znak Znak Znak Znak Znak Znak,APEK-4"/>
    <w:basedOn w:val="Navaden"/>
    <w:link w:val="GlavaZnak"/>
    <w:rsid w:val="00674B94"/>
    <w:pPr>
      <w:tabs>
        <w:tab w:val="center" w:pos="4536"/>
        <w:tab w:val="right" w:pos="9072"/>
      </w:tabs>
    </w:pPr>
  </w:style>
  <w:style w:type="character" w:customStyle="1" w:styleId="GlavaZnak">
    <w:name w:val="Glava Znak"/>
    <w:aliases w:val="E-PVO-glava Znak,body txt Znak,Glava Znak Znak Znak Znak Znak1,Glava Znak Znak Znak Znak Znak Znak,Glava Znak Znak Znak Znak1,Glava Znak Znak Znak Znak Znak Znak Znak Znak Znak Znak Znak Znak Znak Zn Znak Znak,APEK-4 Znak"/>
    <w:link w:val="Glava"/>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link w:val="Noga"/>
    <w:uiPriority w:val="99"/>
    <w:locked/>
    <w:rsid w:val="00674B94"/>
    <w:rPr>
      <w:rFonts w:ascii="Arial" w:hAnsi="Arial" w:cs="Times New Roman"/>
      <w:sz w:val="20"/>
      <w:szCs w:val="20"/>
    </w:rPr>
  </w:style>
  <w:style w:type="paragraph" w:customStyle="1" w:styleId="pogodbaleni">
    <w:name w:val="pogodba členi"/>
    <w:next w:val="Navaden"/>
    <w:uiPriority w:val="99"/>
    <w:qFormat/>
    <w:rsid w:val="009D491D"/>
    <w:pPr>
      <w:numPr>
        <w:numId w:val="4"/>
      </w:numPr>
      <w:tabs>
        <w:tab w:val="left" w:pos="357"/>
      </w:tabs>
      <w:spacing w:before="120" w:after="120" w:line="260" w:lineRule="atLeast"/>
      <w:jc w:val="center"/>
    </w:pPr>
    <w:rPr>
      <w:rFonts w:ascii="Arial" w:hAnsi="Arial" w:cs="Arial"/>
      <w:lang w:eastAsia="en-US"/>
    </w:rPr>
  </w:style>
  <w:style w:type="paragraph" w:customStyle="1" w:styleId="DefaultText">
    <w:name w:val="Default Text"/>
    <w:basedOn w:val="Navaden"/>
    <w:uiPriority w:val="99"/>
    <w:rsid w:val="00674B94"/>
    <w:pPr>
      <w:widowControl/>
      <w:autoSpaceDE/>
      <w:autoSpaceDN/>
      <w:adjustRightInd/>
    </w:pPr>
    <w:rPr>
      <w:lang w:eastAsia="sl-SI"/>
    </w:rPr>
  </w:style>
  <w:style w:type="character" w:styleId="Pripombasklic">
    <w:name w:val="annotation reference"/>
    <w:uiPriority w:val="99"/>
    <w:qFormat/>
    <w:rsid w:val="00D47903"/>
    <w:rPr>
      <w:rFonts w:cs="Times New Roman"/>
      <w:sz w:val="16"/>
      <w:szCs w:val="16"/>
    </w:rPr>
  </w:style>
  <w:style w:type="paragraph" w:styleId="Pripombabesedilo">
    <w:name w:val="annotation text"/>
    <w:basedOn w:val="Navaden"/>
    <w:link w:val="PripombabesediloZnak"/>
    <w:uiPriority w:val="99"/>
    <w:rsid w:val="00D47903"/>
  </w:style>
  <w:style w:type="character" w:customStyle="1" w:styleId="PripombabesediloZnak">
    <w:name w:val="Pripomba – besedilo Znak"/>
    <w:link w:val="Pripombabesedilo"/>
    <w:uiPriority w:val="99"/>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link w:val="Besedilooblaka"/>
    <w:uiPriority w:val="99"/>
    <w:semiHidden/>
    <w:locked/>
    <w:rsid w:val="00923C13"/>
    <w:rPr>
      <w:rFonts w:ascii="Times New Roman" w:hAnsi="Times New Roman" w:cs="Times New Roman"/>
      <w:sz w:val="2"/>
      <w:lang w:eastAsia="en-US"/>
    </w:rPr>
  </w:style>
  <w:style w:type="paragraph" w:customStyle="1" w:styleId="BodyText23">
    <w:name w:val="Body Text 23"/>
    <w:basedOn w:val="Navaden"/>
    <w:rsid w:val="00A25A7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pPr>
    <w:rPr>
      <w:rFonts w:ascii="Times New Roman" w:hAnsi="Times New Roman"/>
      <w:sz w:val="24"/>
      <w:lang w:eastAsia="sl-SI"/>
    </w:rPr>
  </w:style>
  <w:style w:type="paragraph" w:customStyle="1" w:styleId="leni">
    <w:name w:val="Členi"/>
    <w:basedOn w:val="Navaden"/>
    <w:rsid w:val="00622D2E"/>
    <w:pPr>
      <w:widowControl/>
      <w:numPr>
        <w:numId w:val="5"/>
      </w:numPr>
      <w:tabs>
        <w:tab w:val="clear" w:pos="3800"/>
        <w:tab w:val="num" w:pos="3375"/>
        <w:tab w:val="num" w:pos="4483"/>
      </w:tabs>
      <w:autoSpaceDE/>
      <w:autoSpaceDN/>
      <w:adjustRightInd/>
      <w:spacing w:after="120"/>
      <w:ind w:left="3375"/>
      <w:jc w:val="center"/>
      <w:outlineLvl w:val="0"/>
    </w:pPr>
    <w:rPr>
      <w:rFonts w:eastAsia="Calibri"/>
      <w:lang w:eastAsia="sl-SI"/>
    </w:rPr>
  </w:style>
  <w:style w:type="paragraph" w:customStyle="1" w:styleId="StyleleniBefore30ptAfter12pt">
    <w:name w:val="Style Členi + Before:  30 pt After:  12 pt"/>
    <w:basedOn w:val="leni"/>
    <w:rsid w:val="00622D2E"/>
    <w:pPr>
      <w:tabs>
        <w:tab w:val="clear" w:pos="3375"/>
      </w:tabs>
      <w:spacing w:before="600"/>
      <w:ind w:left="4483"/>
    </w:pPr>
  </w:style>
  <w:style w:type="paragraph" w:customStyle="1" w:styleId="StyleArialCentered">
    <w:name w:val="Style Arial Centered"/>
    <w:basedOn w:val="Navaden"/>
    <w:rsid w:val="00622D2E"/>
    <w:pPr>
      <w:widowControl/>
      <w:autoSpaceDE/>
      <w:autoSpaceDN/>
      <w:adjustRightInd/>
      <w:spacing w:before="120" w:after="240"/>
      <w:jc w:val="center"/>
    </w:pPr>
    <w:rPr>
      <w:rFonts w:eastAsia="Calibri"/>
      <w:lang w:eastAsia="sl-SI"/>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55"/>
    <w:basedOn w:val="Navaden"/>
    <w:link w:val="OdstavekseznamaZnak"/>
    <w:uiPriority w:val="34"/>
    <w:qFormat/>
    <w:rsid w:val="009060FB"/>
    <w:pPr>
      <w:widowControl/>
      <w:numPr>
        <w:numId w:val="1"/>
      </w:numPr>
      <w:autoSpaceDE/>
      <w:autoSpaceDN/>
      <w:adjustRightInd/>
      <w:spacing w:after="120"/>
      <w:contextualSpacing/>
    </w:pPr>
    <w:rPr>
      <w:rFonts w:eastAsia="Calibri"/>
      <w:lang w:eastAsia="sl-SI"/>
    </w:rPr>
  </w:style>
  <w:style w:type="paragraph" w:styleId="Revizija">
    <w:name w:val="Revision"/>
    <w:hidden/>
    <w:uiPriority w:val="99"/>
    <w:semiHidden/>
    <w:rsid w:val="001305CE"/>
    <w:rPr>
      <w:rFonts w:ascii="Arial" w:eastAsia="Times New Roman" w:hAnsi="Arial"/>
      <w:sz w:val="22"/>
      <w:lang w:eastAsia="en-US"/>
    </w:rPr>
  </w:style>
  <w:style w:type="character" w:styleId="Hiperpovezava">
    <w:name w:val="Hyperlink"/>
    <w:uiPriority w:val="99"/>
    <w:unhideWhenUsed/>
    <w:rsid w:val="00FD0293"/>
    <w:rPr>
      <w:color w:val="0000FF"/>
      <w:u w:val="single"/>
    </w:rPr>
  </w:style>
  <w:style w:type="character" w:customStyle="1" w:styleId="Nerazreenaomemba1">
    <w:name w:val="Nerazrešena omemba1"/>
    <w:uiPriority w:val="99"/>
    <w:semiHidden/>
    <w:unhideWhenUsed/>
    <w:rsid w:val="00FD0293"/>
    <w:rPr>
      <w:color w:val="808080"/>
      <w:shd w:val="clear" w:color="auto" w:fill="E6E6E6"/>
    </w:rPr>
  </w:style>
  <w:style w:type="character" w:customStyle="1" w:styleId="Naslov1Znak">
    <w:name w:val="Naslov 1 Znak"/>
    <w:link w:val="Naslov1"/>
    <w:rsid w:val="00EA7A29"/>
    <w:rPr>
      <w:rFonts w:ascii="Cambria" w:eastAsia="Times New Roman" w:hAnsi="Cambria" w:cs="Times New Roman"/>
      <w:color w:val="365F91"/>
      <w:sz w:val="32"/>
      <w:szCs w:val="32"/>
      <w:lang w:eastAsia="en-US"/>
    </w:rPr>
  </w:style>
  <w:style w:type="paragraph" w:customStyle="1" w:styleId="len">
    <w:name w:val="člen"/>
    <w:basedOn w:val="DefaultText"/>
    <w:qFormat/>
    <w:rsid w:val="001C12C6"/>
    <w:pPr>
      <w:numPr>
        <w:numId w:val="6"/>
      </w:numPr>
      <w:spacing w:after="120" w:line="264" w:lineRule="auto"/>
      <w:jc w:val="center"/>
    </w:pPr>
    <w:rPr>
      <w:rFonts w:eastAsia="Calibri"/>
    </w:r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55 Znak"/>
    <w:link w:val="Odstavekseznama"/>
    <w:uiPriority w:val="34"/>
    <w:qFormat/>
    <w:locked/>
    <w:rsid w:val="009060FB"/>
    <w:rPr>
      <w:rFonts w:ascii="Arial" w:hAnsi="Arial" w:cs="Arial"/>
      <w:lang w:eastAsia="sl-SI"/>
    </w:rPr>
  </w:style>
  <w:style w:type="character" w:customStyle="1" w:styleId="Nerazreenaomemba2">
    <w:name w:val="Nerazrešena omemba2"/>
    <w:basedOn w:val="Privzetapisavaodstavka"/>
    <w:uiPriority w:val="99"/>
    <w:semiHidden/>
    <w:unhideWhenUsed/>
    <w:rsid w:val="00AF753D"/>
    <w:rPr>
      <w:color w:val="605E5C"/>
      <w:shd w:val="clear" w:color="auto" w:fill="E1DFDD"/>
    </w:rPr>
  </w:style>
  <w:style w:type="paragraph" w:styleId="Telobesedila3">
    <w:name w:val="Body Text 3"/>
    <w:basedOn w:val="Navaden"/>
    <w:link w:val="Telobesedila3Znak"/>
    <w:uiPriority w:val="99"/>
    <w:unhideWhenUsed/>
    <w:rsid w:val="00EE1570"/>
    <w:pPr>
      <w:spacing w:after="120"/>
    </w:pPr>
    <w:rPr>
      <w:sz w:val="16"/>
      <w:szCs w:val="16"/>
    </w:rPr>
  </w:style>
  <w:style w:type="character" w:customStyle="1" w:styleId="Telobesedila3Znak">
    <w:name w:val="Telo besedila 3 Znak"/>
    <w:basedOn w:val="Privzetapisavaodstavka"/>
    <w:link w:val="Telobesedila3"/>
    <w:uiPriority w:val="99"/>
    <w:rsid w:val="00EE1570"/>
    <w:rPr>
      <w:rFonts w:ascii="Arial" w:eastAsia="Times New Roman" w:hAnsi="Arial" w:cs="Arial"/>
      <w:sz w:val="16"/>
      <w:szCs w:val="16"/>
      <w:lang w:eastAsia="en-US"/>
    </w:rPr>
  </w:style>
  <w:style w:type="character" w:customStyle="1" w:styleId="descriptionid3siteid0">
    <w:name w:val="descriptionid3siteid0"/>
    <w:rsid w:val="0020312A"/>
  </w:style>
  <w:style w:type="paragraph" w:styleId="Sprotnaopomba-besedilo">
    <w:name w:val="footnote text"/>
    <w:basedOn w:val="Navaden"/>
    <w:link w:val="Sprotnaopomba-besediloZnak"/>
    <w:uiPriority w:val="99"/>
    <w:semiHidden/>
    <w:unhideWhenUsed/>
    <w:rsid w:val="00106183"/>
    <w:pPr>
      <w:spacing w:line="240" w:lineRule="auto"/>
    </w:pPr>
  </w:style>
  <w:style w:type="character" w:customStyle="1" w:styleId="Sprotnaopomba-besediloZnak">
    <w:name w:val="Sprotna opomba - besedilo Znak"/>
    <w:basedOn w:val="Privzetapisavaodstavka"/>
    <w:link w:val="Sprotnaopomba-besedilo"/>
    <w:uiPriority w:val="99"/>
    <w:semiHidden/>
    <w:rsid w:val="00106183"/>
    <w:rPr>
      <w:rFonts w:ascii="Arial" w:eastAsia="Times New Roman" w:hAnsi="Arial" w:cs="Arial"/>
      <w:lang w:eastAsia="en-US"/>
    </w:rPr>
  </w:style>
  <w:style w:type="character" w:styleId="Sprotnaopomba-sklic">
    <w:name w:val="footnote reference"/>
    <w:basedOn w:val="Privzetapisavaodstavka"/>
    <w:semiHidden/>
    <w:unhideWhenUsed/>
    <w:rsid w:val="00106183"/>
    <w:rPr>
      <w:vertAlign w:val="superscript"/>
    </w:rPr>
  </w:style>
  <w:style w:type="paragraph" w:styleId="Navadensplet">
    <w:name w:val="Normal (Web)"/>
    <w:basedOn w:val="Navaden"/>
    <w:uiPriority w:val="99"/>
    <w:unhideWhenUsed/>
    <w:rsid w:val="009B0588"/>
    <w:pPr>
      <w:widowControl/>
      <w:autoSpaceDE/>
      <w:autoSpaceDN/>
      <w:adjustRightInd/>
      <w:spacing w:before="100" w:beforeAutospacing="1" w:after="100" w:afterAutospacing="1" w:line="240" w:lineRule="auto"/>
      <w:jc w:val="left"/>
    </w:pPr>
    <w:rPr>
      <w:rFonts w:ascii="Times New Roman" w:hAnsi="Times New Roman" w:cs="Times New Roman"/>
      <w:sz w:val="24"/>
      <w:szCs w:val="24"/>
      <w:lang w:eastAsia="sl-SI"/>
    </w:rPr>
  </w:style>
  <w:style w:type="table" w:styleId="Tabelamrea">
    <w:name w:val="Table Grid"/>
    <w:basedOn w:val="Navadnatabela"/>
    <w:locked/>
    <w:rsid w:val="00496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Navaden"/>
    <w:rsid w:val="003D7D0A"/>
    <w:pPr>
      <w:widowControl/>
      <w:numPr>
        <w:numId w:val="10"/>
      </w:numPr>
      <w:suppressAutoHyphens/>
      <w:autoSpaceDE/>
      <w:autoSpaceDN/>
      <w:adjustRightInd/>
      <w:spacing w:before="240" w:after="60" w:line="240" w:lineRule="auto"/>
    </w:pPr>
    <w:rPr>
      <w:lang w:eastAsia="sl-SI"/>
    </w:rPr>
  </w:style>
  <w:style w:type="paragraph" w:styleId="Brezrazmikov">
    <w:name w:val="No Spacing"/>
    <w:uiPriority w:val="1"/>
    <w:qFormat/>
    <w:rsid w:val="007E5EEF"/>
    <w:pPr>
      <w:widowControl w:val="0"/>
      <w:autoSpaceDE w:val="0"/>
      <w:autoSpaceDN w:val="0"/>
      <w:adjustRightInd w:val="0"/>
    </w:pPr>
    <w:rPr>
      <w:rFonts w:ascii="Arial" w:eastAsia="Times New Roman" w:hAnsi="Arial"/>
      <w:sz w:val="22"/>
      <w:lang w:eastAsia="en-US"/>
    </w:rPr>
  </w:style>
  <w:style w:type="character" w:customStyle="1" w:styleId="ui-provider">
    <w:name w:val="ui-provider"/>
    <w:basedOn w:val="Privzetapisavaodstavka"/>
    <w:rsid w:val="00664D28"/>
  </w:style>
  <w:style w:type="character" w:customStyle="1" w:styleId="cf01">
    <w:name w:val="cf01"/>
    <w:basedOn w:val="Privzetapisavaodstavka"/>
    <w:rsid w:val="009336CF"/>
    <w:rPr>
      <w:rFonts w:ascii="Segoe UI" w:hAnsi="Segoe UI" w:cs="Segoe UI" w:hint="default"/>
      <w:sz w:val="18"/>
      <w:szCs w:val="18"/>
      <w:shd w:val="clear" w:color="auto" w:fill="FFFF00"/>
    </w:rPr>
  </w:style>
  <w:style w:type="character" w:styleId="Nerazreenaomemba">
    <w:name w:val="Unresolved Mention"/>
    <w:basedOn w:val="Privzetapisavaodstavka"/>
    <w:uiPriority w:val="99"/>
    <w:semiHidden/>
    <w:unhideWhenUsed/>
    <w:rsid w:val="000F74AE"/>
    <w:rPr>
      <w:color w:val="605E5C"/>
      <w:shd w:val="clear" w:color="auto" w:fill="E1DFDD"/>
    </w:rPr>
  </w:style>
  <w:style w:type="paragraph" w:styleId="Telobesedila-zamik">
    <w:name w:val="Body Text Indent"/>
    <w:basedOn w:val="Navaden"/>
    <w:link w:val="Telobesedila-zamikZnak"/>
    <w:uiPriority w:val="99"/>
    <w:semiHidden/>
    <w:unhideWhenUsed/>
    <w:rsid w:val="00F02A4D"/>
    <w:pPr>
      <w:spacing w:after="120"/>
      <w:ind w:left="283"/>
    </w:pPr>
  </w:style>
  <w:style w:type="character" w:customStyle="1" w:styleId="Telobesedila-zamikZnak">
    <w:name w:val="Telo besedila - zamik Znak"/>
    <w:basedOn w:val="Privzetapisavaodstavka"/>
    <w:link w:val="Telobesedila-zamik"/>
    <w:uiPriority w:val="99"/>
    <w:semiHidden/>
    <w:rsid w:val="00F02A4D"/>
    <w:rPr>
      <w:rFonts w:ascii="Arial" w:eastAsia="Times New Roman" w:hAnsi="Arial" w:cs="Arial"/>
      <w:lang w:eastAsia="en-US"/>
    </w:rPr>
  </w:style>
  <w:style w:type="paragraph" w:customStyle="1" w:styleId="Slog">
    <w:name w:val="Slog"/>
    <w:rsid w:val="002F2ADC"/>
    <w:pPr>
      <w:widowControl w:val="0"/>
      <w:autoSpaceDE w:val="0"/>
      <w:autoSpaceDN w:val="0"/>
      <w:adjustRightInd w:val="0"/>
    </w:pPr>
    <w:rPr>
      <w:rFonts w:ascii="Arial" w:eastAsia="Times New Roman" w:hAnsi="Arial" w:cs="Arial"/>
      <w:sz w:val="24"/>
      <w:szCs w:val="24"/>
      <w:lang w:eastAsia="sl-SI"/>
    </w:rPr>
  </w:style>
  <w:style w:type="paragraph" w:customStyle="1" w:styleId="Pogodbalen">
    <w:name w:val="Pogodba člen"/>
    <w:basedOn w:val="Navaden"/>
    <w:next w:val="Navaden"/>
    <w:link w:val="PogodbalenZnak"/>
    <w:qFormat/>
    <w:rsid w:val="00FA1666"/>
    <w:pPr>
      <w:widowControl/>
      <w:numPr>
        <w:numId w:val="83"/>
      </w:numPr>
      <w:autoSpaceDE/>
      <w:autoSpaceDN/>
      <w:adjustRightInd/>
      <w:spacing w:after="60" w:line="240" w:lineRule="auto"/>
      <w:ind w:left="720"/>
      <w:jc w:val="center"/>
      <w:outlineLvl w:val="1"/>
    </w:pPr>
    <w:rPr>
      <w:lang w:eastAsia="sl-SI"/>
    </w:rPr>
  </w:style>
  <w:style w:type="character" w:customStyle="1" w:styleId="PogodbalenZnak">
    <w:name w:val="Pogodba člen Znak"/>
    <w:link w:val="Pogodbalen"/>
    <w:rsid w:val="00FA1666"/>
    <w:rPr>
      <w:rFonts w:ascii="Arial" w:eastAsia="Times New Roman" w:hAnsi="Arial" w:cs="Arial"/>
      <w:lang w:eastAsia="sl-SI"/>
    </w:rPr>
  </w:style>
  <w:style w:type="paragraph" w:customStyle="1" w:styleId="Default">
    <w:name w:val="Default"/>
    <w:rsid w:val="00C93A4E"/>
    <w:pPr>
      <w:autoSpaceDE w:val="0"/>
      <w:autoSpaceDN w:val="0"/>
      <w:adjustRightInd w:val="0"/>
    </w:pPr>
    <w:rPr>
      <w:rFonts w:ascii="Arial" w:eastAsia="Times New Roman" w:hAnsi="Arial" w:cs="Arial"/>
      <w:color w:val="00000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91866">
      <w:bodyDiv w:val="1"/>
      <w:marLeft w:val="0"/>
      <w:marRight w:val="0"/>
      <w:marTop w:val="0"/>
      <w:marBottom w:val="0"/>
      <w:divBdr>
        <w:top w:val="none" w:sz="0" w:space="0" w:color="auto"/>
        <w:left w:val="none" w:sz="0" w:space="0" w:color="auto"/>
        <w:bottom w:val="none" w:sz="0" w:space="0" w:color="auto"/>
        <w:right w:val="none" w:sz="0" w:space="0" w:color="auto"/>
      </w:divBdr>
    </w:div>
    <w:div w:id="246698623">
      <w:bodyDiv w:val="1"/>
      <w:marLeft w:val="0"/>
      <w:marRight w:val="0"/>
      <w:marTop w:val="0"/>
      <w:marBottom w:val="0"/>
      <w:divBdr>
        <w:top w:val="none" w:sz="0" w:space="0" w:color="auto"/>
        <w:left w:val="none" w:sz="0" w:space="0" w:color="auto"/>
        <w:bottom w:val="none" w:sz="0" w:space="0" w:color="auto"/>
        <w:right w:val="none" w:sz="0" w:space="0" w:color="auto"/>
      </w:divBdr>
    </w:div>
    <w:div w:id="561136794">
      <w:bodyDiv w:val="1"/>
      <w:marLeft w:val="0"/>
      <w:marRight w:val="0"/>
      <w:marTop w:val="0"/>
      <w:marBottom w:val="0"/>
      <w:divBdr>
        <w:top w:val="none" w:sz="0" w:space="0" w:color="auto"/>
        <w:left w:val="none" w:sz="0" w:space="0" w:color="auto"/>
        <w:bottom w:val="none" w:sz="0" w:space="0" w:color="auto"/>
        <w:right w:val="none" w:sz="0" w:space="0" w:color="auto"/>
      </w:divBdr>
    </w:div>
    <w:div w:id="614097336">
      <w:bodyDiv w:val="1"/>
      <w:marLeft w:val="0"/>
      <w:marRight w:val="0"/>
      <w:marTop w:val="0"/>
      <w:marBottom w:val="0"/>
      <w:divBdr>
        <w:top w:val="none" w:sz="0" w:space="0" w:color="auto"/>
        <w:left w:val="none" w:sz="0" w:space="0" w:color="auto"/>
        <w:bottom w:val="none" w:sz="0" w:space="0" w:color="auto"/>
        <w:right w:val="none" w:sz="0" w:space="0" w:color="auto"/>
      </w:divBdr>
    </w:div>
    <w:div w:id="623661085">
      <w:bodyDiv w:val="1"/>
      <w:marLeft w:val="0"/>
      <w:marRight w:val="0"/>
      <w:marTop w:val="0"/>
      <w:marBottom w:val="0"/>
      <w:divBdr>
        <w:top w:val="none" w:sz="0" w:space="0" w:color="auto"/>
        <w:left w:val="none" w:sz="0" w:space="0" w:color="auto"/>
        <w:bottom w:val="none" w:sz="0" w:space="0" w:color="auto"/>
        <w:right w:val="none" w:sz="0" w:space="0" w:color="auto"/>
      </w:divBdr>
    </w:div>
    <w:div w:id="787359474">
      <w:bodyDiv w:val="1"/>
      <w:marLeft w:val="0"/>
      <w:marRight w:val="0"/>
      <w:marTop w:val="0"/>
      <w:marBottom w:val="0"/>
      <w:divBdr>
        <w:top w:val="none" w:sz="0" w:space="0" w:color="auto"/>
        <w:left w:val="none" w:sz="0" w:space="0" w:color="auto"/>
        <w:bottom w:val="none" w:sz="0" w:space="0" w:color="auto"/>
        <w:right w:val="none" w:sz="0" w:space="0" w:color="auto"/>
      </w:divBdr>
    </w:div>
    <w:div w:id="827133175">
      <w:bodyDiv w:val="1"/>
      <w:marLeft w:val="0"/>
      <w:marRight w:val="0"/>
      <w:marTop w:val="0"/>
      <w:marBottom w:val="0"/>
      <w:divBdr>
        <w:top w:val="none" w:sz="0" w:space="0" w:color="auto"/>
        <w:left w:val="none" w:sz="0" w:space="0" w:color="auto"/>
        <w:bottom w:val="none" w:sz="0" w:space="0" w:color="auto"/>
        <w:right w:val="none" w:sz="0" w:space="0" w:color="auto"/>
      </w:divBdr>
    </w:div>
    <w:div w:id="872571640">
      <w:bodyDiv w:val="1"/>
      <w:marLeft w:val="0"/>
      <w:marRight w:val="0"/>
      <w:marTop w:val="0"/>
      <w:marBottom w:val="0"/>
      <w:divBdr>
        <w:top w:val="none" w:sz="0" w:space="0" w:color="auto"/>
        <w:left w:val="none" w:sz="0" w:space="0" w:color="auto"/>
        <w:bottom w:val="none" w:sz="0" w:space="0" w:color="auto"/>
        <w:right w:val="none" w:sz="0" w:space="0" w:color="auto"/>
      </w:divBdr>
    </w:div>
    <w:div w:id="908223147">
      <w:bodyDiv w:val="1"/>
      <w:marLeft w:val="0"/>
      <w:marRight w:val="0"/>
      <w:marTop w:val="0"/>
      <w:marBottom w:val="0"/>
      <w:divBdr>
        <w:top w:val="none" w:sz="0" w:space="0" w:color="auto"/>
        <w:left w:val="none" w:sz="0" w:space="0" w:color="auto"/>
        <w:bottom w:val="none" w:sz="0" w:space="0" w:color="auto"/>
        <w:right w:val="none" w:sz="0" w:space="0" w:color="auto"/>
      </w:divBdr>
    </w:div>
    <w:div w:id="1170830014">
      <w:bodyDiv w:val="1"/>
      <w:marLeft w:val="0"/>
      <w:marRight w:val="0"/>
      <w:marTop w:val="0"/>
      <w:marBottom w:val="0"/>
      <w:divBdr>
        <w:top w:val="none" w:sz="0" w:space="0" w:color="auto"/>
        <w:left w:val="none" w:sz="0" w:space="0" w:color="auto"/>
        <w:bottom w:val="none" w:sz="0" w:space="0" w:color="auto"/>
        <w:right w:val="none" w:sz="0" w:space="0" w:color="auto"/>
      </w:divBdr>
    </w:div>
    <w:div w:id="1190097185">
      <w:bodyDiv w:val="1"/>
      <w:marLeft w:val="0"/>
      <w:marRight w:val="0"/>
      <w:marTop w:val="0"/>
      <w:marBottom w:val="0"/>
      <w:divBdr>
        <w:top w:val="none" w:sz="0" w:space="0" w:color="auto"/>
        <w:left w:val="none" w:sz="0" w:space="0" w:color="auto"/>
        <w:bottom w:val="none" w:sz="0" w:space="0" w:color="auto"/>
        <w:right w:val="none" w:sz="0" w:space="0" w:color="auto"/>
      </w:divBdr>
    </w:div>
    <w:div w:id="1270120013">
      <w:bodyDiv w:val="1"/>
      <w:marLeft w:val="0"/>
      <w:marRight w:val="0"/>
      <w:marTop w:val="0"/>
      <w:marBottom w:val="0"/>
      <w:divBdr>
        <w:top w:val="none" w:sz="0" w:space="0" w:color="auto"/>
        <w:left w:val="none" w:sz="0" w:space="0" w:color="auto"/>
        <w:bottom w:val="none" w:sz="0" w:space="0" w:color="auto"/>
        <w:right w:val="none" w:sz="0" w:space="0" w:color="auto"/>
      </w:divBdr>
      <w:divsChild>
        <w:div w:id="546113325">
          <w:marLeft w:val="0"/>
          <w:marRight w:val="0"/>
          <w:marTop w:val="0"/>
          <w:marBottom w:val="0"/>
          <w:divBdr>
            <w:top w:val="none" w:sz="0" w:space="0" w:color="auto"/>
            <w:left w:val="none" w:sz="0" w:space="0" w:color="auto"/>
            <w:bottom w:val="none" w:sz="0" w:space="0" w:color="auto"/>
            <w:right w:val="none" w:sz="0" w:space="0" w:color="auto"/>
          </w:divBdr>
        </w:div>
      </w:divsChild>
    </w:div>
    <w:div w:id="1817914617">
      <w:bodyDiv w:val="1"/>
      <w:marLeft w:val="0"/>
      <w:marRight w:val="0"/>
      <w:marTop w:val="0"/>
      <w:marBottom w:val="0"/>
      <w:divBdr>
        <w:top w:val="none" w:sz="0" w:space="0" w:color="auto"/>
        <w:left w:val="none" w:sz="0" w:space="0" w:color="auto"/>
        <w:bottom w:val="none" w:sz="0" w:space="0" w:color="auto"/>
        <w:right w:val="none" w:sz="0" w:space="0" w:color="auto"/>
      </w:divBdr>
    </w:div>
    <w:div w:id="1826315729">
      <w:bodyDiv w:val="1"/>
      <w:marLeft w:val="0"/>
      <w:marRight w:val="0"/>
      <w:marTop w:val="0"/>
      <w:marBottom w:val="0"/>
      <w:divBdr>
        <w:top w:val="none" w:sz="0" w:space="0" w:color="auto"/>
        <w:left w:val="none" w:sz="0" w:space="0" w:color="auto"/>
        <w:bottom w:val="none" w:sz="0" w:space="0" w:color="auto"/>
        <w:right w:val="none" w:sz="0" w:space="0" w:color="auto"/>
      </w:divBdr>
    </w:div>
    <w:div w:id="20286299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86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16-01-2761" TargetMode="External"/><Relationship Id="rId4" Type="http://schemas.openxmlformats.org/officeDocument/2006/relationships/settings" Target="settings.xml"/><Relationship Id="rId9" Type="http://schemas.openxmlformats.org/officeDocument/2006/relationships/hyperlink" Target="mailto:gp.mju@gov.s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C79737-87A9-431F-B73D-2B2184064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22</Pages>
  <Words>10684</Words>
  <Characters>60904</Characters>
  <Application>Microsoft Office Word</Application>
  <DocSecurity>0</DocSecurity>
  <Lines>507</Lines>
  <Paragraphs>142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Teja Logar</dc:creator>
  <cp:keywords/>
  <dc:description/>
  <cp:lastModifiedBy>Teja Logar</cp:lastModifiedBy>
  <cp:revision>12</cp:revision>
  <dcterms:created xsi:type="dcterms:W3CDTF">2026-03-06T07:55:00Z</dcterms:created>
  <dcterms:modified xsi:type="dcterms:W3CDTF">2026-03-06T11:39:00Z</dcterms:modified>
</cp:coreProperties>
</file>